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E65E0" w14:textId="77777777" w:rsidR="00692BEE" w:rsidRPr="00D31EC9" w:rsidRDefault="00692BEE" w:rsidP="001E1CDE">
      <w:pPr>
        <w:ind w:left="6237"/>
        <w:jc w:val="right"/>
        <w:rPr>
          <w:b/>
          <w:sz w:val="28"/>
          <w:szCs w:val="28"/>
        </w:rPr>
      </w:pPr>
      <w:r w:rsidRPr="00D31EC9">
        <w:rPr>
          <w:b/>
          <w:sz w:val="28"/>
          <w:szCs w:val="28"/>
        </w:rPr>
        <w:t>Załącznik Nr 1</w:t>
      </w:r>
    </w:p>
    <w:p w14:paraId="33E712B3" w14:textId="77777777" w:rsidR="00692BEE" w:rsidRPr="00D31EC9" w:rsidRDefault="00692BEE" w:rsidP="001E1CDE">
      <w:pPr>
        <w:ind w:left="6237"/>
        <w:jc w:val="right"/>
      </w:pPr>
      <w:r w:rsidRPr="004437AC">
        <w:t>do Zarządzenia Nr</w:t>
      </w:r>
      <w:r w:rsidR="00473998">
        <w:t xml:space="preserve"> </w:t>
      </w:r>
      <w:r w:rsidR="004437AC" w:rsidRPr="004437AC">
        <w:t>70</w:t>
      </w:r>
      <w:r w:rsidR="00131306" w:rsidRPr="004437AC">
        <w:t>/2020</w:t>
      </w:r>
    </w:p>
    <w:p w14:paraId="42C52C14" w14:textId="77777777" w:rsidR="00692BEE" w:rsidRPr="00D31EC9" w:rsidRDefault="00692BEE" w:rsidP="001E1CDE">
      <w:pPr>
        <w:ind w:left="6237"/>
        <w:jc w:val="right"/>
      </w:pPr>
      <w:r w:rsidRPr="00D31EC9">
        <w:t>Wójta Gminy Wolanów</w:t>
      </w:r>
    </w:p>
    <w:p w14:paraId="2138C6F2" w14:textId="77777777" w:rsidR="00692BEE" w:rsidRDefault="00692BEE" w:rsidP="001E1CDE">
      <w:pPr>
        <w:ind w:left="6237"/>
        <w:jc w:val="right"/>
      </w:pPr>
      <w:r w:rsidRPr="00D31EC9">
        <w:t xml:space="preserve">z dnia </w:t>
      </w:r>
      <w:r w:rsidR="0045776F">
        <w:t>18</w:t>
      </w:r>
      <w:r w:rsidR="00131306" w:rsidRPr="00D31EC9">
        <w:t xml:space="preserve"> </w:t>
      </w:r>
      <w:r w:rsidR="00136B2B">
        <w:t>września</w:t>
      </w:r>
      <w:r w:rsidR="00131306" w:rsidRPr="00D31EC9">
        <w:t xml:space="preserve"> 2020</w:t>
      </w:r>
      <w:r w:rsidRPr="00D31EC9">
        <w:rPr>
          <w:b/>
        </w:rPr>
        <w:t xml:space="preserve"> </w:t>
      </w:r>
      <w:r w:rsidRPr="00D31EC9">
        <w:t>r.</w:t>
      </w:r>
    </w:p>
    <w:p w14:paraId="1A34F6ED" w14:textId="77777777" w:rsidR="00273A59" w:rsidRDefault="00273A59" w:rsidP="001E1CDE">
      <w:pPr>
        <w:ind w:left="6372"/>
        <w:jc w:val="right"/>
        <w:rPr>
          <w:b/>
        </w:rPr>
      </w:pPr>
    </w:p>
    <w:p w14:paraId="7CF1A0BC" w14:textId="77777777" w:rsidR="001E1CDE" w:rsidRPr="00D31EC9" w:rsidRDefault="001E1CDE" w:rsidP="001E1CDE">
      <w:pPr>
        <w:ind w:left="6372"/>
        <w:jc w:val="right"/>
        <w:rPr>
          <w:b/>
        </w:rPr>
      </w:pPr>
    </w:p>
    <w:p w14:paraId="5CB046CE" w14:textId="77777777" w:rsidR="00692BEE" w:rsidRPr="00D31EC9" w:rsidRDefault="00692BEE" w:rsidP="001E1CDE">
      <w:pPr>
        <w:spacing w:line="276" w:lineRule="auto"/>
        <w:jc w:val="center"/>
        <w:rPr>
          <w:b/>
          <w:sz w:val="28"/>
          <w:szCs w:val="28"/>
        </w:rPr>
      </w:pPr>
      <w:r w:rsidRPr="00D31EC9">
        <w:rPr>
          <w:b/>
          <w:sz w:val="28"/>
          <w:szCs w:val="28"/>
        </w:rPr>
        <w:t>Informacja</w:t>
      </w:r>
    </w:p>
    <w:p w14:paraId="71992613" w14:textId="77777777" w:rsidR="00692BEE" w:rsidRPr="00D31EC9" w:rsidRDefault="00692BEE" w:rsidP="001E1CDE">
      <w:pPr>
        <w:spacing w:line="276" w:lineRule="auto"/>
        <w:jc w:val="center"/>
        <w:rPr>
          <w:b/>
          <w:sz w:val="28"/>
          <w:szCs w:val="28"/>
        </w:rPr>
      </w:pPr>
      <w:r w:rsidRPr="00D31EC9">
        <w:rPr>
          <w:b/>
          <w:sz w:val="28"/>
          <w:szCs w:val="28"/>
        </w:rPr>
        <w:t>o przebiegu wykonania budżetu Gminy</w:t>
      </w:r>
    </w:p>
    <w:p w14:paraId="1B568D8F" w14:textId="77777777" w:rsidR="00692BEE" w:rsidRPr="00D31EC9" w:rsidRDefault="00692BEE" w:rsidP="001E1CDE">
      <w:pPr>
        <w:spacing w:line="276" w:lineRule="auto"/>
        <w:jc w:val="center"/>
        <w:rPr>
          <w:b/>
          <w:sz w:val="28"/>
          <w:szCs w:val="28"/>
        </w:rPr>
      </w:pPr>
      <w:r w:rsidRPr="00D31EC9">
        <w:rPr>
          <w:b/>
          <w:sz w:val="28"/>
          <w:szCs w:val="28"/>
        </w:rPr>
        <w:t xml:space="preserve">za I półrocze </w:t>
      </w:r>
      <w:r w:rsidR="00131306" w:rsidRPr="00D31EC9">
        <w:rPr>
          <w:b/>
          <w:sz w:val="28"/>
          <w:szCs w:val="28"/>
        </w:rPr>
        <w:t>2020</w:t>
      </w:r>
      <w:r w:rsidRPr="00D31EC9">
        <w:rPr>
          <w:b/>
          <w:sz w:val="28"/>
          <w:szCs w:val="28"/>
        </w:rPr>
        <w:t xml:space="preserve"> roku</w:t>
      </w:r>
    </w:p>
    <w:p w14:paraId="628154BB" w14:textId="77777777" w:rsidR="00692BEE" w:rsidRDefault="00692BEE" w:rsidP="001E1CDE">
      <w:pPr>
        <w:jc w:val="both"/>
        <w:rPr>
          <w:b/>
        </w:rPr>
      </w:pPr>
    </w:p>
    <w:p w14:paraId="169C631A" w14:textId="77777777" w:rsidR="001E1CDE" w:rsidRPr="009C67B1" w:rsidRDefault="001E1CDE" w:rsidP="001E1CDE">
      <w:pPr>
        <w:jc w:val="both"/>
        <w:rPr>
          <w:b/>
        </w:rPr>
      </w:pPr>
    </w:p>
    <w:p w14:paraId="089295C5" w14:textId="77777777" w:rsidR="00273A59" w:rsidRPr="00E43F6D" w:rsidRDefault="00273A59" w:rsidP="0081745D">
      <w:pPr>
        <w:ind w:firstLine="708"/>
        <w:jc w:val="both"/>
      </w:pPr>
      <w:r w:rsidRPr="00E43F6D">
        <w:t>Wójt Gminy</w:t>
      </w:r>
      <w:r w:rsidR="00284413" w:rsidRPr="00E43F6D">
        <w:t xml:space="preserve"> Wolanów przedkłada informację o przebiegu wykonania budżetu za I półrocze </w:t>
      </w:r>
      <w:r w:rsidR="00131306" w:rsidRPr="00E43F6D">
        <w:t>2020</w:t>
      </w:r>
      <w:r w:rsidR="0081745D">
        <w:t xml:space="preserve"> </w:t>
      </w:r>
      <w:r w:rsidR="00284413" w:rsidRPr="00E43F6D">
        <w:t>roku, która obrazuje stopień wykonania uchwały budżetowej.</w:t>
      </w:r>
    </w:p>
    <w:p w14:paraId="7A885851" w14:textId="77777777" w:rsidR="00273A59" w:rsidRPr="00E43F6D" w:rsidRDefault="00284413" w:rsidP="0081745D">
      <w:pPr>
        <w:ind w:firstLine="708"/>
        <w:jc w:val="both"/>
      </w:pPr>
      <w:r w:rsidRPr="00E43F6D">
        <w:rPr>
          <w:b/>
        </w:rPr>
        <w:t xml:space="preserve">Dochody </w:t>
      </w:r>
      <w:r w:rsidRPr="00E43F6D">
        <w:t xml:space="preserve">budżetu gminy na </w:t>
      </w:r>
      <w:r w:rsidR="00131306" w:rsidRPr="00E43F6D">
        <w:t>2020</w:t>
      </w:r>
      <w:r w:rsidRPr="00E43F6D">
        <w:t xml:space="preserve"> rok uchwalone zostały w kwocie </w:t>
      </w:r>
      <w:r w:rsidR="00131306" w:rsidRPr="00E43F6D">
        <w:rPr>
          <w:b/>
        </w:rPr>
        <w:t>42.500.000</w:t>
      </w:r>
      <w:r w:rsidRPr="00E43F6D">
        <w:rPr>
          <w:b/>
        </w:rPr>
        <w:t>,00</w:t>
      </w:r>
      <w:r w:rsidR="0081745D">
        <w:rPr>
          <w:b/>
        </w:rPr>
        <w:t> zł</w:t>
      </w:r>
      <w:r w:rsidRPr="00E43F6D">
        <w:rPr>
          <w:b/>
        </w:rPr>
        <w:t>.</w:t>
      </w:r>
    </w:p>
    <w:p w14:paraId="5BB10CA4" w14:textId="77777777" w:rsidR="00273A59" w:rsidRPr="00E43F6D" w:rsidRDefault="00284413" w:rsidP="0081745D">
      <w:pPr>
        <w:jc w:val="both"/>
      </w:pPr>
      <w:r w:rsidRPr="00E43F6D">
        <w:t xml:space="preserve">W toku realizacji budżetu zwiększone zostały o kwotę </w:t>
      </w:r>
      <w:r w:rsidR="00131306" w:rsidRPr="00E43F6D">
        <w:rPr>
          <w:b/>
          <w:bCs/>
        </w:rPr>
        <w:t>789.886,00</w:t>
      </w:r>
      <w:r w:rsidR="0081745D">
        <w:rPr>
          <w:b/>
          <w:bCs/>
        </w:rPr>
        <w:t> zł</w:t>
      </w:r>
      <w:r w:rsidRPr="00E43F6D">
        <w:rPr>
          <w:b/>
        </w:rPr>
        <w:t>.</w:t>
      </w:r>
    </w:p>
    <w:p w14:paraId="323EDB1A" w14:textId="77777777" w:rsidR="00284413" w:rsidRPr="00E43F6D" w:rsidRDefault="00284413" w:rsidP="0081745D">
      <w:pPr>
        <w:ind w:firstLine="708"/>
        <w:jc w:val="both"/>
      </w:pPr>
      <w:r w:rsidRPr="00E43F6D">
        <w:t>Uchwalony przez Radę Gminy budżet po uwzględnieniu zm</w:t>
      </w:r>
      <w:r w:rsidR="0063092A" w:rsidRPr="00E43F6D">
        <w:t>ian dokonanych.</w:t>
      </w:r>
    </w:p>
    <w:p w14:paraId="30684106" w14:textId="77777777" w:rsidR="00273A59" w:rsidRPr="00E43F6D" w:rsidRDefault="0063092A" w:rsidP="0081745D">
      <w:pPr>
        <w:jc w:val="both"/>
      </w:pPr>
      <w:r w:rsidRPr="00E43F6D">
        <w:t>W</w:t>
      </w:r>
      <w:r w:rsidR="00284413" w:rsidRPr="00E43F6D">
        <w:t xml:space="preserve"> ciągu I półrocza </w:t>
      </w:r>
      <w:r w:rsidR="00131306" w:rsidRPr="00E43F6D">
        <w:t>2020</w:t>
      </w:r>
      <w:r w:rsidR="00284413" w:rsidRPr="00E43F6D">
        <w:t xml:space="preserve"> r. przewidywał realizację </w:t>
      </w:r>
      <w:r w:rsidR="00284413" w:rsidRPr="00E43F6D">
        <w:rPr>
          <w:b/>
        </w:rPr>
        <w:t xml:space="preserve">dochodów </w:t>
      </w:r>
      <w:r w:rsidR="00284413" w:rsidRPr="00E43F6D">
        <w:t xml:space="preserve">w wysokości </w:t>
      </w:r>
      <w:r w:rsidR="00131306" w:rsidRPr="00E43F6D">
        <w:rPr>
          <w:b/>
          <w:u w:val="single"/>
        </w:rPr>
        <w:t>43.289.886</w:t>
      </w:r>
      <w:r w:rsidR="00284413" w:rsidRPr="00E43F6D">
        <w:rPr>
          <w:b/>
          <w:u w:val="single"/>
        </w:rPr>
        <w:t>,00</w:t>
      </w:r>
      <w:r w:rsidR="0081745D">
        <w:rPr>
          <w:b/>
          <w:u w:val="single"/>
        </w:rPr>
        <w:t> zł</w:t>
      </w:r>
      <w:r w:rsidR="00284413" w:rsidRPr="00E43F6D">
        <w:rPr>
          <w:b/>
          <w:u w:val="single"/>
        </w:rPr>
        <w:t>.</w:t>
      </w:r>
    </w:p>
    <w:p w14:paraId="2A934F15" w14:textId="77777777" w:rsidR="00284413" w:rsidRPr="00E43F6D" w:rsidRDefault="00284413" w:rsidP="0081745D">
      <w:pPr>
        <w:jc w:val="both"/>
      </w:pPr>
      <w:r w:rsidRPr="00E43F6D">
        <w:t xml:space="preserve">Za I półrocze </w:t>
      </w:r>
      <w:r w:rsidR="00131306" w:rsidRPr="00E43F6D">
        <w:t>2020</w:t>
      </w:r>
      <w:r w:rsidRPr="00E43F6D">
        <w:t xml:space="preserve"> r. </w:t>
      </w:r>
      <w:r w:rsidRPr="00E43F6D">
        <w:rPr>
          <w:b/>
        </w:rPr>
        <w:t xml:space="preserve">dochody </w:t>
      </w:r>
      <w:r w:rsidRPr="00E43F6D">
        <w:t xml:space="preserve">budżetu zrealizowano w wysokości </w:t>
      </w:r>
      <w:r w:rsidR="00131306" w:rsidRPr="00E43F6D">
        <w:rPr>
          <w:b/>
        </w:rPr>
        <w:t>23.414.744,73</w:t>
      </w:r>
      <w:r w:rsidR="0081745D">
        <w:rPr>
          <w:b/>
        </w:rPr>
        <w:t> zł</w:t>
      </w:r>
      <w:r w:rsidRPr="00E43F6D">
        <w:rPr>
          <w:b/>
        </w:rPr>
        <w:t>,</w:t>
      </w:r>
      <w:r w:rsidR="0063092A" w:rsidRPr="00E43F6D">
        <w:t xml:space="preserve"> </w:t>
      </w:r>
      <w:r w:rsidRPr="00E43F6D">
        <w:t xml:space="preserve">co stanowi </w:t>
      </w:r>
      <w:r w:rsidR="00131306" w:rsidRPr="00E43F6D">
        <w:t>54,09</w:t>
      </w:r>
      <w:r w:rsidR="0081745D">
        <w:t> %</w:t>
      </w:r>
      <w:r w:rsidRPr="00E43F6D">
        <w:t xml:space="preserve"> planu rocznego z tego:</w:t>
      </w:r>
    </w:p>
    <w:p w14:paraId="704DB28A" w14:textId="77777777" w:rsidR="00284413" w:rsidRPr="00E43F6D" w:rsidRDefault="00284413" w:rsidP="0081745D">
      <w:pPr>
        <w:numPr>
          <w:ilvl w:val="0"/>
          <w:numId w:val="8"/>
        </w:numPr>
        <w:ind w:left="567" w:hanging="283"/>
        <w:jc w:val="both"/>
      </w:pPr>
      <w:r w:rsidRPr="00E43F6D">
        <w:t xml:space="preserve">dochody </w:t>
      </w:r>
      <w:r w:rsidRPr="00E43F6D">
        <w:rPr>
          <w:b/>
        </w:rPr>
        <w:t>bieżące</w:t>
      </w:r>
      <w:r w:rsidRPr="00E43F6D">
        <w:t xml:space="preserve"> wyniosły</w:t>
      </w:r>
      <w:r w:rsidR="00F371D4" w:rsidRPr="00E43F6D">
        <w:t xml:space="preserve"> </w:t>
      </w:r>
      <w:r w:rsidR="00131306" w:rsidRPr="00E43F6D">
        <w:rPr>
          <w:b/>
        </w:rPr>
        <w:t>22.960.423,11</w:t>
      </w:r>
      <w:r w:rsidR="0081745D">
        <w:rPr>
          <w:b/>
        </w:rPr>
        <w:t> zł</w:t>
      </w:r>
      <w:r w:rsidRPr="00E43F6D">
        <w:t xml:space="preserve"> i stanowiły </w:t>
      </w:r>
      <w:r w:rsidR="007878F1" w:rsidRPr="00E43F6D">
        <w:rPr>
          <w:b/>
        </w:rPr>
        <w:t>53</w:t>
      </w:r>
      <w:r w:rsidR="004437AC" w:rsidRPr="00E43F6D">
        <w:rPr>
          <w:b/>
        </w:rPr>
        <w:t>,</w:t>
      </w:r>
      <w:r w:rsidR="007878F1" w:rsidRPr="00E43F6D">
        <w:rPr>
          <w:b/>
        </w:rPr>
        <w:t>6</w:t>
      </w:r>
      <w:r w:rsidR="00E93299" w:rsidRPr="00E43F6D">
        <w:rPr>
          <w:b/>
        </w:rPr>
        <w:t>3</w:t>
      </w:r>
      <w:r w:rsidR="0081745D">
        <w:rPr>
          <w:b/>
        </w:rPr>
        <w:t> %</w:t>
      </w:r>
      <w:r w:rsidRPr="00E43F6D">
        <w:t xml:space="preserve"> planu</w:t>
      </w:r>
      <w:r w:rsidR="007878F1" w:rsidRPr="00E43F6D">
        <w:t xml:space="preserve">, </w:t>
      </w:r>
    </w:p>
    <w:p w14:paraId="6FC75722" w14:textId="77777777" w:rsidR="00284413" w:rsidRPr="00E43F6D" w:rsidRDefault="00284413" w:rsidP="0081745D">
      <w:pPr>
        <w:numPr>
          <w:ilvl w:val="0"/>
          <w:numId w:val="8"/>
        </w:numPr>
        <w:ind w:left="567" w:hanging="283"/>
        <w:jc w:val="both"/>
      </w:pPr>
      <w:r w:rsidRPr="00E43F6D">
        <w:t xml:space="preserve">dochody </w:t>
      </w:r>
      <w:r w:rsidRPr="00E43F6D">
        <w:rPr>
          <w:b/>
        </w:rPr>
        <w:t>majątkowe</w:t>
      </w:r>
      <w:r w:rsidR="00F371D4" w:rsidRPr="00E43F6D">
        <w:rPr>
          <w:b/>
        </w:rPr>
        <w:t xml:space="preserve"> </w:t>
      </w:r>
      <w:r w:rsidR="00E93299" w:rsidRPr="00E43F6D">
        <w:rPr>
          <w:b/>
        </w:rPr>
        <w:t>454.321,62</w:t>
      </w:r>
      <w:r w:rsidR="0081745D">
        <w:rPr>
          <w:b/>
        </w:rPr>
        <w:t> zł</w:t>
      </w:r>
      <w:r w:rsidRPr="00E43F6D">
        <w:t xml:space="preserve"> i stanowiły </w:t>
      </w:r>
      <w:r w:rsidR="007878F1" w:rsidRPr="00E43F6D">
        <w:rPr>
          <w:b/>
          <w:bCs/>
        </w:rPr>
        <w:t>95,43</w:t>
      </w:r>
      <w:r w:rsidR="0081745D">
        <w:t> %</w:t>
      </w:r>
      <w:r w:rsidRPr="00E43F6D">
        <w:t xml:space="preserve"> planu</w:t>
      </w:r>
      <w:r w:rsidR="007878F1" w:rsidRPr="00E43F6D">
        <w:t>.</w:t>
      </w:r>
    </w:p>
    <w:p w14:paraId="4D66AF0F" w14:textId="77777777" w:rsidR="007878F1" w:rsidRPr="00E43F6D" w:rsidRDefault="007878F1" w:rsidP="0081745D">
      <w:pPr>
        <w:ind w:firstLine="708"/>
        <w:jc w:val="both"/>
      </w:pPr>
    </w:p>
    <w:p w14:paraId="7756A817" w14:textId="77777777" w:rsidR="00284413" w:rsidRPr="00E43F6D" w:rsidRDefault="00284413" w:rsidP="0081745D">
      <w:pPr>
        <w:ind w:firstLine="708"/>
        <w:jc w:val="both"/>
      </w:pPr>
      <w:r w:rsidRPr="00E43F6D">
        <w:t xml:space="preserve">Plan </w:t>
      </w:r>
      <w:r w:rsidRPr="00E43F6D">
        <w:rPr>
          <w:b/>
        </w:rPr>
        <w:t>wydatków</w:t>
      </w:r>
      <w:r w:rsidRPr="00E43F6D">
        <w:t xml:space="preserve"> wg</w:t>
      </w:r>
      <w:r w:rsidR="00F62896" w:rsidRPr="00E43F6D">
        <w:t xml:space="preserve"> uchwały budżetowej </w:t>
      </w:r>
      <w:r w:rsidR="00273A59" w:rsidRPr="00E43F6D">
        <w:t xml:space="preserve">wynosił </w:t>
      </w:r>
      <w:r w:rsidR="00131306" w:rsidRPr="00E43F6D">
        <w:rPr>
          <w:b/>
        </w:rPr>
        <w:t>44.400.000</w:t>
      </w:r>
      <w:r w:rsidR="00FE50F1" w:rsidRPr="00E43F6D">
        <w:rPr>
          <w:b/>
        </w:rPr>
        <w:t>,00</w:t>
      </w:r>
      <w:r w:rsidR="0081745D">
        <w:rPr>
          <w:b/>
        </w:rPr>
        <w:t> zł</w:t>
      </w:r>
      <w:r w:rsidRPr="00E43F6D">
        <w:t>, a po zmianach</w:t>
      </w:r>
      <w:r w:rsidR="00F62896" w:rsidRPr="00E43F6D">
        <w:t xml:space="preserve"> </w:t>
      </w:r>
      <w:r w:rsidRPr="00E43F6D">
        <w:t xml:space="preserve">na dzień 30 czerwca br. roku przewidywał realizację </w:t>
      </w:r>
      <w:r w:rsidRPr="00E43F6D">
        <w:rPr>
          <w:b/>
        </w:rPr>
        <w:t>wydatków</w:t>
      </w:r>
      <w:r w:rsidRPr="00E43F6D">
        <w:t xml:space="preserve"> w kwocie </w:t>
      </w:r>
      <w:r w:rsidR="0008539E" w:rsidRPr="00E43F6D">
        <w:rPr>
          <w:b/>
          <w:u w:val="single"/>
        </w:rPr>
        <w:t>45.497.123</w:t>
      </w:r>
      <w:r w:rsidRPr="00E43F6D">
        <w:rPr>
          <w:b/>
          <w:u w:val="single"/>
        </w:rPr>
        <w:t>,00</w:t>
      </w:r>
      <w:r w:rsidR="0081745D">
        <w:rPr>
          <w:b/>
          <w:u w:val="single"/>
        </w:rPr>
        <w:t> zł</w:t>
      </w:r>
      <w:r w:rsidRPr="00E43F6D">
        <w:rPr>
          <w:b/>
          <w:u w:val="single"/>
        </w:rPr>
        <w:t>,</w:t>
      </w:r>
    </w:p>
    <w:p w14:paraId="527B6BCC" w14:textId="77777777" w:rsidR="00284413" w:rsidRPr="00E43F6D" w:rsidRDefault="00284413" w:rsidP="0081745D">
      <w:pPr>
        <w:jc w:val="both"/>
      </w:pPr>
      <w:r w:rsidRPr="00E43F6D">
        <w:t xml:space="preserve"> z tego </w:t>
      </w:r>
      <w:r w:rsidR="00273A59" w:rsidRPr="00E43F6D">
        <w:t>na:</w:t>
      </w:r>
    </w:p>
    <w:p w14:paraId="63E34B3F" w14:textId="77777777" w:rsidR="00284413" w:rsidRPr="00E43F6D" w:rsidRDefault="00284413" w:rsidP="0081745D">
      <w:pPr>
        <w:numPr>
          <w:ilvl w:val="0"/>
          <w:numId w:val="8"/>
        </w:numPr>
        <w:ind w:left="567" w:hanging="283"/>
        <w:jc w:val="both"/>
      </w:pPr>
      <w:r w:rsidRPr="00E43F6D">
        <w:t xml:space="preserve">wydatki bieżące </w:t>
      </w:r>
      <w:r w:rsidR="00273A59" w:rsidRPr="00E43F6D">
        <w:t>przypadała kwota</w:t>
      </w:r>
      <w:r w:rsidRPr="00E43F6D">
        <w:t xml:space="preserve"> </w:t>
      </w:r>
      <w:r w:rsidR="0008539E" w:rsidRPr="00E43F6D">
        <w:t>42.048.607</w:t>
      </w:r>
      <w:r w:rsidR="001F4D9A" w:rsidRPr="00E43F6D">
        <w:t>,00</w:t>
      </w:r>
      <w:r w:rsidR="0081745D">
        <w:t> zł</w:t>
      </w:r>
      <w:r w:rsidRPr="00E43F6D">
        <w:t xml:space="preserve">, co stanowiło </w:t>
      </w:r>
      <w:r w:rsidR="0008539E" w:rsidRPr="00E43F6D">
        <w:t>92,42</w:t>
      </w:r>
      <w:r w:rsidR="0081745D">
        <w:t> %</w:t>
      </w:r>
      <w:r w:rsidRPr="00E43F6D">
        <w:t xml:space="preserve"> planu ogółem</w:t>
      </w:r>
      <w:r w:rsidR="001F4D9A" w:rsidRPr="00E43F6D">
        <w:t>,</w:t>
      </w:r>
    </w:p>
    <w:p w14:paraId="21CA9D6F" w14:textId="77777777" w:rsidR="00E225DF" w:rsidRPr="00E43F6D" w:rsidRDefault="00284413" w:rsidP="0081745D">
      <w:pPr>
        <w:numPr>
          <w:ilvl w:val="0"/>
          <w:numId w:val="8"/>
        </w:numPr>
        <w:ind w:left="567" w:hanging="283"/>
        <w:jc w:val="both"/>
      </w:pPr>
      <w:r w:rsidRPr="00E43F6D">
        <w:t xml:space="preserve">wydatki majątkowe </w:t>
      </w:r>
      <w:r w:rsidR="00273A59" w:rsidRPr="00E43F6D">
        <w:t>przypadała kwota</w:t>
      </w:r>
      <w:r w:rsidRPr="00E43F6D">
        <w:t xml:space="preserve"> </w:t>
      </w:r>
      <w:r w:rsidR="0008539E" w:rsidRPr="00E43F6D">
        <w:t>3.448.516</w:t>
      </w:r>
      <w:r w:rsidRPr="00E43F6D">
        <w:t>,00</w:t>
      </w:r>
      <w:r w:rsidR="0081745D">
        <w:t> zł</w:t>
      </w:r>
      <w:r w:rsidR="00273A59" w:rsidRPr="00E43F6D">
        <w:t xml:space="preserve"> tj.</w:t>
      </w:r>
      <w:r w:rsidRPr="00E43F6D">
        <w:t xml:space="preserve"> </w:t>
      </w:r>
      <w:r w:rsidR="0008539E" w:rsidRPr="00E43F6D">
        <w:t>7,58</w:t>
      </w:r>
      <w:r w:rsidR="0081745D">
        <w:t> %</w:t>
      </w:r>
      <w:r w:rsidR="00273A59" w:rsidRPr="00E43F6D">
        <w:t xml:space="preserve"> planu</w:t>
      </w:r>
      <w:r w:rsidRPr="00E43F6D">
        <w:t xml:space="preserve"> ogółem.</w:t>
      </w:r>
    </w:p>
    <w:p w14:paraId="7506743A" w14:textId="77777777" w:rsidR="003C57B8" w:rsidRPr="00E43F6D" w:rsidRDefault="003C57B8" w:rsidP="0081745D">
      <w:pPr>
        <w:jc w:val="both"/>
      </w:pPr>
    </w:p>
    <w:p w14:paraId="13A5CB29" w14:textId="77777777" w:rsidR="00284413" w:rsidRPr="00E43F6D" w:rsidRDefault="00273A59" w:rsidP="0081745D">
      <w:pPr>
        <w:ind w:firstLine="709"/>
        <w:jc w:val="both"/>
      </w:pPr>
      <w:r w:rsidRPr="00E43F6D">
        <w:t>W I</w:t>
      </w:r>
      <w:r w:rsidR="00284413" w:rsidRPr="00E43F6D">
        <w:t xml:space="preserve"> półroczu </w:t>
      </w:r>
      <w:r w:rsidR="00131306" w:rsidRPr="00E43F6D">
        <w:t>2020</w:t>
      </w:r>
      <w:r w:rsidR="00284413" w:rsidRPr="00E43F6D">
        <w:t xml:space="preserve"> r. zrealizowano </w:t>
      </w:r>
      <w:r w:rsidR="00284413" w:rsidRPr="00E43F6D">
        <w:rPr>
          <w:b/>
        </w:rPr>
        <w:t>wydatki</w:t>
      </w:r>
      <w:r w:rsidR="00284413" w:rsidRPr="00E43F6D">
        <w:t xml:space="preserve"> w kwocie </w:t>
      </w:r>
      <w:r w:rsidR="00227A40" w:rsidRPr="00E43F6D">
        <w:rPr>
          <w:b/>
        </w:rPr>
        <w:t>20.679.009,43</w:t>
      </w:r>
      <w:r w:rsidR="0081745D">
        <w:rPr>
          <w:b/>
        </w:rPr>
        <w:t> zł</w:t>
      </w:r>
      <w:r w:rsidR="00284413" w:rsidRPr="00E43F6D">
        <w:rPr>
          <w:b/>
        </w:rPr>
        <w:t xml:space="preserve">, </w:t>
      </w:r>
      <w:r w:rsidR="00284413" w:rsidRPr="00E43F6D">
        <w:t xml:space="preserve">co stanowiło </w:t>
      </w:r>
      <w:r w:rsidR="00227A40" w:rsidRPr="00E43F6D">
        <w:rPr>
          <w:b/>
        </w:rPr>
        <w:t>45,45</w:t>
      </w:r>
      <w:r w:rsidR="0081745D">
        <w:rPr>
          <w:b/>
        </w:rPr>
        <w:t> %</w:t>
      </w:r>
      <w:r w:rsidR="00284413" w:rsidRPr="00E43F6D">
        <w:rPr>
          <w:b/>
        </w:rPr>
        <w:t xml:space="preserve"> </w:t>
      </w:r>
      <w:r w:rsidR="00284413" w:rsidRPr="00E43F6D">
        <w:t>planu rocznego. Z wydatków poniesionych ogółem przypada na:</w:t>
      </w:r>
    </w:p>
    <w:p w14:paraId="5A6FA18F" w14:textId="77777777" w:rsidR="00284413" w:rsidRPr="00E43F6D" w:rsidRDefault="00284413" w:rsidP="0081745D">
      <w:pPr>
        <w:numPr>
          <w:ilvl w:val="0"/>
          <w:numId w:val="8"/>
        </w:numPr>
        <w:ind w:left="567" w:hanging="283"/>
        <w:jc w:val="both"/>
      </w:pPr>
      <w:r w:rsidRPr="00E43F6D">
        <w:t xml:space="preserve">wydatki bieżące kwota </w:t>
      </w:r>
      <w:r w:rsidR="00227A40" w:rsidRPr="00E43F6D">
        <w:t>20.253.669,25</w:t>
      </w:r>
      <w:r w:rsidR="0081745D">
        <w:t> zł</w:t>
      </w:r>
      <w:r w:rsidRPr="00E43F6D">
        <w:t>, co oznacza realizację planu w 4</w:t>
      </w:r>
      <w:r w:rsidR="00635253" w:rsidRPr="00E43F6D">
        <w:t>8,</w:t>
      </w:r>
      <w:r w:rsidR="00227A40" w:rsidRPr="00E43F6D">
        <w:t>17</w:t>
      </w:r>
      <w:r w:rsidR="0081745D">
        <w:t> %</w:t>
      </w:r>
      <w:r w:rsidRPr="00E43F6D">
        <w:t xml:space="preserve">, </w:t>
      </w:r>
    </w:p>
    <w:p w14:paraId="0795D799" w14:textId="77777777" w:rsidR="00284413" w:rsidRPr="00E43F6D" w:rsidRDefault="00284413" w:rsidP="0081745D">
      <w:pPr>
        <w:numPr>
          <w:ilvl w:val="0"/>
          <w:numId w:val="8"/>
        </w:numPr>
        <w:ind w:left="567" w:hanging="283"/>
        <w:jc w:val="both"/>
      </w:pPr>
      <w:r w:rsidRPr="00E43F6D">
        <w:t xml:space="preserve">wydatki majątkowe kwota </w:t>
      </w:r>
      <w:r w:rsidR="00227A40" w:rsidRPr="00E43F6D">
        <w:t>425.340,18</w:t>
      </w:r>
      <w:r w:rsidR="0081745D">
        <w:t> zł</w:t>
      </w:r>
      <w:r w:rsidRPr="00E43F6D">
        <w:t xml:space="preserve"> tj. </w:t>
      </w:r>
      <w:r w:rsidR="00227A40" w:rsidRPr="00E43F6D">
        <w:t>12,33</w:t>
      </w:r>
      <w:r w:rsidR="0081745D">
        <w:t> %</w:t>
      </w:r>
      <w:r w:rsidRPr="00E43F6D">
        <w:t xml:space="preserve"> planu rocznego</w:t>
      </w:r>
      <w:r w:rsidR="00840761" w:rsidRPr="00E43F6D">
        <w:t>.</w:t>
      </w:r>
    </w:p>
    <w:p w14:paraId="1A7CCA99" w14:textId="77777777" w:rsidR="003C57B8" w:rsidRPr="00E43F6D" w:rsidRDefault="003C57B8" w:rsidP="0081745D">
      <w:pPr>
        <w:pStyle w:val="NormalnyWeb"/>
        <w:spacing w:before="0" w:beforeAutospacing="0" w:after="0"/>
        <w:jc w:val="both"/>
      </w:pPr>
    </w:p>
    <w:p w14:paraId="40750408" w14:textId="77777777" w:rsidR="003C57B8" w:rsidRPr="00E43F6D" w:rsidRDefault="00284413" w:rsidP="0081745D">
      <w:pPr>
        <w:pStyle w:val="NormalnyWeb"/>
        <w:spacing w:before="0" w:beforeAutospacing="0" w:after="0"/>
        <w:ind w:firstLine="709"/>
        <w:jc w:val="both"/>
      </w:pPr>
      <w:r w:rsidRPr="00E43F6D">
        <w:t>Niższe wykonanie wydatków inwestycyjnych w okresie I półrocza w stosunku do wskaźnika upływu czasu związane jest z harmonogramem prac wynikających z zawartych umów i terminami płatności pr</w:t>
      </w:r>
      <w:r w:rsidR="001274C9" w:rsidRPr="00E43F6D">
        <w:t xml:space="preserve">zypadającymi na II półrocze </w:t>
      </w:r>
      <w:r w:rsidR="00131306" w:rsidRPr="00E43F6D">
        <w:t>2020</w:t>
      </w:r>
      <w:r w:rsidRPr="00E43F6D">
        <w:t xml:space="preserve"> r. </w:t>
      </w:r>
    </w:p>
    <w:p w14:paraId="64288670" w14:textId="77777777" w:rsidR="003C57B8" w:rsidRPr="00E43F6D" w:rsidRDefault="00284413" w:rsidP="001E1CDE">
      <w:pPr>
        <w:pStyle w:val="NormalnyWeb"/>
        <w:spacing w:before="0" w:beforeAutospacing="0" w:after="0"/>
        <w:ind w:firstLine="709"/>
        <w:jc w:val="both"/>
      </w:pPr>
      <w:r w:rsidRPr="00E43F6D">
        <w:t xml:space="preserve">W okresie I półrocza </w:t>
      </w:r>
      <w:r w:rsidR="00131306" w:rsidRPr="00E43F6D">
        <w:t>2020</w:t>
      </w:r>
      <w:r w:rsidRPr="00E43F6D">
        <w:t xml:space="preserve"> r. </w:t>
      </w:r>
      <w:r w:rsidR="00C3730F" w:rsidRPr="00E43F6D">
        <w:t>(</w:t>
      </w:r>
      <w:r w:rsidRPr="00E43F6D">
        <w:t>przekazano dotacje do Samorządu Województwa na realizację projektu ASI</w:t>
      </w:r>
      <w:r w:rsidR="005E177B" w:rsidRPr="00E43F6D">
        <w:t>, ukończono rozbudowę kanalizacji sanitarnej w m. Strzałków I etap, zakupiona została działka</w:t>
      </w:r>
      <w:r w:rsidR="003C57B8" w:rsidRPr="00E43F6D">
        <w:t xml:space="preserve"> </w:t>
      </w:r>
      <w:r w:rsidR="005E177B" w:rsidRPr="00E43F6D">
        <w:t>w m</w:t>
      </w:r>
      <w:r w:rsidR="0045776F" w:rsidRPr="00E43F6D">
        <w:t>iejscowości</w:t>
      </w:r>
      <w:r w:rsidR="005E177B" w:rsidRPr="00E43F6D">
        <w:t xml:space="preserve"> Waliny</w:t>
      </w:r>
      <w:r w:rsidR="0045776F" w:rsidRPr="00E43F6D">
        <w:t xml:space="preserve">, </w:t>
      </w:r>
      <w:r w:rsidR="005E177B" w:rsidRPr="00E43F6D">
        <w:t>wykonano dokumentację projektowo</w:t>
      </w:r>
      <w:r w:rsidR="00F371D4" w:rsidRPr="00E43F6D">
        <w:t xml:space="preserve"> </w:t>
      </w:r>
      <w:r w:rsidR="005E177B" w:rsidRPr="00E43F6D">
        <w:t xml:space="preserve">kosztorysową na utwardzenie placu przy PSP w Sławnie, przekazano środki na dofinansowanie zadania </w:t>
      </w:r>
      <w:r w:rsidR="005E177B" w:rsidRPr="00E43F6D">
        <w:rPr>
          <w:rFonts w:eastAsia="Arial"/>
          <w:bCs/>
          <w:kern w:val="1"/>
          <w:lang w:eastAsia="ar-SA"/>
        </w:rPr>
        <w:t>"Poprawa łączności radiowej</w:t>
      </w:r>
      <w:r w:rsidR="003C57B8" w:rsidRPr="00E43F6D">
        <w:rPr>
          <w:rFonts w:eastAsia="Arial"/>
          <w:bCs/>
          <w:kern w:val="1"/>
          <w:lang w:eastAsia="ar-SA"/>
        </w:rPr>
        <w:t xml:space="preserve"> </w:t>
      </w:r>
      <w:r w:rsidR="005E177B" w:rsidRPr="00E43F6D">
        <w:rPr>
          <w:rFonts w:eastAsia="Arial"/>
          <w:bCs/>
          <w:kern w:val="1"/>
          <w:lang w:eastAsia="ar-SA"/>
        </w:rPr>
        <w:t>na obszarze działania KM PSP w</w:t>
      </w:r>
      <w:r w:rsidR="003C57B8" w:rsidRPr="00E43F6D">
        <w:rPr>
          <w:rFonts w:eastAsia="Arial"/>
          <w:bCs/>
          <w:kern w:val="1"/>
          <w:lang w:eastAsia="ar-SA"/>
        </w:rPr>
        <w:t xml:space="preserve"> </w:t>
      </w:r>
      <w:r w:rsidR="005E177B" w:rsidRPr="00E43F6D">
        <w:rPr>
          <w:rFonts w:eastAsia="Arial"/>
          <w:bCs/>
          <w:kern w:val="1"/>
          <w:lang w:eastAsia="ar-SA"/>
        </w:rPr>
        <w:t xml:space="preserve">Radomiu, </w:t>
      </w:r>
      <w:r w:rsidR="0063092A" w:rsidRPr="00E43F6D">
        <w:rPr>
          <w:rFonts w:eastAsia="Arial"/>
          <w:bCs/>
          <w:kern w:val="1"/>
          <w:lang w:eastAsia="ar-SA"/>
        </w:rPr>
        <w:t>itp.</w:t>
      </w:r>
      <w:r w:rsidR="0063092A" w:rsidRPr="00E43F6D">
        <w:t>). Kolejna</w:t>
      </w:r>
      <w:r w:rsidRPr="00E43F6D">
        <w:t xml:space="preserve"> część zadań inwestycyjnych </w:t>
      </w:r>
      <w:r w:rsidR="00B61942" w:rsidRPr="00E43F6D">
        <w:t xml:space="preserve">została zrealizowana w lipcu i sierpniu, a pozostała część zadań </w:t>
      </w:r>
      <w:r w:rsidRPr="00E43F6D">
        <w:t>jest obecnie</w:t>
      </w:r>
      <w:r w:rsidR="009B3C5F" w:rsidRPr="00E43F6D">
        <w:t xml:space="preserve"> </w:t>
      </w:r>
      <w:r w:rsidR="004C6AF3" w:rsidRPr="00E43F6D">
        <w:t xml:space="preserve">w </w:t>
      </w:r>
      <w:r w:rsidRPr="00E43F6D">
        <w:t xml:space="preserve">trakcie realizacji </w:t>
      </w:r>
      <w:r w:rsidR="00B61942" w:rsidRPr="00E43F6D">
        <w:t>bądź</w:t>
      </w:r>
      <w:r w:rsidR="00A20E7F" w:rsidRPr="00E43F6D">
        <w:t xml:space="preserve"> w</w:t>
      </w:r>
      <w:r w:rsidR="003C57B8" w:rsidRPr="00E43F6D">
        <w:t xml:space="preserve"> </w:t>
      </w:r>
      <w:r w:rsidRPr="00E43F6D">
        <w:t xml:space="preserve">trakcie prac związanych z rozstrzygnięciem przetargów. </w:t>
      </w:r>
    </w:p>
    <w:p w14:paraId="01BA673C" w14:textId="77777777" w:rsidR="00284413" w:rsidRPr="00E43F6D" w:rsidRDefault="00284413" w:rsidP="001E1CDE">
      <w:pPr>
        <w:pStyle w:val="NormalnyWeb"/>
        <w:spacing w:before="0" w:beforeAutospacing="0" w:after="0"/>
        <w:ind w:firstLine="709"/>
        <w:jc w:val="both"/>
      </w:pPr>
      <w:r w:rsidRPr="00E43F6D">
        <w:t>Szczegółowy opis zadań inwestycyjnych wraz z uzasadnieniem został przedstawiony</w:t>
      </w:r>
      <w:r w:rsidR="00330F41" w:rsidRPr="00E43F6D">
        <w:t xml:space="preserve"> w</w:t>
      </w:r>
      <w:r w:rsidR="0081745D">
        <w:t> </w:t>
      </w:r>
      <w:r w:rsidRPr="00E43F6D">
        <w:t>dalszej części informacji.</w:t>
      </w:r>
    </w:p>
    <w:p w14:paraId="67171587" w14:textId="77777777" w:rsidR="003C57B8" w:rsidRPr="00E43F6D" w:rsidRDefault="00284413" w:rsidP="001E1CDE">
      <w:pPr>
        <w:ind w:firstLine="708"/>
        <w:jc w:val="both"/>
      </w:pPr>
      <w:r w:rsidRPr="00E43F6D">
        <w:t xml:space="preserve">Dochody bieżące przewyższały wydatki bieżące o kwotę </w:t>
      </w:r>
      <w:r w:rsidR="00A83CC0" w:rsidRPr="00E43F6D">
        <w:rPr>
          <w:b/>
        </w:rPr>
        <w:t>2.</w:t>
      </w:r>
      <w:r w:rsidR="00227A40" w:rsidRPr="00E43F6D">
        <w:rPr>
          <w:b/>
        </w:rPr>
        <w:t>706.753,86</w:t>
      </w:r>
      <w:r w:rsidR="0081745D">
        <w:t> zł</w:t>
      </w:r>
      <w:r w:rsidRPr="00E43F6D">
        <w:rPr>
          <w:b/>
        </w:rPr>
        <w:t>,</w:t>
      </w:r>
      <w:r w:rsidRPr="00E43F6D">
        <w:t xml:space="preserve"> a więc zachowana została relacja określona w art. </w:t>
      </w:r>
      <w:r w:rsidR="00273A59" w:rsidRPr="00E43F6D">
        <w:t>242, ust.</w:t>
      </w:r>
      <w:r w:rsidRPr="00E43F6D">
        <w:t>2 ustawy o finansach publicznych.</w:t>
      </w:r>
    </w:p>
    <w:p w14:paraId="7BA1C6BD" w14:textId="77777777" w:rsidR="00284413" w:rsidRPr="00E43F6D" w:rsidRDefault="00284413" w:rsidP="001E1CDE">
      <w:pPr>
        <w:ind w:firstLine="708"/>
        <w:jc w:val="both"/>
      </w:pPr>
      <w:r w:rsidRPr="00E43F6D">
        <w:t>W wyniku realizacji budżetu na dzień 30.06.</w:t>
      </w:r>
      <w:r w:rsidR="00131306" w:rsidRPr="00E43F6D">
        <w:t>2020</w:t>
      </w:r>
      <w:r w:rsidRPr="00E43F6D">
        <w:t xml:space="preserve"> roku wystąpiła </w:t>
      </w:r>
      <w:r w:rsidRPr="00E43F6D">
        <w:rPr>
          <w:b/>
        </w:rPr>
        <w:t>nadwyżka</w:t>
      </w:r>
      <w:r w:rsidR="00330F41" w:rsidRPr="00E43F6D">
        <w:t xml:space="preserve"> budżetowa w</w:t>
      </w:r>
      <w:r w:rsidR="0081745D">
        <w:t> </w:t>
      </w:r>
      <w:r w:rsidRPr="00E43F6D">
        <w:t xml:space="preserve">kwocie </w:t>
      </w:r>
      <w:r w:rsidR="00430442" w:rsidRPr="00E43F6D">
        <w:rPr>
          <w:b/>
          <w:bCs/>
        </w:rPr>
        <w:t>2.735.735,30</w:t>
      </w:r>
      <w:r w:rsidR="0081745D">
        <w:rPr>
          <w:b/>
        </w:rPr>
        <w:t> zł</w:t>
      </w:r>
      <w:r w:rsidRPr="00E43F6D">
        <w:t xml:space="preserve">, na planowany na koniec roku </w:t>
      </w:r>
      <w:r w:rsidRPr="00E43F6D">
        <w:rPr>
          <w:b/>
        </w:rPr>
        <w:t>deficyt</w:t>
      </w:r>
      <w:r w:rsidRPr="00E43F6D">
        <w:t xml:space="preserve"> w kwocie </w:t>
      </w:r>
      <w:r w:rsidR="005326DB" w:rsidRPr="00E43F6D">
        <w:rPr>
          <w:b/>
        </w:rPr>
        <w:t>2.</w:t>
      </w:r>
      <w:r w:rsidR="00A05D7F" w:rsidRPr="00E43F6D">
        <w:rPr>
          <w:b/>
        </w:rPr>
        <w:t>207.237</w:t>
      </w:r>
      <w:r w:rsidRPr="00E43F6D">
        <w:rPr>
          <w:b/>
        </w:rPr>
        <w:t>,00</w:t>
      </w:r>
      <w:r w:rsidR="0081745D">
        <w:rPr>
          <w:b/>
        </w:rPr>
        <w:t> zł</w:t>
      </w:r>
      <w:r w:rsidR="0045212B">
        <w:t>.</w:t>
      </w:r>
    </w:p>
    <w:p w14:paraId="08524AAF" w14:textId="77777777" w:rsidR="007878F1" w:rsidRPr="00E43F6D" w:rsidRDefault="006D3DC8" w:rsidP="001E1CDE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ar-SA"/>
        </w:rPr>
      </w:pPr>
      <w:r w:rsidRPr="00E43F6D">
        <w:rPr>
          <w:b/>
          <w:lang w:eastAsia="ar-SA"/>
        </w:rPr>
        <w:t>Dług</w:t>
      </w:r>
      <w:r w:rsidRPr="00E43F6D">
        <w:rPr>
          <w:lang w:eastAsia="ar-SA"/>
        </w:rPr>
        <w:t xml:space="preserve"> Gminy na koniec grud</w:t>
      </w:r>
      <w:r w:rsidR="00A20E7F" w:rsidRPr="00E43F6D">
        <w:rPr>
          <w:lang w:eastAsia="ar-SA"/>
        </w:rPr>
        <w:t xml:space="preserve">nia </w:t>
      </w:r>
      <w:r w:rsidR="0094510E" w:rsidRPr="00E43F6D">
        <w:rPr>
          <w:lang w:eastAsia="ar-SA"/>
        </w:rPr>
        <w:t>2019</w:t>
      </w:r>
      <w:r w:rsidR="00186BC4" w:rsidRPr="00E43F6D">
        <w:rPr>
          <w:lang w:eastAsia="ar-SA"/>
        </w:rPr>
        <w:t xml:space="preserve"> roku wynosił</w:t>
      </w:r>
      <w:r w:rsidRPr="00E43F6D">
        <w:rPr>
          <w:lang w:eastAsia="ar-SA"/>
        </w:rPr>
        <w:t xml:space="preserve"> </w:t>
      </w:r>
      <w:r w:rsidR="00A20E7F" w:rsidRPr="00E43F6D">
        <w:rPr>
          <w:lang w:eastAsia="ar-SA"/>
        </w:rPr>
        <w:t>5.661.160,00</w:t>
      </w:r>
      <w:r w:rsidR="0081745D">
        <w:rPr>
          <w:lang w:eastAsia="ar-SA"/>
        </w:rPr>
        <w:t> zł</w:t>
      </w:r>
      <w:r w:rsidR="00A20E7F" w:rsidRPr="00E43F6D">
        <w:rPr>
          <w:lang w:eastAsia="ar-SA"/>
        </w:rPr>
        <w:t xml:space="preserve">, a na 30 czerwca </w:t>
      </w:r>
      <w:r w:rsidR="00131306" w:rsidRPr="00E43F6D">
        <w:rPr>
          <w:lang w:eastAsia="ar-SA"/>
        </w:rPr>
        <w:t>2020</w:t>
      </w:r>
      <w:r w:rsidRPr="00E43F6D">
        <w:rPr>
          <w:lang w:eastAsia="ar-SA"/>
        </w:rPr>
        <w:t xml:space="preserve"> roku kwotę </w:t>
      </w:r>
      <w:r w:rsidR="00430442" w:rsidRPr="00E43F6D">
        <w:rPr>
          <w:b/>
          <w:lang w:eastAsia="ar-SA"/>
        </w:rPr>
        <w:t>4.701.820</w:t>
      </w:r>
      <w:r w:rsidRPr="00E43F6D">
        <w:rPr>
          <w:b/>
          <w:lang w:eastAsia="ar-SA"/>
        </w:rPr>
        <w:t>,00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. Planowane do spłaty w I półroczu </w:t>
      </w:r>
      <w:r w:rsidR="00131306" w:rsidRPr="00E43F6D">
        <w:rPr>
          <w:lang w:eastAsia="ar-SA"/>
        </w:rPr>
        <w:t>2020</w:t>
      </w:r>
      <w:r w:rsidR="00186BC4" w:rsidRPr="00E43F6D">
        <w:rPr>
          <w:lang w:eastAsia="ar-SA"/>
        </w:rPr>
        <w:t xml:space="preserve"> r. dwie raty kredytów i </w:t>
      </w:r>
      <w:r w:rsidRPr="00E43F6D">
        <w:rPr>
          <w:lang w:eastAsia="ar-SA"/>
        </w:rPr>
        <w:t xml:space="preserve">dwie raty </w:t>
      </w:r>
      <w:r w:rsidRPr="00E43F6D">
        <w:rPr>
          <w:lang w:eastAsia="ar-SA"/>
        </w:rPr>
        <w:lastRenderedPageBreak/>
        <w:t>pożyczki zostały spłacone znacznie przed terminem wynikającym z um</w:t>
      </w:r>
      <w:r w:rsidR="00102071" w:rsidRPr="00E43F6D">
        <w:rPr>
          <w:lang w:eastAsia="ar-SA"/>
        </w:rPr>
        <w:t>ów</w:t>
      </w:r>
      <w:r w:rsidRPr="00E43F6D">
        <w:rPr>
          <w:lang w:eastAsia="ar-SA"/>
        </w:rPr>
        <w:t xml:space="preserve"> kredyt</w:t>
      </w:r>
      <w:r w:rsidR="00102071" w:rsidRPr="00E43F6D">
        <w:rPr>
          <w:lang w:eastAsia="ar-SA"/>
        </w:rPr>
        <w:t>ów</w:t>
      </w:r>
      <w:r w:rsidRPr="00E43F6D">
        <w:rPr>
          <w:lang w:eastAsia="ar-SA"/>
        </w:rPr>
        <w:t xml:space="preserve"> </w:t>
      </w:r>
      <w:r w:rsidR="00102071" w:rsidRPr="00E43F6D">
        <w:rPr>
          <w:lang w:eastAsia="ar-SA"/>
        </w:rPr>
        <w:t>i</w:t>
      </w:r>
      <w:r w:rsidR="00186BC4" w:rsidRPr="00E43F6D">
        <w:rPr>
          <w:lang w:eastAsia="ar-SA"/>
        </w:rPr>
        <w:t xml:space="preserve"> </w:t>
      </w:r>
      <w:r w:rsidRPr="00E43F6D">
        <w:rPr>
          <w:lang w:eastAsia="ar-SA"/>
        </w:rPr>
        <w:t>pożycz</w:t>
      </w:r>
      <w:r w:rsidR="00102071" w:rsidRPr="00E43F6D">
        <w:rPr>
          <w:lang w:eastAsia="ar-SA"/>
        </w:rPr>
        <w:t>e</w:t>
      </w:r>
      <w:r w:rsidRPr="00E43F6D">
        <w:rPr>
          <w:lang w:eastAsia="ar-SA"/>
        </w:rPr>
        <w:t>k</w:t>
      </w:r>
      <w:r w:rsidRPr="00E43F6D">
        <w:rPr>
          <w:b/>
          <w:lang w:eastAsia="ar-SA"/>
        </w:rPr>
        <w:t>.</w:t>
      </w:r>
    </w:p>
    <w:p w14:paraId="5807BF2A" w14:textId="77777777" w:rsidR="00284413" w:rsidRPr="00E43F6D" w:rsidRDefault="00284413" w:rsidP="001E1CDE">
      <w:pPr>
        <w:widowControl w:val="0"/>
        <w:autoSpaceDE w:val="0"/>
        <w:autoSpaceDN w:val="0"/>
        <w:adjustRightInd w:val="0"/>
        <w:ind w:firstLine="708"/>
        <w:jc w:val="both"/>
      </w:pPr>
      <w:r w:rsidRPr="00E43F6D">
        <w:t xml:space="preserve">Zgodnie z art. </w:t>
      </w:r>
      <w:r w:rsidR="001A6140" w:rsidRPr="00E43F6D">
        <w:t>8</w:t>
      </w:r>
      <w:r w:rsidRPr="00E43F6D">
        <w:t xml:space="preserve"> ustawy z dnia </w:t>
      </w:r>
      <w:r w:rsidR="001A6140" w:rsidRPr="00E43F6D">
        <w:t>27 października</w:t>
      </w:r>
      <w:r w:rsidRPr="00E43F6D">
        <w:t xml:space="preserve"> 201</w:t>
      </w:r>
      <w:r w:rsidR="001A6140" w:rsidRPr="00E43F6D">
        <w:t>7</w:t>
      </w:r>
      <w:r w:rsidRPr="00E43F6D">
        <w:t xml:space="preserve"> r. o </w:t>
      </w:r>
      <w:r w:rsidR="001A6140" w:rsidRPr="00E43F6D">
        <w:t>finansowaniu zadań o</w:t>
      </w:r>
      <w:r w:rsidR="002106E6" w:rsidRPr="00E43F6D">
        <w:t>ś</w:t>
      </w:r>
      <w:r w:rsidR="001A6140" w:rsidRPr="00E43F6D">
        <w:t>wiatowych</w:t>
      </w:r>
      <w:r w:rsidRPr="00E43F6D">
        <w:t xml:space="preserve"> (Dz.U. 20</w:t>
      </w:r>
      <w:r w:rsidR="00A13135" w:rsidRPr="00E43F6D">
        <w:t>20 nr</w:t>
      </w:r>
      <w:r w:rsidR="0045212B">
        <w:t>.</w:t>
      </w:r>
      <w:r w:rsidR="00A13135" w:rsidRPr="00E43F6D">
        <w:t xml:space="preserve"> 62 </w:t>
      </w:r>
      <w:r w:rsidRPr="00E43F6D">
        <w:t xml:space="preserve">poz. </w:t>
      </w:r>
      <w:r w:rsidR="00A13135" w:rsidRPr="00E43F6D">
        <w:t>718</w:t>
      </w:r>
      <w:r w:rsidR="00514BD0" w:rsidRPr="00E43F6D">
        <w:t>)</w:t>
      </w:r>
      <w:r w:rsidRPr="00E43F6D">
        <w:t xml:space="preserve"> </w:t>
      </w:r>
      <w:r w:rsidRPr="00E43F6D">
        <w:rPr>
          <w:b/>
        </w:rPr>
        <w:t xml:space="preserve">na realizację zadań wymagających stosowania specjalnej organizacji </w:t>
      </w:r>
      <w:r w:rsidR="004018B4" w:rsidRPr="00E43F6D">
        <w:rPr>
          <w:b/>
        </w:rPr>
        <w:t xml:space="preserve">nauki i metod pracy dla dzieci </w:t>
      </w:r>
      <w:r w:rsidRPr="00E43F6D">
        <w:rPr>
          <w:b/>
        </w:rPr>
        <w:t>i młodzieży</w:t>
      </w:r>
      <w:r w:rsidRPr="00E43F6D">
        <w:t xml:space="preserve"> Gmina w </w:t>
      </w:r>
      <w:r w:rsidR="00131306" w:rsidRPr="00E43F6D">
        <w:t>2020</w:t>
      </w:r>
      <w:r w:rsidR="004018B4" w:rsidRPr="00E43F6D">
        <w:t xml:space="preserve"> r. przeznaczyła środ</w:t>
      </w:r>
      <w:r w:rsidR="00697756">
        <w:t>ki w </w:t>
      </w:r>
      <w:r w:rsidR="00273A59" w:rsidRPr="00E43F6D">
        <w:t>wysokości wynikającej</w:t>
      </w:r>
      <w:r w:rsidRPr="00E43F6D">
        <w:t xml:space="preserve"> z podziału części oświatowej subwencji ogólnej, czyli kwotę </w:t>
      </w:r>
      <w:r w:rsidR="0020538B" w:rsidRPr="00E43F6D">
        <w:rPr>
          <w:b/>
        </w:rPr>
        <w:t>963.182</w:t>
      </w:r>
      <w:r w:rsidR="004F19D5" w:rsidRPr="00E43F6D">
        <w:rPr>
          <w:b/>
        </w:rPr>
        <w:t>,00</w:t>
      </w:r>
      <w:r w:rsidR="0081745D">
        <w:rPr>
          <w:b/>
        </w:rPr>
        <w:t> zł</w:t>
      </w:r>
      <w:r w:rsidRPr="00E43F6D">
        <w:t>,</w:t>
      </w:r>
      <w:r w:rsidR="003D5565" w:rsidRPr="00E43F6D">
        <w:t xml:space="preserve"> </w:t>
      </w:r>
      <w:r w:rsidR="00697756">
        <w:t xml:space="preserve">w </w:t>
      </w:r>
      <w:r w:rsidR="00EB06F1" w:rsidRPr="00E43F6D">
        <w:t>rozdziałach</w:t>
      </w:r>
      <w:r w:rsidRPr="00E43F6D">
        <w:t xml:space="preserve"> </w:t>
      </w:r>
      <w:r w:rsidR="0020538B" w:rsidRPr="00E43F6D">
        <w:t>80149 i</w:t>
      </w:r>
      <w:r w:rsidR="00EB06F1" w:rsidRPr="00E43F6D">
        <w:t xml:space="preserve"> </w:t>
      </w:r>
      <w:r w:rsidRPr="00E43F6D">
        <w:t xml:space="preserve">80150. Na </w:t>
      </w:r>
      <w:r w:rsidR="00273A59" w:rsidRPr="00E43F6D">
        <w:t>dzień 30</w:t>
      </w:r>
      <w:r w:rsidRPr="00E43F6D">
        <w:t xml:space="preserve"> czerwca </w:t>
      </w:r>
      <w:r w:rsidR="00131306" w:rsidRPr="00E43F6D">
        <w:t>2020</w:t>
      </w:r>
      <w:r w:rsidRPr="00E43F6D">
        <w:t xml:space="preserve"> r. </w:t>
      </w:r>
      <w:r w:rsidRPr="00E43F6D">
        <w:rPr>
          <w:b/>
        </w:rPr>
        <w:t xml:space="preserve">zrealizowano </w:t>
      </w:r>
      <w:r w:rsidR="0020538B" w:rsidRPr="00E43F6D">
        <w:t>w</w:t>
      </w:r>
      <w:r w:rsidR="003C57B8" w:rsidRPr="00E43F6D">
        <w:t xml:space="preserve"> </w:t>
      </w:r>
      <w:r w:rsidR="00641429" w:rsidRPr="00E43F6D">
        <w:t xml:space="preserve">tych rozdziałach kwotę </w:t>
      </w:r>
      <w:r w:rsidRPr="00E43F6D">
        <w:t xml:space="preserve">wydatków w wysokości </w:t>
      </w:r>
      <w:r w:rsidR="0020538B" w:rsidRPr="00E43F6D">
        <w:rPr>
          <w:b/>
          <w:bCs/>
        </w:rPr>
        <w:t>498.610,59</w:t>
      </w:r>
      <w:r w:rsidR="0081745D">
        <w:rPr>
          <w:b/>
        </w:rPr>
        <w:t> zł</w:t>
      </w:r>
      <w:r w:rsidR="00641429" w:rsidRPr="00E43F6D">
        <w:t xml:space="preserve"> (tj. 5</w:t>
      </w:r>
      <w:r w:rsidR="004F19D5" w:rsidRPr="00E43F6D">
        <w:t>1,77</w:t>
      </w:r>
      <w:r w:rsidR="0081745D">
        <w:t> %</w:t>
      </w:r>
      <w:r w:rsidRPr="00E43F6D">
        <w:t xml:space="preserve"> plan</w:t>
      </w:r>
      <w:r w:rsidR="00697756">
        <w:t>u). Wydatki te </w:t>
      </w:r>
      <w:r w:rsidR="00273A59" w:rsidRPr="00E43F6D">
        <w:t>przeznaczono na</w:t>
      </w:r>
      <w:r w:rsidR="00697756">
        <w:t xml:space="preserve"> </w:t>
      </w:r>
      <w:r w:rsidRPr="00E43F6D">
        <w:t>wynagrodzenia i pochodne nauczycieli oraz pozostałe wydatki rzeczowe (zakup pomocy dydaktycznych, materiałów kancelaryjnych, koszty eksploatacji i in.).</w:t>
      </w:r>
    </w:p>
    <w:p w14:paraId="3C3D92D0" w14:textId="5E42465D" w:rsidR="00284413" w:rsidRPr="00E43F6D" w:rsidRDefault="00284413" w:rsidP="001E1CDE">
      <w:pPr>
        <w:ind w:firstLine="708"/>
        <w:jc w:val="both"/>
      </w:pPr>
      <w:r w:rsidRPr="00E43F6D">
        <w:t>Zgodnie z art. 18</w:t>
      </w:r>
      <w:r w:rsidRPr="00E43F6D">
        <w:rPr>
          <w:vertAlign w:val="superscript"/>
        </w:rPr>
        <w:t>2</w:t>
      </w:r>
      <w:r w:rsidRPr="00E43F6D">
        <w:t xml:space="preserve"> Ustawy o wychowaniu w trzeźwości i przeciwdziałaniu alkoholizmowi dochody uzyskane z opłat za zezwolenia na sprzedaż alkoholu w całości przeznacza się na realizację gminnego programu profilaktyki i rozwiązywania problemów alkoholowych oraz programu przeciwdziałania narkomanii. Dochody z tytułu opłat za wydawane pozwolenia na sprzedaż alkoh</w:t>
      </w:r>
      <w:r w:rsidR="00186BC4" w:rsidRPr="00E43F6D">
        <w:t>olu za</w:t>
      </w:r>
      <w:r w:rsidR="0081745D">
        <w:t xml:space="preserve"> </w:t>
      </w:r>
      <w:r w:rsidR="00186BC4" w:rsidRPr="00E43F6D">
        <w:t>I</w:t>
      </w:r>
      <w:r w:rsidR="0081745D">
        <w:t xml:space="preserve"> </w:t>
      </w:r>
      <w:r w:rsidR="00186BC4" w:rsidRPr="00E43F6D">
        <w:t>półrocze wyniosły</w:t>
      </w:r>
      <w:r w:rsidRPr="00E43F6D">
        <w:t xml:space="preserve"> </w:t>
      </w:r>
      <w:r w:rsidR="004F19D5" w:rsidRPr="00E43F6D">
        <w:rPr>
          <w:b/>
        </w:rPr>
        <w:t>104.249,4</w:t>
      </w:r>
      <w:r w:rsidR="003C57B8" w:rsidRPr="00E43F6D">
        <w:rPr>
          <w:b/>
        </w:rPr>
        <w:t>8</w:t>
      </w:r>
      <w:r w:rsidR="0081745D">
        <w:t> zł</w:t>
      </w:r>
      <w:r w:rsidR="003C57B8" w:rsidRPr="00E43F6D">
        <w:t xml:space="preserve"> i</w:t>
      </w:r>
      <w:r w:rsidRPr="00E43F6D">
        <w:t xml:space="preserve"> stanowiły </w:t>
      </w:r>
      <w:r w:rsidR="004F19D5" w:rsidRPr="00E43F6D">
        <w:t>86,87</w:t>
      </w:r>
      <w:r w:rsidR="0081745D">
        <w:t> %</w:t>
      </w:r>
      <w:r w:rsidRPr="00E43F6D">
        <w:t xml:space="preserve"> planu rocznego. </w:t>
      </w:r>
    </w:p>
    <w:p w14:paraId="21360643" w14:textId="77777777" w:rsidR="00284413" w:rsidRPr="00E43F6D" w:rsidRDefault="00284413" w:rsidP="000C0076">
      <w:pPr>
        <w:ind w:firstLine="708"/>
        <w:jc w:val="both"/>
        <w:rPr>
          <w:b/>
          <w:bCs/>
        </w:rPr>
      </w:pPr>
      <w:r w:rsidRPr="00E43F6D">
        <w:t xml:space="preserve">Plan wydatków jest większy od planu dochodów o kwotę </w:t>
      </w:r>
      <w:r w:rsidR="004F19D5" w:rsidRPr="00E43F6D">
        <w:t>14.390</w:t>
      </w:r>
      <w:r w:rsidRPr="00E43F6D">
        <w:t>,00</w:t>
      </w:r>
      <w:r w:rsidR="0081745D">
        <w:t> zł niewykorzystane w </w:t>
      </w:r>
      <w:r w:rsidR="00BF1DC7" w:rsidRPr="00E43F6D">
        <w:t>201</w:t>
      </w:r>
      <w:r w:rsidR="004F19D5" w:rsidRPr="00E43F6D">
        <w:t>9</w:t>
      </w:r>
      <w:r w:rsidR="00BF1DC7" w:rsidRPr="00E43F6D">
        <w:t xml:space="preserve"> roku</w:t>
      </w:r>
      <w:r w:rsidR="003B3212" w:rsidRPr="00E43F6D">
        <w:t xml:space="preserve">, są to </w:t>
      </w:r>
      <w:r w:rsidR="00BF1DC7" w:rsidRPr="00E43F6D">
        <w:t xml:space="preserve">środki </w:t>
      </w:r>
      <w:r w:rsidR="003B3212" w:rsidRPr="00E43F6D">
        <w:t>po stronie planu wydatków</w:t>
      </w:r>
      <w:r w:rsidR="00716D2E" w:rsidRPr="00E43F6D">
        <w:t xml:space="preserve">, które w całości </w:t>
      </w:r>
      <w:r w:rsidR="00BF1DC7" w:rsidRPr="00E43F6D">
        <w:t>zosta</w:t>
      </w:r>
      <w:r w:rsidR="0081745D">
        <w:t>ły przeznaczone na </w:t>
      </w:r>
      <w:r w:rsidR="00BF1DC7" w:rsidRPr="00E43F6D">
        <w:t>zwiększenie planu wydatków na walkę z przeciwdziałaniem alkoholizmowi w roku 20</w:t>
      </w:r>
      <w:r w:rsidR="003B3212" w:rsidRPr="00E43F6D">
        <w:t>20</w:t>
      </w:r>
      <w:r w:rsidR="00716D2E" w:rsidRPr="00E43F6D">
        <w:t xml:space="preserve"> (Uchwała</w:t>
      </w:r>
      <w:r w:rsidR="00344EE4" w:rsidRPr="00E43F6D">
        <w:t xml:space="preserve"> </w:t>
      </w:r>
      <w:r w:rsidR="00330F41" w:rsidRPr="00E43F6D">
        <w:rPr>
          <w:bCs/>
        </w:rPr>
        <w:t>Nr</w:t>
      </w:r>
      <w:r w:rsidR="0081745D">
        <w:rPr>
          <w:bCs/>
        </w:rPr>
        <w:t xml:space="preserve"> </w:t>
      </w:r>
      <w:r w:rsidR="003B3212" w:rsidRPr="00E43F6D">
        <w:rPr>
          <w:bCs/>
        </w:rPr>
        <w:t>XIX/129/2020</w:t>
      </w:r>
      <w:r w:rsidR="00344EE4" w:rsidRPr="00E43F6D">
        <w:rPr>
          <w:b/>
          <w:bCs/>
        </w:rPr>
        <w:t xml:space="preserve"> </w:t>
      </w:r>
      <w:r w:rsidR="00344EE4" w:rsidRPr="00E43F6D">
        <w:t xml:space="preserve">Rady Gminy </w:t>
      </w:r>
      <w:r w:rsidR="003B3212" w:rsidRPr="00E43F6D">
        <w:rPr>
          <w:bCs/>
        </w:rPr>
        <w:t>z dnia 17</w:t>
      </w:r>
      <w:r w:rsidR="00344EE4" w:rsidRPr="00E43F6D">
        <w:rPr>
          <w:bCs/>
        </w:rPr>
        <w:t xml:space="preserve"> marca </w:t>
      </w:r>
      <w:r w:rsidR="003B3212" w:rsidRPr="00E43F6D">
        <w:rPr>
          <w:bCs/>
        </w:rPr>
        <w:t>2020</w:t>
      </w:r>
      <w:r w:rsidR="00344EE4" w:rsidRPr="00E43F6D">
        <w:rPr>
          <w:bCs/>
        </w:rPr>
        <w:t xml:space="preserve"> </w:t>
      </w:r>
      <w:r w:rsidR="00273A59" w:rsidRPr="00E43F6D">
        <w:rPr>
          <w:bCs/>
        </w:rPr>
        <w:t>roku)</w:t>
      </w:r>
      <w:r w:rsidR="00DC38D0" w:rsidRPr="00E43F6D">
        <w:t>.</w:t>
      </w:r>
      <w:r w:rsidR="00344EE4" w:rsidRPr="00E43F6D">
        <w:t xml:space="preserve"> </w:t>
      </w:r>
    </w:p>
    <w:p w14:paraId="309B03DE" w14:textId="77777777" w:rsidR="00284413" w:rsidRPr="00E43F6D" w:rsidRDefault="00284413" w:rsidP="001E1CDE">
      <w:pPr>
        <w:ind w:firstLine="708"/>
        <w:jc w:val="both"/>
      </w:pPr>
      <w:r w:rsidRPr="00E43F6D">
        <w:t xml:space="preserve">W I półroczu na </w:t>
      </w:r>
      <w:r w:rsidRPr="00E43F6D">
        <w:rPr>
          <w:b/>
        </w:rPr>
        <w:t>przeciwdziałanie narkomanii i przeciwdziałanie alkoholizmowi</w:t>
      </w:r>
      <w:r w:rsidRPr="00E43F6D">
        <w:t xml:space="preserve"> wydatkowano kwotę </w:t>
      </w:r>
      <w:r w:rsidR="00156DC0" w:rsidRPr="00E43F6D">
        <w:rPr>
          <w:b/>
        </w:rPr>
        <w:t>48.677,05</w:t>
      </w:r>
      <w:r w:rsidR="0081745D">
        <w:rPr>
          <w:b/>
        </w:rPr>
        <w:t> zł</w:t>
      </w:r>
      <w:r w:rsidR="00273A59" w:rsidRPr="00E43F6D">
        <w:rPr>
          <w:b/>
        </w:rPr>
        <w:t xml:space="preserve">, </w:t>
      </w:r>
      <w:r w:rsidR="00273A59" w:rsidRPr="00E43F6D">
        <w:t>tj.</w:t>
      </w:r>
      <w:r w:rsidRPr="00E43F6D">
        <w:t xml:space="preserve"> </w:t>
      </w:r>
      <w:r w:rsidR="00156DC0" w:rsidRPr="00E43F6D">
        <w:t>36</w:t>
      </w:r>
      <w:r w:rsidR="009C39D2" w:rsidRPr="00E43F6D">
        <w:t>,2</w:t>
      </w:r>
      <w:r w:rsidR="00156DC0" w:rsidRPr="00E43F6D">
        <w:t>2</w:t>
      </w:r>
      <w:r w:rsidR="0081745D">
        <w:t> %</w:t>
      </w:r>
      <w:r w:rsidRPr="00E43F6D">
        <w:t xml:space="preserve"> planu rocznego, z tego na:</w:t>
      </w:r>
    </w:p>
    <w:p w14:paraId="45F03915" w14:textId="757F6C03" w:rsidR="00284413" w:rsidRPr="00E43F6D" w:rsidRDefault="00284413" w:rsidP="001E1CDE">
      <w:pPr>
        <w:numPr>
          <w:ilvl w:val="0"/>
          <w:numId w:val="9"/>
        </w:numPr>
        <w:ind w:left="567" w:hanging="283"/>
        <w:jc w:val="both"/>
      </w:pPr>
      <w:r w:rsidRPr="00E43F6D">
        <w:rPr>
          <w:b/>
        </w:rPr>
        <w:t>zwalczanie narkomanii</w:t>
      </w:r>
      <w:r w:rsidRPr="00E43F6D">
        <w:t xml:space="preserve"> na planowane </w:t>
      </w:r>
      <w:r w:rsidR="009C39D2" w:rsidRPr="00E43F6D">
        <w:t>5</w:t>
      </w:r>
      <w:r w:rsidR="00465578" w:rsidRPr="00E43F6D">
        <w:t>.</w:t>
      </w:r>
      <w:r w:rsidR="009C39D2" w:rsidRPr="00E43F6D">
        <w:t>5</w:t>
      </w:r>
      <w:r w:rsidRPr="00E43F6D">
        <w:t>00,00</w:t>
      </w:r>
      <w:r w:rsidR="0081745D">
        <w:t> zł</w:t>
      </w:r>
      <w:r w:rsidRPr="00E43F6D">
        <w:t xml:space="preserve"> wydatkowano</w:t>
      </w:r>
      <w:r w:rsidR="003B3212" w:rsidRPr="00E43F6D">
        <w:t xml:space="preserve"> </w:t>
      </w:r>
      <w:r w:rsidR="003B3212" w:rsidRPr="00E43F6D">
        <w:rPr>
          <w:b/>
        </w:rPr>
        <w:t>1.003,87</w:t>
      </w:r>
      <w:r w:rsidR="0081745D">
        <w:t> zł</w:t>
      </w:r>
      <w:r w:rsidR="003B3212" w:rsidRPr="00E43F6D">
        <w:t>, z</w:t>
      </w:r>
      <w:r w:rsidR="0081745D">
        <w:t> </w:t>
      </w:r>
      <w:r w:rsidRPr="00E43F6D">
        <w:t xml:space="preserve">przeznaczeniem, zakup </w:t>
      </w:r>
      <w:r w:rsidR="003B3212" w:rsidRPr="00E43F6D">
        <w:t xml:space="preserve">ulotek i nagród </w:t>
      </w:r>
      <w:r w:rsidRPr="00E43F6D">
        <w:t>oraz zakup poczęstunk</w:t>
      </w:r>
      <w:r w:rsidR="003B3212" w:rsidRPr="00E43F6D">
        <w:t>u dla dzieci biorących udział w</w:t>
      </w:r>
      <w:r w:rsidR="0081745D">
        <w:t xml:space="preserve"> </w:t>
      </w:r>
      <w:r w:rsidR="00395FFD" w:rsidRPr="00E43F6D">
        <w:t>zajęciach,</w:t>
      </w:r>
    </w:p>
    <w:p w14:paraId="2BCAC7E0" w14:textId="77777777" w:rsidR="00284413" w:rsidRPr="00E43F6D" w:rsidRDefault="00284413" w:rsidP="001E1CDE">
      <w:pPr>
        <w:numPr>
          <w:ilvl w:val="0"/>
          <w:numId w:val="9"/>
        </w:numPr>
        <w:ind w:left="567" w:hanging="283"/>
        <w:jc w:val="both"/>
      </w:pPr>
      <w:r w:rsidRPr="00E43F6D">
        <w:rPr>
          <w:b/>
        </w:rPr>
        <w:t xml:space="preserve">przeciwdziałanie alkoholizmowi </w:t>
      </w:r>
      <w:r w:rsidRPr="00E43F6D">
        <w:t xml:space="preserve">na planowane wydatki w kwocie </w:t>
      </w:r>
      <w:r w:rsidR="003B3212" w:rsidRPr="00E43F6D">
        <w:t>128.890</w:t>
      </w:r>
      <w:r w:rsidRPr="00E43F6D">
        <w:t>,00</w:t>
      </w:r>
      <w:r w:rsidR="0081745D">
        <w:t> zł</w:t>
      </w:r>
      <w:r w:rsidRPr="00E43F6D">
        <w:t xml:space="preserve">, wydatkowano </w:t>
      </w:r>
      <w:r w:rsidR="003B3212" w:rsidRPr="00E43F6D">
        <w:rPr>
          <w:b/>
        </w:rPr>
        <w:t>47.673,18</w:t>
      </w:r>
      <w:r w:rsidR="0081745D">
        <w:t> zł</w:t>
      </w:r>
      <w:r w:rsidRPr="00E43F6D">
        <w:t xml:space="preserve"> tj. </w:t>
      </w:r>
      <w:r w:rsidR="003B3212" w:rsidRPr="00E43F6D">
        <w:t>36,99</w:t>
      </w:r>
      <w:r w:rsidR="0081745D">
        <w:t> %</w:t>
      </w:r>
      <w:r w:rsidRPr="00E43F6D">
        <w:t xml:space="preserve"> planu z przeznaczeniem na: wynagrodzenie</w:t>
      </w:r>
      <w:r w:rsidR="00224FF6" w:rsidRPr="00E43F6D">
        <w:t xml:space="preserve"> z</w:t>
      </w:r>
      <w:r w:rsidR="0081745D">
        <w:t> </w:t>
      </w:r>
      <w:r w:rsidRPr="00E43F6D">
        <w:t>pochodnymi pełnomocnika ds.</w:t>
      </w:r>
      <w:r w:rsidR="003C57B8" w:rsidRPr="00E43F6D">
        <w:t xml:space="preserve"> </w:t>
      </w:r>
      <w:r w:rsidRPr="00E43F6D">
        <w:t>rozwiązywania problemów alkoholowych, diety gminnej komisji ds. rozwią</w:t>
      </w:r>
      <w:r w:rsidR="0045212B">
        <w:t>zywania problemów alkoholowych,</w:t>
      </w:r>
      <w:r w:rsidRPr="00E43F6D">
        <w:t xml:space="preserve"> umowy zlecenia psychologa, </w:t>
      </w:r>
      <w:r w:rsidR="00A745AD" w:rsidRPr="00E43F6D">
        <w:t xml:space="preserve">usługi terapeuty i </w:t>
      </w:r>
      <w:r w:rsidRPr="00E43F6D">
        <w:t>nagrody dla dzieci za udział</w:t>
      </w:r>
      <w:r w:rsidR="003B3212" w:rsidRPr="00E43F6D">
        <w:t xml:space="preserve"> </w:t>
      </w:r>
      <w:r w:rsidR="00195120" w:rsidRPr="00E43F6D">
        <w:t>w</w:t>
      </w:r>
      <w:r w:rsidR="003C57B8" w:rsidRPr="00E43F6D">
        <w:t xml:space="preserve"> </w:t>
      </w:r>
      <w:r w:rsidR="00195120" w:rsidRPr="00E43F6D">
        <w:t>o</w:t>
      </w:r>
      <w:r w:rsidRPr="00E43F6D">
        <w:t xml:space="preserve">rganizowanych konkursach, </w:t>
      </w:r>
      <w:r w:rsidR="003B3212" w:rsidRPr="00E43F6D">
        <w:t xml:space="preserve">przewóz uczestników </w:t>
      </w:r>
      <w:r w:rsidR="00A745AD" w:rsidRPr="00E43F6D">
        <w:t xml:space="preserve">zajęć </w:t>
      </w:r>
      <w:r w:rsidRPr="00E43F6D">
        <w:t>dzieci z rodzin z problemem alkoholowym</w:t>
      </w:r>
      <w:r w:rsidR="00195120" w:rsidRPr="00E43F6D">
        <w:t xml:space="preserve"> </w:t>
      </w:r>
      <w:r w:rsidR="00A745AD" w:rsidRPr="00E43F6D">
        <w:t xml:space="preserve">podczas ferii </w:t>
      </w:r>
      <w:r w:rsidRPr="00E43F6D">
        <w:t xml:space="preserve">i inne. </w:t>
      </w:r>
    </w:p>
    <w:p w14:paraId="1D62AFC6" w14:textId="77777777" w:rsidR="002D3830" w:rsidRPr="00727884" w:rsidRDefault="002D3830" w:rsidP="001E1CDE">
      <w:pPr>
        <w:ind w:left="181" w:hanging="181"/>
        <w:jc w:val="both"/>
      </w:pPr>
    </w:p>
    <w:p w14:paraId="6DFDF8C6" w14:textId="77777777" w:rsidR="00284413" w:rsidRPr="00E43F6D" w:rsidRDefault="00284413" w:rsidP="001E1CDE">
      <w:pPr>
        <w:ind w:firstLine="708"/>
        <w:jc w:val="both"/>
        <w:rPr>
          <w:b/>
        </w:rPr>
      </w:pPr>
      <w:r w:rsidRPr="00E43F6D">
        <w:t>Zgodnie z ustawą Prawo ochrony środowiska (</w:t>
      </w:r>
      <w:r w:rsidRPr="00E43F6D">
        <w:rPr>
          <w:lang w:eastAsia="ar-SA"/>
        </w:rPr>
        <w:t>Dz. U. z</w:t>
      </w:r>
      <w:r w:rsidR="009C67B1" w:rsidRPr="00E43F6D">
        <w:rPr>
          <w:lang w:eastAsia="ar-SA"/>
        </w:rPr>
        <w:t xml:space="preserve"> </w:t>
      </w:r>
      <w:r w:rsidRPr="00E43F6D">
        <w:rPr>
          <w:lang w:eastAsia="ar-SA"/>
        </w:rPr>
        <w:t>20</w:t>
      </w:r>
      <w:r w:rsidR="00A745AD" w:rsidRPr="00E43F6D">
        <w:rPr>
          <w:lang w:eastAsia="ar-SA"/>
        </w:rPr>
        <w:t>20</w:t>
      </w:r>
      <w:r w:rsidRPr="00E43F6D">
        <w:rPr>
          <w:lang w:eastAsia="ar-SA"/>
        </w:rPr>
        <w:t xml:space="preserve"> roku poz. </w:t>
      </w:r>
      <w:r w:rsidR="00A745AD" w:rsidRPr="00E43F6D">
        <w:rPr>
          <w:lang w:eastAsia="ar-SA"/>
        </w:rPr>
        <w:t>1219</w:t>
      </w:r>
      <w:r w:rsidRPr="00E43F6D">
        <w:rPr>
          <w:lang w:eastAsia="ar-SA"/>
        </w:rPr>
        <w:t xml:space="preserve">) </w:t>
      </w:r>
      <w:r w:rsidRPr="00E43F6D">
        <w:rPr>
          <w:b/>
        </w:rPr>
        <w:t>wpływy gromadzone z opłat i kar za korzystanie ze środowiska</w:t>
      </w:r>
      <w:r w:rsidRPr="00E43F6D">
        <w:t xml:space="preserve"> w całości przeznacza się</w:t>
      </w:r>
      <w:r w:rsidR="003C57B8" w:rsidRPr="00E43F6D">
        <w:t xml:space="preserve"> </w:t>
      </w:r>
      <w:r w:rsidRPr="00E43F6D">
        <w:t>na realizację zadań związanych z ochroną środowiska naturalnego. Za okres sprawozdawczy</w:t>
      </w:r>
      <w:r w:rsidR="003C57B8" w:rsidRPr="00E43F6D">
        <w:t xml:space="preserve"> </w:t>
      </w:r>
      <w:r w:rsidRPr="00E43F6D">
        <w:t>po stronie dochodów Gmina otrzymała środki w kwocie</w:t>
      </w:r>
      <w:r w:rsidR="00E225DF" w:rsidRPr="00E43F6D">
        <w:t xml:space="preserve"> </w:t>
      </w:r>
      <w:r w:rsidR="00271847" w:rsidRPr="00E43F6D">
        <w:rPr>
          <w:b/>
          <w:bCs/>
        </w:rPr>
        <w:t>4.451,32</w:t>
      </w:r>
      <w:r w:rsidR="0081745D">
        <w:rPr>
          <w:b/>
          <w:bCs/>
        </w:rPr>
        <w:t> zł</w:t>
      </w:r>
      <w:r w:rsidRPr="00E43F6D">
        <w:t xml:space="preserve"> tj. </w:t>
      </w:r>
      <w:r w:rsidR="00271847" w:rsidRPr="00E43F6D">
        <w:t>55,64</w:t>
      </w:r>
      <w:r w:rsidR="0081745D">
        <w:t> %</w:t>
      </w:r>
      <w:r w:rsidRPr="00E43F6D">
        <w:t xml:space="preserve"> planu,</w:t>
      </w:r>
      <w:r w:rsidR="003C57B8" w:rsidRPr="00E43F6D">
        <w:t xml:space="preserve"> </w:t>
      </w:r>
      <w:r w:rsidRPr="00E43F6D">
        <w:t xml:space="preserve">a wydatkowała kwotę </w:t>
      </w:r>
      <w:r w:rsidR="00271847" w:rsidRPr="00E43F6D">
        <w:rPr>
          <w:b/>
        </w:rPr>
        <w:t>7.207,31</w:t>
      </w:r>
      <w:r w:rsidR="0081745D">
        <w:t> zł</w:t>
      </w:r>
      <w:r w:rsidRPr="00E43F6D">
        <w:t xml:space="preserve"> tj. </w:t>
      </w:r>
      <w:r w:rsidR="00271847" w:rsidRPr="00E43F6D">
        <w:t>72,07</w:t>
      </w:r>
      <w:r w:rsidR="0081745D">
        <w:t> %</w:t>
      </w:r>
      <w:r w:rsidRPr="00E43F6D">
        <w:t xml:space="preserve"> planu rocznego, z przeznaczeniem na likwidację dzikich wysypisk i opłaty za</w:t>
      </w:r>
      <w:r w:rsidR="003C57B8" w:rsidRPr="00E43F6D">
        <w:t xml:space="preserve"> </w:t>
      </w:r>
      <w:r w:rsidRPr="00E43F6D">
        <w:t>badania monitoringowe byłego składowiska odpadów, zaku</w:t>
      </w:r>
      <w:r w:rsidR="00195120" w:rsidRPr="00E43F6D">
        <w:t>p worków</w:t>
      </w:r>
      <w:r w:rsidR="003C57B8" w:rsidRPr="00E43F6D">
        <w:t xml:space="preserve"> </w:t>
      </w:r>
      <w:r w:rsidR="00195120" w:rsidRPr="00E43F6D">
        <w:t>i rękawic roboczych do</w:t>
      </w:r>
      <w:r w:rsidR="0081745D">
        <w:t xml:space="preserve"> </w:t>
      </w:r>
      <w:r w:rsidRPr="00E43F6D">
        <w:t>sprzątania terenu gminy.</w:t>
      </w:r>
    </w:p>
    <w:p w14:paraId="433DA676" w14:textId="77777777" w:rsidR="00284413" w:rsidRPr="00E43F6D" w:rsidRDefault="00284413" w:rsidP="0081745D">
      <w:pPr>
        <w:suppressAutoHyphens/>
        <w:ind w:firstLine="708"/>
        <w:jc w:val="both"/>
        <w:rPr>
          <w:rFonts w:eastAsia="Arial"/>
          <w:kern w:val="1"/>
          <w:lang w:eastAsia="ar-SA"/>
        </w:rPr>
      </w:pPr>
      <w:r w:rsidRPr="00E43F6D">
        <w:rPr>
          <w:rFonts w:eastAsia="Arial"/>
          <w:kern w:val="1"/>
          <w:lang w:eastAsia="ar-SA"/>
        </w:rPr>
        <w:t xml:space="preserve">Zgodnie z ustawą </w:t>
      </w:r>
      <w:r w:rsidRPr="00E43F6D">
        <w:rPr>
          <w:rFonts w:eastAsia="Arial"/>
          <w:b/>
          <w:kern w:val="1"/>
          <w:lang w:eastAsia="ar-SA"/>
        </w:rPr>
        <w:t>o utrzymaniu czystości i porządku w gminach</w:t>
      </w:r>
      <w:r w:rsidRPr="00E43F6D">
        <w:rPr>
          <w:rFonts w:eastAsia="Arial"/>
          <w:kern w:val="1"/>
          <w:lang w:eastAsia="ar-SA"/>
        </w:rPr>
        <w:t xml:space="preserve"> (D</w:t>
      </w:r>
      <w:r w:rsidR="000C0076" w:rsidRPr="00E43F6D">
        <w:rPr>
          <w:rFonts w:eastAsia="Arial"/>
          <w:kern w:val="1"/>
          <w:lang w:eastAsia="ar-SA"/>
        </w:rPr>
        <w:t xml:space="preserve">z. U. </w:t>
      </w:r>
      <w:r w:rsidRPr="00E43F6D">
        <w:rPr>
          <w:rFonts w:eastAsia="Arial"/>
          <w:kern w:val="1"/>
          <w:lang w:eastAsia="ar-SA"/>
        </w:rPr>
        <w:t>201</w:t>
      </w:r>
      <w:r w:rsidR="00847814" w:rsidRPr="00E43F6D">
        <w:rPr>
          <w:rFonts w:eastAsia="Arial"/>
          <w:kern w:val="1"/>
          <w:lang w:eastAsia="ar-SA"/>
        </w:rPr>
        <w:t>9</w:t>
      </w:r>
      <w:r w:rsidRPr="00E43F6D">
        <w:rPr>
          <w:rFonts w:eastAsia="Arial"/>
          <w:kern w:val="1"/>
          <w:lang w:eastAsia="ar-SA"/>
        </w:rPr>
        <w:t xml:space="preserve"> poz. </w:t>
      </w:r>
      <w:r w:rsidR="00847814" w:rsidRPr="00E43F6D">
        <w:rPr>
          <w:rFonts w:eastAsia="Arial"/>
          <w:kern w:val="1"/>
          <w:lang w:eastAsia="ar-SA"/>
        </w:rPr>
        <w:t>2010</w:t>
      </w:r>
      <w:r w:rsidR="00B47266" w:rsidRPr="00E43F6D">
        <w:t>)</w:t>
      </w:r>
      <w:r w:rsidRPr="00E43F6D">
        <w:rPr>
          <w:rFonts w:eastAsia="Arial"/>
          <w:kern w:val="1"/>
          <w:lang w:eastAsia="ar-SA"/>
        </w:rPr>
        <w:t xml:space="preserve"> w Gminie </w:t>
      </w:r>
      <w:r w:rsidR="00D36D95" w:rsidRPr="00E43F6D">
        <w:rPr>
          <w:rFonts w:eastAsia="Arial"/>
          <w:kern w:val="1"/>
          <w:lang w:eastAsia="ar-SA"/>
        </w:rPr>
        <w:t>w</w:t>
      </w:r>
      <w:r w:rsidR="005F7902" w:rsidRPr="00E43F6D">
        <w:rPr>
          <w:rFonts w:eastAsia="Arial"/>
          <w:kern w:val="1"/>
          <w:lang w:eastAsia="ar-SA"/>
        </w:rPr>
        <w:t>drożo</w:t>
      </w:r>
      <w:r w:rsidR="00D36D95" w:rsidRPr="00E43F6D">
        <w:rPr>
          <w:rFonts w:eastAsia="Arial"/>
          <w:kern w:val="1"/>
          <w:lang w:eastAsia="ar-SA"/>
        </w:rPr>
        <w:t>ne zostały</w:t>
      </w:r>
      <w:r w:rsidRPr="00E43F6D">
        <w:rPr>
          <w:rFonts w:eastAsia="Arial"/>
          <w:kern w:val="1"/>
          <w:lang w:eastAsia="ar-SA"/>
        </w:rPr>
        <w:t xml:space="preserve"> działania związ</w:t>
      </w:r>
      <w:r w:rsidR="00847814" w:rsidRPr="00E43F6D">
        <w:rPr>
          <w:rFonts w:eastAsia="Arial"/>
          <w:kern w:val="1"/>
          <w:lang w:eastAsia="ar-SA"/>
        </w:rPr>
        <w:t>ane z tą ustawą. W okresie</w:t>
      </w:r>
      <w:r w:rsidR="003C57B8" w:rsidRPr="00E43F6D">
        <w:rPr>
          <w:rFonts w:eastAsia="Arial"/>
          <w:kern w:val="1"/>
          <w:lang w:eastAsia="ar-SA"/>
        </w:rPr>
        <w:t xml:space="preserve"> </w:t>
      </w:r>
      <w:r w:rsidR="000C0076" w:rsidRPr="00E43F6D">
        <w:rPr>
          <w:rFonts w:eastAsia="Arial"/>
          <w:kern w:val="1"/>
          <w:lang w:eastAsia="ar-SA"/>
        </w:rPr>
        <w:t xml:space="preserve">od 1 stycznia do 30 czerwca 2020 </w:t>
      </w:r>
      <w:r w:rsidRPr="00E43F6D">
        <w:rPr>
          <w:rFonts w:eastAsia="Arial"/>
          <w:kern w:val="1"/>
          <w:lang w:eastAsia="ar-SA"/>
        </w:rPr>
        <w:t xml:space="preserve">r. zrealizowano dochody z tytułu </w:t>
      </w:r>
      <w:r w:rsidRPr="00E43F6D">
        <w:rPr>
          <w:rFonts w:eastAsia="Arial"/>
          <w:b/>
          <w:kern w:val="1"/>
          <w:lang w:eastAsia="ar-SA"/>
        </w:rPr>
        <w:t>opłaty śmieciowej</w:t>
      </w:r>
      <w:r w:rsidRPr="00E43F6D">
        <w:rPr>
          <w:rFonts w:eastAsia="Arial"/>
          <w:kern w:val="1"/>
          <w:lang w:eastAsia="ar-SA"/>
        </w:rPr>
        <w:t xml:space="preserve"> w wysokości</w:t>
      </w:r>
      <w:r w:rsidR="003C57B8" w:rsidRPr="00E43F6D">
        <w:rPr>
          <w:rFonts w:eastAsia="Arial"/>
          <w:kern w:val="1"/>
          <w:lang w:eastAsia="ar-SA"/>
        </w:rPr>
        <w:t xml:space="preserve"> </w:t>
      </w:r>
      <w:r w:rsidR="00847814" w:rsidRPr="00E43F6D">
        <w:rPr>
          <w:rFonts w:eastAsia="Arial"/>
          <w:b/>
          <w:kern w:val="1"/>
          <w:lang w:eastAsia="ar-SA"/>
        </w:rPr>
        <w:t>560.</w:t>
      </w:r>
      <w:r w:rsidR="00156DC0" w:rsidRPr="00E43F6D">
        <w:rPr>
          <w:rFonts w:eastAsia="Arial"/>
          <w:b/>
          <w:kern w:val="1"/>
          <w:lang w:eastAsia="ar-SA"/>
        </w:rPr>
        <w:t>671</w:t>
      </w:r>
      <w:r w:rsidR="00847814" w:rsidRPr="00E43F6D">
        <w:rPr>
          <w:rFonts w:eastAsia="Arial"/>
          <w:b/>
          <w:kern w:val="1"/>
          <w:lang w:eastAsia="ar-SA"/>
        </w:rPr>
        <w:t>,</w:t>
      </w:r>
      <w:r w:rsidR="00156DC0" w:rsidRPr="00E43F6D">
        <w:rPr>
          <w:rFonts w:eastAsia="Arial"/>
          <w:b/>
          <w:kern w:val="1"/>
          <w:lang w:eastAsia="ar-SA"/>
        </w:rPr>
        <w:t>3</w:t>
      </w:r>
      <w:r w:rsidR="00847814" w:rsidRPr="00E43F6D">
        <w:rPr>
          <w:rFonts w:eastAsia="Arial"/>
          <w:b/>
          <w:kern w:val="1"/>
          <w:lang w:eastAsia="ar-SA"/>
        </w:rPr>
        <w:t>5</w:t>
      </w:r>
      <w:r w:rsidR="0081745D">
        <w:rPr>
          <w:rFonts w:eastAsia="Arial"/>
          <w:b/>
          <w:kern w:val="1"/>
          <w:lang w:eastAsia="ar-SA"/>
        </w:rPr>
        <w:t> zł</w:t>
      </w:r>
      <w:r w:rsidRPr="00E43F6D">
        <w:rPr>
          <w:rFonts w:eastAsia="Arial"/>
          <w:b/>
          <w:kern w:val="1"/>
          <w:lang w:eastAsia="ar-SA"/>
        </w:rPr>
        <w:t>,</w:t>
      </w:r>
      <w:r w:rsidR="000C0076" w:rsidRPr="00E43F6D">
        <w:rPr>
          <w:rFonts w:eastAsia="Arial"/>
          <w:kern w:val="1"/>
          <w:lang w:eastAsia="ar-SA"/>
        </w:rPr>
        <w:t xml:space="preserve"> na </w:t>
      </w:r>
      <w:r w:rsidRPr="00E43F6D">
        <w:rPr>
          <w:rFonts w:eastAsia="Arial"/>
          <w:kern w:val="1"/>
          <w:lang w:eastAsia="ar-SA"/>
        </w:rPr>
        <w:t xml:space="preserve">planowane </w:t>
      </w:r>
      <w:r w:rsidR="00847814" w:rsidRPr="00E43F6D">
        <w:rPr>
          <w:rFonts w:eastAsia="Arial"/>
          <w:kern w:val="1"/>
          <w:lang w:eastAsia="ar-SA"/>
        </w:rPr>
        <w:t>1.060.000</w:t>
      </w:r>
      <w:r w:rsidR="003A777E" w:rsidRPr="00E43F6D">
        <w:rPr>
          <w:rFonts w:eastAsia="Arial"/>
          <w:kern w:val="1"/>
          <w:lang w:eastAsia="ar-SA"/>
        </w:rPr>
        <w:t>,00</w:t>
      </w:r>
      <w:r w:rsidR="0081745D">
        <w:rPr>
          <w:rFonts w:eastAsia="Arial"/>
          <w:kern w:val="1"/>
          <w:lang w:eastAsia="ar-SA"/>
        </w:rPr>
        <w:t> zł</w:t>
      </w:r>
      <w:r w:rsidRPr="00E43F6D">
        <w:rPr>
          <w:rFonts w:eastAsia="Arial"/>
          <w:kern w:val="1"/>
          <w:lang w:eastAsia="ar-SA"/>
        </w:rPr>
        <w:t>, tj. 5</w:t>
      </w:r>
      <w:r w:rsidR="003A777E" w:rsidRPr="00E43F6D">
        <w:rPr>
          <w:rFonts w:eastAsia="Arial"/>
          <w:kern w:val="1"/>
          <w:lang w:eastAsia="ar-SA"/>
        </w:rPr>
        <w:t>2</w:t>
      </w:r>
      <w:r w:rsidRPr="00E43F6D">
        <w:rPr>
          <w:rFonts w:eastAsia="Arial"/>
          <w:kern w:val="1"/>
          <w:lang w:eastAsia="ar-SA"/>
        </w:rPr>
        <w:t>,</w:t>
      </w:r>
      <w:r w:rsidR="00847814" w:rsidRPr="00E43F6D">
        <w:rPr>
          <w:rFonts w:eastAsia="Arial"/>
          <w:kern w:val="1"/>
          <w:lang w:eastAsia="ar-SA"/>
        </w:rPr>
        <w:t>8</w:t>
      </w:r>
      <w:r w:rsidR="00156DC0" w:rsidRPr="00E43F6D">
        <w:rPr>
          <w:rFonts w:eastAsia="Arial"/>
          <w:kern w:val="1"/>
          <w:lang w:eastAsia="ar-SA"/>
        </w:rPr>
        <w:t>9</w:t>
      </w:r>
      <w:r w:rsidR="0081745D">
        <w:rPr>
          <w:rFonts w:eastAsia="Arial"/>
          <w:kern w:val="1"/>
          <w:lang w:eastAsia="ar-SA"/>
        </w:rPr>
        <w:t> %</w:t>
      </w:r>
      <w:r w:rsidRPr="00E43F6D">
        <w:rPr>
          <w:rFonts w:eastAsia="Arial"/>
          <w:kern w:val="1"/>
          <w:lang w:eastAsia="ar-SA"/>
        </w:rPr>
        <w:t xml:space="preserve"> planu. Dochody te w całości przeznacza się</w:t>
      </w:r>
      <w:r w:rsidR="008B446A" w:rsidRPr="00E43F6D">
        <w:rPr>
          <w:rFonts w:eastAsia="Arial"/>
          <w:kern w:val="1"/>
          <w:lang w:eastAsia="ar-SA"/>
        </w:rPr>
        <w:t xml:space="preserve"> </w:t>
      </w:r>
      <w:r w:rsidRPr="00E43F6D">
        <w:rPr>
          <w:rFonts w:eastAsia="Arial"/>
          <w:kern w:val="1"/>
          <w:lang w:eastAsia="ar-SA"/>
        </w:rPr>
        <w:t>na realizację zadań wynikających z tej ustawy.</w:t>
      </w:r>
      <w:r w:rsidRPr="00E43F6D">
        <w:rPr>
          <w:bCs/>
          <w:lang w:eastAsia="ar-SA"/>
        </w:rPr>
        <w:t xml:space="preserve"> W analogicznym okresie roku popr</w:t>
      </w:r>
      <w:r w:rsidR="0081745D">
        <w:rPr>
          <w:bCs/>
          <w:lang w:eastAsia="ar-SA"/>
        </w:rPr>
        <w:t>zedniego zrealizowano dochody w </w:t>
      </w:r>
      <w:r w:rsidRPr="00E43F6D">
        <w:rPr>
          <w:bCs/>
          <w:lang w:eastAsia="ar-SA"/>
        </w:rPr>
        <w:t xml:space="preserve">kwocie </w:t>
      </w:r>
      <w:r w:rsidR="00847814" w:rsidRPr="00E43F6D">
        <w:rPr>
          <w:rFonts w:eastAsia="Arial"/>
          <w:b/>
          <w:kern w:val="1"/>
          <w:lang w:eastAsia="ar-SA"/>
        </w:rPr>
        <w:t>303.753,52</w:t>
      </w:r>
      <w:r w:rsidR="0081745D">
        <w:rPr>
          <w:rFonts w:eastAsia="Arial"/>
          <w:b/>
          <w:kern w:val="1"/>
          <w:lang w:eastAsia="ar-SA"/>
        </w:rPr>
        <w:t> zł</w:t>
      </w:r>
      <w:r w:rsidR="00C4392C" w:rsidRPr="00E43F6D">
        <w:rPr>
          <w:rFonts w:eastAsia="Arial"/>
          <w:kern w:val="1"/>
          <w:lang w:eastAsia="ar-SA"/>
        </w:rPr>
        <w:t>.</w:t>
      </w:r>
    </w:p>
    <w:p w14:paraId="2F27D150" w14:textId="77777777" w:rsidR="00940F5A" w:rsidRPr="00E43F6D" w:rsidRDefault="00284413" w:rsidP="0081745D">
      <w:pPr>
        <w:suppressAutoHyphens/>
        <w:ind w:firstLine="708"/>
        <w:jc w:val="both"/>
        <w:rPr>
          <w:rFonts w:eastAsia="Arial"/>
          <w:kern w:val="1"/>
          <w:lang w:eastAsia="ar-SA"/>
        </w:rPr>
      </w:pPr>
      <w:r w:rsidRPr="00E43F6D">
        <w:rPr>
          <w:rFonts w:eastAsia="Arial"/>
          <w:kern w:val="1"/>
          <w:lang w:eastAsia="ar-SA"/>
        </w:rPr>
        <w:t>W I półroczu</w:t>
      </w:r>
      <w:r w:rsidR="00C23BC0" w:rsidRPr="00E43F6D">
        <w:rPr>
          <w:rFonts w:eastAsia="Arial"/>
          <w:kern w:val="1"/>
          <w:lang w:eastAsia="ar-SA"/>
        </w:rPr>
        <w:t xml:space="preserve"> br.</w:t>
      </w:r>
      <w:r w:rsidRPr="00E43F6D">
        <w:rPr>
          <w:rFonts w:eastAsia="Arial"/>
          <w:kern w:val="1"/>
          <w:lang w:eastAsia="ar-SA"/>
        </w:rPr>
        <w:t xml:space="preserve"> wydatkowano na ten cel łącznie kwotę </w:t>
      </w:r>
      <w:r w:rsidR="00847814" w:rsidRPr="00E43F6D">
        <w:rPr>
          <w:rFonts w:eastAsia="Arial"/>
          <w:b/>
          <w:kern w:val="1"/>
          <w:lang w:eastAsia="ar-SA"/>
        </w:rPr>
        <w:t>449.571,15</w:t>
      </w:r>
      <w:r w:rsidR="0081745D">
        <w:rPr>
          <w:rFonts w:eastAsia="Arial"/>
          <w:b/>
          <w:kern w:val="1"/>
          <w:lang w:eastAsia="ar-SA"/>
        </w:rPr>
        <w:t> zł</w:t>
      </w:r>
      <w:r w:rsidRPr="00E43F6D">
        <w:rPr>
          <w:rFonts w:eastAsia="Arial"/>
          <w:b/>
          <w:kern w:val="1"/>
          <w:lang w:eastAsia="ar-SA"/>
        </w:rPr>
        <w:t>,</w:t>
      </w:r>
      <w:r w:rsidR="00186BC4" w:rsidRPr="00E43F6D">
        <w:rPr>
          <w:rFonts w:eastAsia="Arial"/>
          <w:kern w:val="1"/>
          <w:lang w:eastAsia="ar-SA"/>
        </w:rPr>
        <w:t xml:space="preserve"> (z tego</w:t>
      </w:r>
      <w:r w:rsidRPr="00E43F6D">
        <w:rPr>
          <w:rFonts w:eastAsia="Arial"/>
          <w:kern w:val="1"/>
          <w:lang w:eastAsia="ar-SA"/>
        </w:rPr>
        <w:t xml:space="preserve"> </w:t>
      </w:r>
      <w:r w:rsidR="00847814" w:rsidRPr="00E43F6D">
        <w:rPr>
          <w:rFonts w:eastAsia="Arial"/>
          <w:kern w:val="1"/>
          <w:lang w:eastAsia="ar-SA"/>
        </w:rPr>
        <w:t>420.246,83</w:t>
      </w:r>
      <w:r w:rsidR="0081745D">
        <w:rPr>
          <w:rFonts w:eastAsia="Arial"/>
          <w:kern w:val="1"/>
          <w:lang w:eastAsia="ar-SA"/>
        </w:rPr>
        <w:t> zł</w:t>
      </w:r>
      <w:r w:rsidRPr="00E43F6D">
        <w:rPr>
          <w:rFonts w:eastAsia="Arial"/>
          <w:kern w:val="1"/>
          <w:lang w:eastAsia="ar-SA"/>
        </w:rPr>
        <w:t>,</w:t>
      </w:r>
      <w:r w:rsidR="00847814" w:rsidRPr="00E43F6D">
        <w:rPr>
          <w:rFonts w:eastAsia="Arial"/>
          <w:kern w:val="1"/>
          <w:lang w:eastAsia="ar-SA"/>
        </w:rPr>
        <w:t xml:space="preserve"> </w:t>
      </w:r>
      <w:r w:rsidRPr="00E43F6D">
        <w:rPr>
          <w:rFonts w:eastAsia="Arial"/>
          <w:kern w:val="1"/>
          <w:lang w:eastAsia="ar-SA"/>
        </w:rPr>
        <w:t>z</w:t>
      </w:r>
      <w:r w:rsidR="003C57B8" w:rsidRPr="00E43F6D">
        <w:rPr>
          <w:rFonts w:eastAsia="Arial"/>
          <w:kern w:val="1"/>
          <w:lang w:eastAsia="ar-SA"/>
        </w:rPr>
        <w:t xml:space="preserve"> </w:t>
      </w:r>
      <w:r w:rsidRPr="00E43F6D">
        <w:rPr>
          <w:rFonts w:eastAsia="Arial"/>
          <w:kern w:val="1"/>
          <w:lang w:eastAsia="ar-SA"/>
        </w:rPr>
        <w:t>przeznaczeniem na opłaty faktur za odbiór odpadów komunalnych oraz</w:t>
      </w:r>
      <w:r w:rsidRPr="00E43F6D">
        <w:rPr>
          <w:rFonts w:eastAsia="Arial"/>
          <w:b/>
          <w:kern w:val="1"/>
          <w:lang w:eastAsia="ar-SA"/>
        </w:rPr>
        <w:t xml:space="preserve"> </w:t>
      </w:r>
      <w:r w:rsidRPr="00E43F6D">
        <w:rPr>
          <w:rFonts w:eastAsia="Arial"/>
          <w:kern w:val="1"/>
          <w:lang w:eastAsia="ar-SA"/>
        </w:rPr>
        <w:t xml:space="preserve"> </w:t>
      </w:r>
      <w:r w:rsidR="00173A62" w:rsidRPr="00E43F6D">
        <w:rPr>
          <w:rFonts w:eastAsia="Arial"/>
          <w:kern w:val="1"/>
          <w:lang w:eastAsia="ar-SA"/>
        </w:rPr>
        <w:t>29.</w:t>
      </w:r>
      <w:r w:rsidR="00847814" w:rsidRPr="00E43F6D">
        <w:rPr>
          <w:rFonts w:eastAsia="Arial"/>
          <w:kern w:val="1"/>
          <w:lang w:eastAsia="ar-SA"/>
        </w:rPr>
        <w:t>324,32</w:t>
      </w:r>
      <w:r w:rsidR="0081745D">
        <w:rPr>
          <w:rFonts w:eastAsia="Arial"/>
          <w:kern w:val="1"/>
          <w:lang w:eastAsia="ar-SA"/>
        </w:rPr>
        <w:t> zł</w:t>
      </w:r>
      <w:r w:rsidRPr="00E43F6D">
        <w:rPr>
          <w:rFonts w:eastAsia="Arial"/>
          <w:kern w:val="1"/>
          <w:lang w:eastAsia="ar-SA"/>
        </w:rPr>
        <w:t>,</w:t>
      </w:r>
      <w:r w:rsidR="00847814" w:rsidRPr="00E43F6D">
        <w:rPr>
          <w:rFonts w:eastAsia="Arial"/>
          <w:kern w:val="1"/>
          <w:lang w:eastAsia="ar-SA"/>
        </w:rPr>
        <w:t xml:space="preserve"> na</w:t>
      </w:r>
      <w:r w:rsidR="003C57B8" w:rsidRPr="00E43F6D">
        <w:rPr>
          <w:rFonts w:eastAsia="Arial"/>
          <w:kern w:val="1"/>
          <w:lang w:eastAsia="ar-SA"/>
        </w:rPr>
        <w:t xml:space="preserve"> </w:t>
      </w:r>
      <w:r w:rsidRPr="00E43F6D">
        <w:rPr>
          <w:rFonts w:eastAsia="Arial"/>
          <w:kern w:val="1"/>
          <w:lang w:eastAsia="ar-SA"/>
        </w:rPr>
        <w:t>obsługę finansowo</w:t>
      </w:r>
      <w:r w:rsidR="00273A59" w:rsidRPr="00E43F6D">
        <w:rPr>
          <w:rFonts w:eastAsia="Arial"/>
          <w:kern w:val="1"/>
          <w:lang w:eastAsia="ar-SA"/>
        </w:rPr>
        <w:t xml:space="preserve"> </w:t>
      </w:r>
      <w:r w:rsidRPr="00E43F6D">
        <w:rPr>
          <w:rFonts w:eastAsia="Arial"/>
          <w:kern w:val="1"/>
          <w:lang w:eastAsia="ar-SA"/>
        </w:rPr>
        <w:t>księgową</w:t>
      </w:r>
      <w:r w:rsidR="00F371D4" w:rsidRPr="00E43F6D">
        <w:rPr>
          <w:rFonts w:eastAsia="Arial"/>
          <w:kern w:val="1"/>
          <w:lang w:eastAsia="ar-SA"/>
        </w:rPr>
        <w:t xml:space="preserve"> </w:t>
      </w:r>
      <w:r w:rsidRPr="00E43F6D">
        <w:rPr>
          <w:rFonts w:eastAsia="Arial"/>
          <w:kern w:val="1"/>
          <w:lang w:eastAsia="ar-SA"/>
        </w:rPr>
        <w:t xml:space="preserve">m.in. zakup tonerów, druków, materiałów biurowych, opłaty pocztowe </w:t>
      </w:r>
      <w:r w:rsidR="00195120" w:rsidRPr="00E43F6D">
        <w:rPr>
          <w:rFonts w:eastAsia="Arial"/>
          <w:kern w:val="1"/>
          <w:lang w:eastAsia="ar-SA"/>
        </w:rPr>
        <w:t>i</w:t>
      </w:r>
      <w:r w:rsidR="0081745D">
        <w:rPr>
          <w:rFonts w:eastAsia="Arial"/>
          <w:kern w:val="1"/>
          <w:lang w:eastAsia="ar-SA"/>
        </w:rPr>
        <w:t> </w:t>
      </w:r>
      <w:r w:rsidRPr="00E43F6D">
        <w:rPr>
          <w:rFonts w:eastAsia="Arial"/>
          <w:kern w:val="1"/>
          <w:lang w:eastAsia="ar-SA"/>
        </w:rPr>
        <w:t>telekomunikacyjne oraz wynagrodzenia i pochodne pracownika r</w:t>
      </w:r>
      <w:r w:rsidR="0081745D">
        <w:rPr>
          <w:rFonts w:eastAsia="Arial"/>
          <w:kern w:val="1"/>
          <w:lang w:eastAsia="ar-SA"/>
        </w:rPr>
        <w:t>ealizującego zadania związane z </w:t>
      </w:r>
      <w:r w:rsidRPr="00E43F6D">
        <w:rPr>
          <w:rFonts w:eastAsia="Arial"/>
          <w:kern w:val="1"/>
          <w:lang w:eastAsia="ar-SA"/>
        </w:rPr>
        <w:t xml:space="preserve">opłatą śmieciową oraz wypłatę prowizji sołtysów za inkaso opłaty </w:t>
      </w:r>
      <w:r w:rsidR="00273A59" w:rsidRPr="00E43F6D">
        <w:rPr>
          <w:rFonts w:eastAsia="Arial"/>
          <w:kern w:val="1"/>
          <w:lang w:eastAsia="ar-SA"/>
        </w:rPr>
        <w:t>śmieciowej)</w:t>
      </w:r>
      <w:r w:rsidRPr="00E43F6D">
        <w:rPr>
          <w:rFonts w:eastAsia="Arial"/>
          <w:kern w:val="1"/>
          <w:lang w:eastAsia="ar-SA"/>
        </w:rPr>
        <w:t>.</w:t>
      </w:r>
    </w:p>
    <w:p w14:paraId="2595B8BD" w14:textId="77777777" w:rsidR="003C57B8" w:rsidRPr="00E43F6D" w:rsidRDefault="003C57B8" w:rsidP="001E1CDE">
      <w:pPr>
        <w:suppressAutoHyphens/>
        <w:ind w:firstLine="708"/>
        <w:jc w:val="both"/>
        <w:rPr>
          <w:rFonts w:eastAsia="Arial"/>
          <w:kern w:val="1"/>
          <w:lang w:eastAsia="ar-SA"/>
        </w:rPr>
      </w:pPr>
    </w:p>
    <w:p w14:paraId="7BDCF9DB" w14:textId="77777777" w:rsidR="00940F5A" w:rsidRPr="00E43F6D" w:rsidRDefault="00940F5A" w:rsidP="001E1CDE">
      <w:pPr>
        <w:widowControl w:val="0"/>
        <w:suppressAutoHyphens/>
        <w:autoSpaceDE w:val="0"/>
        <w:ind w:firstLine="708"/>
        <w:jc w:val="both"/>
        <w:rPr>
          <w:lang w:eastAsia="ar-SA"/>
        </w:rPr>
      </w:pPr>
      <w:r w:rsidRPr="00E43F6D">
        <w:rPr>
          <w:lang w:eastAsia="ar-SA"/>
        </w:rPr>
        <w:t>W 20</w:t>
      </w:r>
      <w:r w:rsidR="002E136E" w:rsidRPr="00E43F6D">
        <w:rPr>
          <w:lang w:eastAsia="ar-SA"/>
        </w:rPr>
        <w:t>20</w:t>
      </w:r>
      <w:r w:rsidRPr="00E43F6D">
        <w:rPr>
          <w:lang w:eastAsia="ar-SA"/>
        </w:rPr>
        <w:t xml:space="preserve"> roku Gmina realiz</w:t>
      </w:r>
      <w:r w:rsidR="00FC5EC3" w:rsidRPr="00E43F6D">
        <w:rPr>
          <w:lang w:eastAsia="ar-SA"/>
        </w:rPr>
        <w:t>uje</w:t>
      </w:r>
      <w:r w:rsidRPr="00E43F6D">
        <w:rPr>
          <w:lang w:eastAsia="ar-SA"/>
        </w:rPr>
        <w:t xml:space="preserve"> następujące </w:t>
      </w:r>
      <w:r w:rsidRPr="00E43F6D">
        <w:rPr>
          <w:b/>
          <w:lang w:eastAsia="ar-SA"/>
        </w:rPr>
        <w:t>przedsięwzięcia wieloletnie</w:t>
      </w:r>
      <w:r w:rsidRPr="00E43F6D">
        <w:rPr>
          <w:lang w:eastAsia="ar-SA"/>
        </w:rPr>
        <w:t>:</w:t>
      </w:r>
    </w:p>
    <w:p w14:paraId="676A4689" w14:textId="77777777" w:rsidR="001C5C22" w:rsidRPr="00E43F6D" w:rsidRDefault="00273A59" w:rsidP="009D0DDD">
      <w:pPr>
        <w:pStyle w:val="Akapitzlist"/>
        <w:widowControl w:val="0"/>
        <w:numPr>
          <w:ilvl w:val="0"/>
          <w:numId w:val="92"/>
        </w:numPr>
        <w:autoSpaceDE w:val="0"/>
        <w:autoSpaceDN w:val="0"/>
        <w:adjustRightInd w:val="0"/>
        <w:ind w:left="426" w:right="-233" w:hanging="284"/>
        <w:jc w:val="both"/>
        <w:rPr>
          <w:b/>
          <w:bCs/>
        </w:rPr>
      </w:pPr>
      <w:r w:rsidRPr="00E43F6D">
        <w:rPr>
          <w:b/>
          <w:bCs/>
        </w:rPr>
        <w:t>Przedsięwzięcia bieżące</w:t>
      </w:r>
      <w:r w:rsidR="001C5C22" w:rsidRPr="00E43F6D">
        <w:rPr>
          <w:b/>
          <w:bCs/>
        </w:rPr>
        <w:t>:</w:t>
      </w:r>
    </w:p>
    <w:p w14:paraId="7320D8E6" w14:textId="77777777" w:rsidR="001C5C22" w:rsidRPr="00E43F6D" w:rsidRDefault="0045212B" w:rsidP="009D0DDD">
      <w:pPr>
        <w:widowControl w:val="0"/>
        <w:numPr>
          <w:ilvl w:val="0"/>
          <w:numId w:val="93"/>
        </w:numPr>
        <w:autoSpaceDE w:val="0"/>
        <w:autoSpaceDN w:val="0"/>
        <w:adjustRightInd w:val="0"/>
        <w:ind w:left="567" w:right="-233" w:hanging="283"/>
        <w:jc w:val="both"/>
        <w:rPr>
          <w:b/>
          <w:u w:val="single"/>
        </w:rPr>
      </w:pPr>
      <w:r w:rsidRPr="00E43F6D">
        <w:rPr>
          <w:b/>
          <w:bCs/>
          <w:u w:val="single"/>
        </w:rPr>
        <w:t>Finansowane</w:t>
      </w:r>
      <w:r w:rsidR="001C5C22" w:rsidRPr="00E43F6D">
        <w:rPr>
          <w:b/>
          <w:bCs/>
          <w:u w:val="single"/>
        </w:rPr>
        <w:t xml:space="preserve"> </w:t>
      </w:r>
      <w:r w:rsidR="00273A59" w:rsidRPr="00E43F6D">
        <w:rPr>
          <w:b/>
          <w:bCs/>
          <w:u w:val="single"/>
        </w:rPr>
        <w:t>z udziałem</w:t>
      </w:r>
      <w:r w:rsidR="001C5C22" w:rsidRPr="00E43F6D">
        <w:rPr>
          <w:b/>
          <w:bCs/>
          <w:u w:val="single"/>
        </w:rPr>
        <w:t xml:space="preserve"> środków </w:t>
      </w:r>
      <w:r w:rsidR="00273A59" w:rsidRPr="00E43F6D">
        <w:rPr>
          <w:b/>
          <w:bCs/>
          <w:u w:val="single"/>
        </w:rPr>
        <w:t>z UE</w:t>
      </w:r>
    </w:p>
    <w:p w14:paraId="4E2DD54F" w14:textId="77777777" w:rsidR="004437AC" w:rsidRPr="00E43F6D" w:rsidRDefault="001C5C22" w:rsidP="009D0DDD">
      <w:pPr>
        <w:pStyle w:val="Akapitzlist"/>
        <w:widowControl w:val="0"/>
        <w:autoSpaceDE w:val="0"/>
        <w:autoSpaceDN w:val="0"/>
        <w:adjustRightInd w:val="0"/>
        <w:ind w:left="567" w:right="-233"/>
        <w:jc w:val="both"/>
      </w:pPr>
      <w:r w:rsidRPr="00E43F6D">
        <w:lastRenderedPageBreak/>
        <w:t>Nie planowano wydatków na przedsięwzięcia bieżące finansowane z udziałem środków z UE.</w:t>
      </w:r>
    </w:p>
    <w:p w14:paraId="4F5D04F3" w14:textId="77777777" w:rsidR="001C5C22" w:rsidRPr="00E43F6D" w:rsidRDefault="00273A59" w:rsidP="009D0DDD">
      <w:pPr>
        <w:widowControl w:val="0"/>
        <w:numPr>
          <w:ilvl w:val="0"/>
          <w:numId w:val="93"/>
        </w:numPr>
        <w:overflowPunct w:val="0"/>
        <w:autoSpaceDE w:val="0"/>
        <w:autoSpaceDN w:val="0"/>
        <w:adjustRightInd w:val="0"/>
        <w:ind w:left="567" w:hanging="283"/>
        <w:jc w:val="both"/>
        <w:rPr>
          <w:b/>
          <w:bCs/>
          <w:u w:val="single"/>
        </w:rPr>
      </w:pPr>
      <w:r w:rsidRPr="00E43F6D">
        <w:rPr>
          <w:b/>
          <w:u w:val="single"/>
        </w:rPr>
        <w:t>Wydatki</w:t>
      </w:r>
      <w:r w:rsidR="001C5C22" w:rsidRPr="00E43F6D">
        <w:rPr>
          <w:b/>
          <w:bCs/>
          <w:u w:val="single"/>
        </w:rPr>
        <w:t xml:space="preserve"> na programy, </w:t>
      </w:r>
      <w:r w:rsidRPr="00E43F6D">
        <w:rPr>
          <w:b/>
          <w:bCs/>
          <w:u w:val="single"/>
        </w:rPr>
        <w:t>projekty, zadania</w:t>
      </w:r>
      <w:r w:rsidR="001C5C22" w:rsidRPr="00E43F6D">
        <w:rPr>
          <w:b/>
          <w:bCs/>
          <w:u w:val="single"/>
        </w:rPr>
        <w:t xml:space="preserve"> pozostałe</w:t>
      </w:r>
    </w:p>
    <w:p w14:paraId="3E93C288" w14:textId="77777777" w:rsidR="001C5C22" w:rsidRPr="00E43F6D" w:rsidRDefault="001C5C22" w:rsidP="009D0DDD">
      <w:pPr>
        <w:pStyle w:val="Akapitzlist"/>
        <w:widowControl w:val="0"/>
        <w:suppressAutoHyphens/>
        <w:ind w:left="567"/>
        <w:jc w:val="both"/>
        <w:rPr>
          <w:rFonts w:eastAsia="Lucida Sans Unicode"/>
          <w:kern w:val="1"/>
        </w:rPr>
      </w:pPr>
      <w:r w:rsidRPr="00E43F6D">
        <w:rPr>
          <w:rFonts w:eastAsia="Lucida Sans Unicode"/>
          <w:kern w:val="1"/>
        </w:rPr>
        <w:t>Nie planowano wydatków na przedsięwzięcia bieżące pozostałe.</w:t>
      </w:r>
    </w:p>
    <w:p w14:paraId="459AB698" w14:textId="77777777" w:rsidR="003C57B8" w:rsidRPr="00E43F6D" w:rsidRDefault="003C57B8" w:rsidP="001E1CDE">
      <w:pPr>
        <w:widowControl w:val="0"/>
        <w:suppressAutoHyphens/>
        <w:ind w:left="567"/>
        <w:jc w:val="both"/>
        <w:rPr>
          <w:rFonts w:eastAsia="Lucida Sans Unicode"/>
          <w:kern w:val="1"/>
        </w:rPr>
      </w:pPr>
    </w:p>
    <w:p w14:paraId="5B5BC13B" w14:textId="77777777" w:rsidR="001C5C22" w:rsidRPr="00E43F6D" w:rsidRDefault="00273A59" w:rsidP="009D0DDD">
      <w:pPr>
        <w:pStyle w:val="Akapitzlist"/>
        <w:widowControl w:val="0"/>
        <w:numPr>
          <w:ilvl w:val="0"/>
          <w:numId w:val="92"/>
        </w:numPr>
        <w:overflowPunct w:val="0"/>
        <w:autoSpaceDE w:val="0"/>
        <w:autoSpaceDN w:val="0"/>
        <w:adjustRightInd w:val="0"/>
        <w:ind w:left="426" w:hanging="284"/>
        <w:jc w:val="both"/>
        <w:rPr>
          <w:b/>
          <w:bCs/>
        </w:rPr>
      </w:pPr>
      <w:r w:rsidRPr="00E43F6D">
        <w:rPr>
          <w:b/>
          <w:bCs/>
        </w:rPr>
        <w:t>Przedsięwzięcia majątkowe</w:t>
      </w:r>
      <w:r w:rsidR="001C5C22" w:rsidRPr="00E43F6D">
        <w:rPr>
          <w:b/>
          <w:bCs/>
        </w:rPr>
        <w:t xml:space="preserve">: </w:t>
      </w:r>
    </w:p>
    <w:p w14:paraId="6A10D05E" w14:textId="77777777" w:rsidR="001C5C22" w:rsidRPr="00E43F6D" w:rsidRDefault="00273A59" w:rsidP="009D0DDD">
      <w:pPr>
        <w:widowControl w:val="0"/>
        <w:numPr>
          <w:ilvl w:val="0"/>
          <w:numId w:val="94"/>
        </w:numPr>
        <w:autoSpaceDE w:val="0"/>
        <w:autoSpaceDN w:val="0"/>
        <w:adjustRightInd w:val="0"/>
        <w:ind w:left="567" w:hanging="283"/>
        <w:jc w:val="both"/>
        <w:rPr>
          <w:b/>
          <w:bCs/>
          <w:u w:val="single"/>
        </w:rPr>
      </w:pPr>
      <w:r w:rsidRPr="00E43F6D">
        <w:rPr>
          <w:b/>
          <w:u w:val="single"/>
        </w:rPr>
        <w:t>Wydatki na</w:t>
      </w:r>
      <w:r w:rsidR="001C5C22" w:rsidRPr="00E43F6D">
        <w:rPr>
          <w:b/>
          <w:u w:val="single"/>
        </w:rPr>
        <w:t xml:space="preserve"> </w:t>
      </w:r>
      <w:r w:rsidRPr="00E43F6D">
        <w:rPr>
          <w:b/>
          <w:u w:val="single"/>
        </w:rPr>
        <w:t>przedsięwzięcia finansowane</w:t>
      </w:r>
      <w:r w:rsidR="001C5C22" w:rsidRPr="00E43F6D">
        <w:rPr>
          <w:b/>
          <w:bCs/>
          <w:u w:val="single"/>
        </w:rPr>
        <w:t xml:space="preserve"> z udziałem środków z UE</w:t>
      </w:r>
    </w:p>
    <w:p w14:paraId="2216A17C" w14:textId="77777777" w:rsidR="00A25580" w:rsidRPr="00E43F6D" w:rsidRDefault="00A25580" w:rsidP="009D0DDD">
      <w:pPr>
        <w:pStyle w:val="Akapitzlist"/>
        <w:ind w:left="567"/>
        <w:jc w:val="both"/>
        <w:rPr>
          <w:bCs/>
        </w:rPr>
      </w:pPr>
      <w:r w:rsidRPr="00E43F6D">
        <w:rPr>
          <w:bCs/>
        </w:rPr>
        <w:t>W 2015 roku Gmina podpisała Umowę z Województw</w:t>
      </w:r>
      <w:r w:rsidR="00330F41" w:rsidRPr="00E43F6D">
        <w:rPr>
          <w:bCs/>
        </w:rPr>
        <w:t>em Mazowieckim i przystąpiła do</w:t>
      </w:r>
      <w:r w:rsidR="0081745D">
        <w:rPr>
          <w:bCs/>
        </w:rPr>
        <w:t> </w:t>
      </w:r>
      <w:r w:rsidR="009D0DDD" w:rsidRPr="00E43F6D">
        <w:rPr>
          <w:bCs/>
        </w:rPr>
        <w:t>realizacji</w:t>
      </w:r>
      <w:r w:rsidRPr="00E43F6D">
        <w:rPr>
          <w:bCs/>
        </w:rPr>
        <w:t xml:space="preserve"> projektu</w:t>
      </w:r>
      <w:r w:rsidR="009D0DDD" w:rsidRPr="00E43F6D">
        <w:rPr>
          <w:i/>
        </w:rPr>
        <w:t xml:space="preserve"> </w:t>
      </w:r>
      <w:r w:rsidR="009D0DDD" w:rsidRPr="00E55701">
        <w:rPr>
          <w:b/>
        </w:rPr>
        <w:t>Regionalne partnerstwo samorządów Mazowsza dla aktywizacji społeczeństwa informacyjnego w zakresie e-administracji i geoinformacji projekt ASI</w:t>
      </w:r>
      <w:r w:rsidRPr="00E55701">
        <w:rPr>
          <w:b/>
          <w:bCs/>
        </w:rPr>
        <w:t>.</w:t>
      </w:r>
      <w:r w:rsidRPr="00E55701">
        <w:rPr>
          <w:bCs/>
        </w:rPr>
        <w:t xml:space="preserve"> </w:t>
      </w:r>
      <w:r w:rsidRPr="00E43F6D">
        <w:rPr>
          <w:bCs/>
        </w:rPr>
        <w:t>Przekazane w 2016 i 2017 roku środki zostały zwrócone. Umowa została aneks</w:t>
      </w:r>
      <w:r w:rsidR="009D0DDD" w:rsidRPr="00E43F6D">
        <w:rPr>
          <w:bCs/>
        </w:rPr>
        <w:t xml:space="preserve">owana ponownie w </w:t>
      </w:r>
      <w:r w:rsidRPr="00E43F6D">
        <w:rPr>
          <w:bCs/>
        </w:rPr>
        <w:t>zakresie wartości w poszczególnych latach, a Gmina zaplanowała</w:t>
      </w:r>
      <w:r w:rsidR="009D0DDD" w:rsidRPr="00E43F6D">
        <w:rPr>
          <w:bCs/>
        </w:rPr>
        <w:t xml:space="preserve"> (po zmianach) łącznie środki w </w:t>
      </w:r>
      <w:r w:rsidRPr="00E43F6D">
        <w:rPr>
          <w:bCs/>
        </w:rPr>
        <w:t>wysokości 34.796,00</w:t>
      </w:r>
      <w:r w:rsidR="0081745D">
        <w:rPr>
          <w:bCs/>
        </w:rPr>
        <w:t> zł</w:t>
      </w:r>
      <w:r w:rsidRPr="00E43F6D">
        <w:rPr>
          <w:bCs/>
        </w:rPr>
        <w:t>, na okres kolejnych lat tj.</w:t>
      </w:r>
      <w:r w:rsidRPr="00E43F6D">
        <w:rPr>
          <w:rFonts w:eastAsia="Calibri"/>
        </w:rPr>
        <w:t xml:space="preserve"> 2018</w:t>
      </w:r>
      <w:r w:rsidR="00F371D4" w:rsidRPr="00E43F6D">
        <w:rPr>
          <w:rFonts w:eastAsia="Calibri"/>
        </w:rPr>
        <w:t xml:space="preserve"> </w:t>
      </w:r>
      <w:r w:rsidRPr="00E43F6D">
        <w:rPr>
          <w:rFonts w:eastAsia="Calibri"/>
        </w:rPr>
        <w:t>2.303,00</w:t>
      </w:r>
      <w:r w:rsidR="0081745D">
        <w:rPr>
          <w:rFonts w:eastAsia="Calibri"/>
        </w:rPr>
        <w:t> zł</w:t>
      </w:r>
      <w:r w:rsidR="00273A59" w:rsidRPr="00E43F6D">
        <w:rPr>
          <w:rFonts w:eastAsia="Calibri"/>
        </w:rPr>
        <w:t>,</w:t>
      </w:r>
      <w:r w:rsidRPr="00E43F6D">
        <w:rPr>
          <w:rFonts w:eastAsia="Calibri"/>
        </w:rPr>
        <w:t xml:space="preserve"> 2019</w:t>
      </w:r>
      <w:r w:rsidR="00F371D4" w:rsidRPr="00E43F6D">
        <w:rPr>
          <w:rFonts w:eastAsia="Calibri"/>
        </w:rPr>
        <w:t xml:space="preserve"> </w:t>
      </w:r>
      <w:r w:rsidRPr="00E43F6D">
        <w:rPr>
          <w:rFonts w:eastAsia="Calibri"/>
        </w:rPr>
        <w:t>13.161,00</w:t>
      </w:r>
      <w:r w:rsidR="0081745D">
        <w:rPr>
          <w:rFonts w:eastAsia="Calibri"/>
        </w:rPr>
        <w:t> zł</w:t>
      </w:r>
      <w:r w:rsidRPr="00E43F6D">
        <w:rPr>
          <w:rFonts w:eastAsia="Calibri"/>
        </w:rPr>
        <w:t>, 2020</w:t>
      </w:r>
      <w:r w:rsidR="00F371D4" w:rsidRPr="00E43F6D">
        <w:rPr>
          <w:rFonts w:eastAsia="Calibri"/>
        </w:rPr>
        <w:t xml:space="preserve"> </w:t>
      </w:r>
      <w:r w:rsidRPr="00E43F6D">
        <w:rPr>
          <w:rFonts w:eastAsia="Calibri"/>
        </w:rPr>
        <w:t>19.332,00</w:t>
      </w:r>
      <w:r w:rsidR="0081745D">
        <w:rPr>
          <w:rFonts w:eastAsia="Calibri"/>
        </w:rPr>
        <w:t> zł</w:t>
      </w:r>
      <w:r w:rsidRPr="00E43F6D">
        <w:rPr>
          <w:rFonts w:eastAsia="Calibri"/>
        </w:rPr>
        <w:t>.</w:t>
      </w:r>
    </w:p>
    <w:p w14:paraId="593DC4C6" w14:textId="77777777" w:rsidR="001C5C22" w:rsidRPr="00E43F6D" w:rsidRDefault="00A25580" w:rsidP="009D0DDD">
      <w:pPr>
        <w:pStyle w:val="Akapitzlist"/>
        <w:widowControl w:val="0"/>
        <w:suppressAutoHyphens/>
        <w:ind w:left="567"/>
        <w:jc w:val="both"/>
        <w:rPr>
          <w:rFonts w:eastAsia="Arial"/>
          <w:bCs/>
          <w:kern w:val="1"/>
          <w:lang w:eastAsia="ar-SA"/>
        </w:rPr>
      </w:pPr>
      <w:r w:rsidRPr="00E43F6D">
        <w:rPr>
          <w:rFonts w:eastAsia="Calibri"/>
        </w:rPr>
        <w:t xml:space="preserve">W marcu 2020 roku środki w kwocie </w:t>
      </w:r>
      <w:r w:rsidRPr="00E43F6D">
        <w:rPr>
          <w:rFonts w:eastAsia="Calibri"/>
          <w:b/>
        </w:rPr>
        <w:t>19.331,60</w:t>
      </w:r>
      <w:r w:rsidR="0081745D">
        <w:rPr>
          <w:rFonts w:eastAsia="Calibri"/>
        </w:rPr>
        <w:t> zł</w:t>
      </w:r>
      <w:r w:rsidRPr="00E43F6D">
        <w:rPr>
          <w:rFonts w:eastAsia="Calibri"/>
        </w:rPr>
        <w:t xml:space="preserve"> zostały przekazane zgodnie z podpisaną umową dotacji na ten rok. </w:t>
      </w:r>
      <w:r w:rsidRPr="00E43F6D">
        <w:t xml:space="preserve">Przedsięwzięcie realizuje </w:t>
      </w:r>
      <w:r w:rsidRPr="00E43F6D">
        <w:rPr>
          <w:rFonts w:eastAsia="Arial"/>
          <w:bCs/>
          <w:kern w:val="1"/>
          <w:lang w:eastAsia="ar-SA"/>
        </w:rPr>
        <w:t xml:space="preserve">Samorząd Województwa Mazowieckiego, a Gmina przekazuje środki finansowe w formie dotacji. </w:t>
      </w:r>
    </w:p>
    <w:p w14:paraId="31B2B8A5" w14:textId="77777777" w:rsidR="003C57B8" w:rsidRPr="00E43F6D" w:rsidRDefault="001C5C22" w:rsidP="009D0DDD">
      <w:pPr>
        <w:numPr>
          <w:ilvl w:val="0"/>
          <w:numId w:val="94"/>
        </w:numPr>
        <w:ind w:left="567" w:hanging="283"/>
        <w:jc w:val="both"/>
        <w:rPr>
          <w:b/>
          <w:bCs/>
          <w:u w:val="single"/>
        </w:rPr>
      </w:pPr>
      <w:r w:rsidRPr="00E43F6D">
        <w:rPr>
          <w:b/>
          <w:bCs/>
          <w:u w:val="single"/>
        </w:rPr>
        <w:t xml:space="preserve">Wydatki na programy, </w:t>
      </w:r>
      <w:r w:rsidR="00B05F17" w:rsidRPr="00E43F6D">
        <w:rPr>
          <w:b/>
          <w:bCs/>
          <w:u w:val="single"/>
        </w:rPr>
        <w:t xml:space="preserve">projekty, </w:t>
      </w:r>
      <w:r w:rsidRPr="00E43F6D">
        <w:rPr>
          <w:b/>
          <w:bCs/>
          <w:u w:val="single"/>
        </w:rPr>
        <w:t>zadania pozostałe:</w:t>
      </w:r>
    </w:p>
    <w:p w14:paraId="30626E2E" w14:textId="77777777" w:rsidR="0043404A" w:rsidRPr="00E43F6D" w:rsidRDefault="00EE6BD8" w:rsidP="001E1CDE">
      <w:pPr>
        <w:ind w:left="567"/>
        <w:jc w:val="both"/>
        <w:rPr>
          <w:b/>
          <w:bCs/>
          <w:u w:val="single"/>
        </w:rPr>
      </w:pPr>
      <w:r w:rsidRPr="00E43F6D">
        <w:rPr>
          <w:rFonts w:eastAsia="Lucida Sans Unicode"/>
          <w:kern w:val="1"/>
        </w:rPr>
        <w:t xml:space="preserve">Zaplanowano następujące </w:t>
      </w:r>
      <w:r w:rsidR="0043404A" w:rsidRPr="00E43F6D">
        <w:rPr>
          <w:rFonts w:eastAsia="Lucida Sans Unicode"/>
          <w:kern w:val="1"/>
        </w:rPr>
        <w:t>wydatk</w:t>
      </w:r>
      <w:r w:rsidRPr="00E43F6D">
        <w:rPr>
          <w:rFonts w:eastAsia="Lucida Sans Unicode"/>
          <w:kern w:val="1"/>
        </w:rPr>
        <w:t>i</w:t>
      </w:r>
      <w:r w:rsidR="0043404A" w:rsidRPr="00E43F6D">
        <w:rPr>
          <w:rFonts w:eastAsia="Lucida Sans Unicode"/>
          <w:kern w:val="1"/>
        </w:rPr>
        <w:t xml:space="preserve"> na przedsięwzięcia majątkowe pozostałe</w:t>
      </w:r>
      <w:r w:rsidR="00735BA6" w:rsidRPr="00E43F6D">
        <w:rPr>
          <w:rFonts w:eastAsia="Lucida Sans Unicode"/>
          <w:kern w:val="1"/>
        </w:rPr>
        <w:t>:</w:t>
      </w:r>
    </w:p>
    <w:p w14:paraId="4B29A530" w14:textId="77777777" w:rsidR="00C609A1" w:rsidRPr="00E55701" w:rsidRDefault="00C609A1" w:rsidP="00F53686">
      <w:pPr>
        <w:numPr>
          <w:ilvl w:val="0"/>
          <w:numId w:val="95"/>
        </w:numPr>
        <w:ind w:left="993" w:hanging="426"/>
        <w:jc w:val="both"/>
        <w:rPr>
          <w:b/>
          <w:strike/>
        </w:rPr>
      </w:pPr>
      <w:r w:rsidRPr="00E55701">
        <w:rPr>
          <w:b/>
        </w:rPr>
        <w:t>Rozbudowa kanalizacji sanitarnej w m. Strzałków</w:t>
      </w:r>
      <w:r w:rsidR="00F371D4" w:rsidRPr="00E55701">
        <w:rPr>
          <w:b/>
        </w:rPr>
        <w:t xml:space="preserve"> </w:t>
      </w:r>
      <w:r w:rsidRPr="00E55701">
        <w:rPr>
          <w:b/>
        </w:rPr>
        <w:t>I etap</w:t>
      </w:r>
      <w:r w:rsidR="00E55701" w:rsidRPr="00E55701">
        <w:rPr>
          <w:b/>
        </w:rPr>
        <w:t>.</w:t>
      </w:r>
    </w:p>
    <w:p w14:paraId="17B31169" w14:textId="77777777" w:rsidR="00C609A1" w:rsidRPr="00E43F6D" w:rsidRDefault="00C609A1" w:rsidP="00F53686">
      <w:pPr>
        <w:pStyle w:val="Akapitzlist"/>
        <w:ind w:left="993"/>
        <w:jc w:val="both"/>
      </w:pPr>
      <w:r w:rsidRPr="00E43F6D">
        <w:t>Jest to przedsięwzięcie zaplanowane do realizacji na lata 2019</w:t>
      </w:r>
      <w:r w:rsidR="00273A59" w:rsidRPr="00E43F6D">
        <w:t xml:space="preserve"> </w:t>
      </w:r>
      <w:r w:rsidRPr="00E43F6D">
        <w:t>2020, na jego realizację Gmina zaplanowała środki w kwocie 361.900,00</w:t>
      </w:r>
      <w:r w:rsidR="0081745D">
        <w:t> zł</w:t>
      </w:r>
      <w:r w:rsidRPr="00E43F6D">
        <w:t>. W 2019 roku wydatkowana została kwota 1.900,00</w:t>
      </w:r>
      <w:r w:rsidR="0081745D">
        <w:t> zł</w:t>
      </w:r>
      <w:r w:rsidRPr="00E43F6D">
        <w:t>, z</w:t>
      </w:r>
      <w:r w:rsidR="0046367C" w:rsidRPr="00E43F6D">
        <w:t xml:space="preserve"> </w:t>
      </w:r>
      <w:r w:rsidRPr="00E43F6D">
        <w:t>przeznaczeniem na aktualizację dokumentacji. W II półroczu 2019 r. zostało przeprowadzone postępowanie przetargowe i wybrany wykonawca. W dniu 20 listopada została podpisana umowa</w:t>
      </w:r>
      <w:r w:rsidR="0046367C" w:rsidRPr="00E43F6D">
        <w:t xml:space="preserve"> </w:t>
      </w:r>
      <w:r w:rsidRPr="00E43F6D">
        <w:t xml:space="preserve">na wykonanie zadania z terminem realizacji do 30 lipca 2020 r. Przedsięwzięcie </w:t>
      </w:r>
      <w:r w:rsidR="00B05F17" w:rsidRPr="00E43F6D">
        <w:t xml:space="preserve">to ostatecznie </w:t>
      </w:r>
      <w:r w:rsidRPr="00E43F6D">
        <w:t>został</w:t>
      </w:r>
      <w:r w:rsidR="00026302" w:rsidRPr="00E43F6D">
        <w:t>o zrealizowane w</w:t>
      </w:r>
      <w:r w:rsidR="0046367C" w:rsidRPr="00E43F6D">
        <w:t xml:space="preserve"> </w:t>
      </w:r>
      <w:r w:rsidRPr="00E43F6D">
        <w:t>I</w:t>
      </w:r>
      <w:r w:rsidR="0046367C" w:rsidRPr="00E43F6D">
        <w:t xml:space="preserve"> </w:t>
      </w:r>
      <w:r w:rsidRPr="00E43F6D">
        <w:t>półroczu 2020 roku</w:t>
      </w:r>
      <w:r w:rsidR="0081745D">
        <w:t xml:space="preserve"> na </w:t>
      </w:r>
      <w:r w:rsidR="00026302" w:rsidRPr="00E43F6D">
        <w:t xml:space="preserve">kwotę </w:t>
      </w:r>
      <w:r w:rsidR="00026302" w:rsidRPr="00E43F6D">
        <w:rPr>
          <w:b/>
        </w:rPr>
        <w:t>283.568,18</w:t>
      </w:r>
      <w:r w:rsidR="0081745D">
        <w:t> zł</w:t>
      </w:r>
      <w:r w:rsidR="00026302" w:rsidRPr="00E43F6D">
        <w:t>.</w:t>
      </w:r>
    </w:p>
    <w:p w14:paraId="4BAF9CFF" w14:textId="77777777" w:rsidR="00345D7A" w:rsidRPr="00E43F6D" w:rsidRDefault="00345D7A" w:rsidP="00F53686">
      <w:pPr>
        <w:numPr>
          <w:ilvl w:val="0"/>
          <w:numId w:val="95"/>
        </w:numPr>
        <w:ind w:left="993" w:hanging="426"/>
        <w:jc w:val="both"/>
        <w:rPr>
          <w:b/>
        </w:rPr>
      </w:pPr>
      <w:r w:rsidRPr="00E43F6D">
        <w:rPr>
          <w:b/>
        </w:rPr>
        <w:t>Opracowanie dokumentacji projektowo</w:t>
      </w:r>
      <w:r w:rsidR="00273A59" w:rsidRPr="00E43F6D">
        <w:rPr>
          <w:b/>
        </w:rPr>
        <w:t xml:space="preserve"> </w:t>
      </w:r>
      <w:r w:rsidRPr="00E43F6D">
        <w:rPr>
          <w:b/>
        </w:rPr>
        <w:t>kosztorysowej na budowę kanalizacji sanitarnej od granicy</w:t>
      </w:r>
      <w:r w:rsidR="004437AC" w:rsidRPr="00E43F6D">
        <w:rPr>
          <w:b/>
        </w:rPr>
        <w:t xml:space="preserve"> </w:t>
      </w:r>
      <w:r w:rsidRPr="00E43F6D">
        <w:rPr>
          <w:b/>
        </w:rPr>
        <w:t>Radomia w kierunku Wolanowa</w:t>
      </w:r>
    </w:p>
    <w:p w14:paraId="2B26B0CA" w14:textId="77777777" w:rsidR="004F2838" w:rsidRPr="00E43F6D" w:rsidRDefault="00345D7A" w:rsidP="00F53686">
      <w:pPr>
        <w:pStyle w:val="Akapitzlist"/>
        <w:ind w:left="993"/>
        <w:jc w:val="both"/>
      </w:pPr>
      <w:r w:rsidRPr="00E43F6D">
        <w:t>Jest to przedsięwzięcie zaplanowane do realizacji na lata 2019</w:t>
      </w:r>
      <w:r w:rsidR="00273A59" w:rsidRPr="00E43F6D">
        <w:t xml:space="preserve"> </w:t>
      </w:r>
      <w:r w:rsidRPr="00E43F6D">
        <w:t xml:space="preserve">2020. Łączne </w:t>
      </w:r>
      <w:r w:rsidR="009B6436" w:rsidRPr="00E43F6D">
        <w:t xml:space="preserve">planowane </w:t>
      </w:r>
      <w:r w:rsidR="004F2838" w:rsidRPr="00E43F6D">
        <w:t xml:space="preserve">środki za w/w zadanie </w:t>
      </w:r>
      <w:r w:rsidR="009B6436" w:rsidRPr="00E43F6D">
        <w:t xml:space="preserve">wynoszą </w:t>
      </w:r>
      <w:r w:rsidR="004F2838" w:rsidRPr="00E43F6D">
        <w:rPr>
          <w:b/>
        </w:rPr>
        <w:t>120.540,00</w:t>
      </w:r>
      <w:r w:rsidR="0081745D">
        <w:t> zł</w:t>
      </w:r>
      <w:r w:rsidR="004F2838" w:rsidRPr="00E43F6D">
        <w:t>, w całości przypadają na 2020 rok</w:t>
      </w:r>
      <w:r w:rsidRPr="00E43F6D">
        <w:t>.</w:t>
      </w:r>
      <w:r w:rsidR="00186BC4" w:rsidRPr="00E43F6D">
        <w:t xml:space="preserve"> W </w:t>
      </w:r>
      <w:r w:rsidR="004F2838" w:rsidRPr="00E43F6D">
        <w:t>marcu podpisana została umowa z</w:t>
      </w:r>
      <w:r w:rsidR="0046367C" w:rsidRPr="00E43F6D">
        <w:t xml:space="preserve"> </w:t>
      </w:r>
      <w:r w:rsidR="004F2838" w:rsidRPr="00E43F6D">
        <w:t>wykonawcą, termin w</w:t>
      </w:r>
      <w:r w:rsidR="0081745D">
        <w:t>ykonania zadania zaplanowano na </w:t>
      </w:r>
      <w:r w:rsidR="004F2838" w:rsidRPr="00E43F6D">
        <w:t>grudzień 2020.</w:t>
      </w:r>
    </w:p>
    <w:p w14:paraId="0658FA2C" w14:textId="77777777" w:rsidR="0046367C" w:rsidRPr="00E43F6D" w:rsidRDefault="00AE3900" w:rsidP="00F53686">
      <w:pPr>
        <w:widowControl w:val="0"/>
        <w:numPr>
          <w:ilvl w:val="0"/>
          <w:numId w:val="95"/>
        </w:numPr>
        <w:suppressAutoHyphens/>
        <w:ind w:left="993" w:hanging="426"/>
        <w:jc w:val="both"/>
        <w:rPr>
          <w:rFonts w:eastAsia="Arial Unicode MS"/>
          <w:b/>
          <w:kern w:val="1"/>
          <w:lang w:eastAsia="ar-SA"/>
        </w:rPr>
      </w:pPr>
      <w:r w:rsidRPr="00E43F6D">
        <w:rPr>
          <w:b/>
        </w:rPr>
        <w:t>Rozbudowa drogi gminnej Nr 351207W na odcinku Garno</w:t>
      </w:r>
      <w:r w:rsidR="00273A59" w:rsidRPr="00E43F6D">
        <w:rPr>
          <w:b/>
        </w:rPr>
        <w:t xml:space="preserve"> </w:t>
      </w:r>
      <w:r w:rsidRPr="00E43F6D">
        <w:rPr>
          <w:b/>
        </w:rPr>
        <w:t>Młodocin Większy</w:t>
      </w:r>
      <w:r w:rsidR="00C329DF" w:rsidRPr="00E43F6D">
        <w:rPr>
          <w:b/>
        </w:rPr>
        <w:t xml:space="preserve">. </w:t>
      </w:r>
    </w:p>
    <w:p w14:paraId="1E8213B9" w14:textId="77777777" w:rsidR="00C329DF" w:rsidRPr="00E43F6D" w:rsidRDefault="00C329DF" w:rsidP="00F53686">
      <w:pPr>
        <w:pStyle w:val="Akapitzlist"/>
        <w:widowControl w:val="0"/>
        <w:suppressAutoHyphens/>
        <w:ind w:left="993"/>
        <w:jc w:val="both"/>
        <w:rPr>
          <w:rFonts w:eastAsia="Arial Unicode MS"/>
          <w:b/>
          <w:kern w:val="1"/>
          <w:lang w:eastAsia="ar-SA"/>
        </w:rPr>
      </w:pPr>
      <w:r w:rsidRPr="00E43F6D">
        <w:t>Jest to przedsięwzięcie zaplanowane do realizacji na lata 2020</w:t>
      </w:r>
      <w:r w:rsidR="00273A59" w:rsidRPr="00E43F6D">
        <w:t xml:space="preserve"> </w:t>
      </w:r>
      <w:r w:rsidRPr="00E43F6D">
        <w:t>2021.Planowana wartość zadania</w:t>
      </w:r>
      <w:r w:rsidRPr="00E43F6D">
        <w:rPr>
          <w:bCs/>
        </w:rPr>
        <w:t xml:space="preserve"> wynosi 120.000,00</w:t>
      </w:r>
      <w:r w:rsidR="0081745D">
        <w:rPr>
          <w:bCs/>
        </w:rPr>
        <w:t> zł</w:t>
      </w:r>
      <w:r w:rsidRPr="00E43F6D">
        <w:t>, z czego na 2020</w:t>
      </w:r>
      <w:r w:rsidR="0081745D">
        <w:t xml:space="preserve"> </w:t>
      </w:r>
      <w:r w:rsidRPr="00E43F6D">
        <w:t xml:space="preserve">r. przypada kwota </w:t>
      </w:r>
      <w:r w:rsidRPr="00E43F6D">
        <w:rPr>
          <w:b/>
        </w:rPr>
        <w:t>50.000,00</w:t>
      </w:r>
      <w:r w:rsidR="0081745D">
        <w:rPr>
          <w:b/>
        </w:rPr>
        <w:t> zł</w:t>
      </w:r>
      <w:r w:rsidRPr="00E43F6D">
        <w:t>, a na 2021 rok</w:t>
      </w:r>
      <w:r w:rsidR="00F371D4" w:rsidRPr="00E43F6D">
        <w:t xml:space="preserve"> </w:t>
      </w:r>
      <w:r w:rsidRPr="00E43F6D">
        <w:t>70.000,00</w:t>
      </w:r>
      <w:r w:rsidR="0081745D">
        <w:t> zł</w:t>
      </w:r>
      <w:r w:rsidRPr="00E43F6D">
        <w:t xml:space="preserve">. Zadanie </w:t>
      </w:r>
      <w:r w:rsidRPr="00E43F6D">
        <w:rPr>
          <w:bCs/>
        </w:rPr>
        <w:t>w trakcie realizacji, umowa została zawarta 07.04.2020</w:t>
      </w:r>
      <w:r w:rsidR="0046367C" w:rsidRPr="00E43F6D">
        <w:rPr>
          <w:bCs/>
        </w:rPr>
        <w:t xml:space="preserve"> </w:t>
      </w:r>
      <w:r w:rsidRPr="00E43F6D">
        <w:rPr>
          <w:bCs/>
        </w:rPr>
        <w:t>z</w:t>
      </w:r>
      <w:r w:rsidR="0046367C" w:rsidRPr="00E43F6D">
        <w:rPr>
          <w:bCs/>
        </w:rPr>
        <w:t xml:space="preserve"> </w:t>
      </w:r>
      <w:r w:rsidRPr="00E43F6D">
        <w:rPr>
          <w:bCs/>
        </w:rPr>
        <w:t>PW DAKAR na kwotę 103.320,00</w:t>
      </w:r>
      <w:r w:rsidR="0081745D">
        <w:rPr>
          <w:bCs/>
        </w:rPr>
        <w:t> zł</w:t>
      </w:r>
      <w:r w:rsidRPr="00E43F6D">
        <w:rPr>
          <w:bCs/>
        </w:rPr>
        <w:t>. Planowany termi</w:t>
      </w:r>
      <w:r w:rsidR="00186BC4" w:rsidRPr="00E43F6D">
        <w:rPr>
          <w:bCs/>
        </w:rPr>
        <w:t xml:space="preserve">n realizacji przedsięwzięcia to </w:t>
      </w:r>
      <w:r w:rsidRPr="00E43F6D">
        <w:rPr>
          <w:bCs/>
        </w:rPr>
        <w:t xml:space="preserve">kwiecień 2021 r. Na dzień 30.06.2020 r. </w:t>
      </w:r>
      <w:r w:rsidRPr="00E43F6D">
        <w:t>wydatków nie poniesiono</w:t>
      </w:r>
      <w:r w:rsidRPr="00E43F6D">
        <w:rPr>
          <w:rFonts w:eastAsia="Arial Unicode MS"/>
          <w:b/>
          <w:kern w:val="1"/>
          <w:lang w:eastAsia="ar-SA"/>
        </w:rPr>
        <w:t>.</w:t>
      </w:r>
    </w:p>
    <w:p w14:paraId="7F3B5A59" w14:textId="77777777" w:rsidR="0046367C" w:rsidRPr="00E43F6D" w:rsidRDefault="00AE3900" w:rsidP="00F53686">
      <w:pPr>
        <w:widowControl w:val="0"/>
        <w:numPr>
          <w:ilvl w:val="0"/>
          <w:numId w:val="95"/>
        </w:numPr>
        <w:suppressAutoHyphens/>
        <w:ind w:left="993" w:hanging="426"/>
        <w:jc w:val="both"/>
        <w:rPr>
          <w:rFonts w:eastAsia="Arial Unicode MS"/>
          <w:b/>
          <w:kern w:val="1"/>
          <w:lang w:eastAsia="ar-SA"/>
        </w:rPr>
      </w:pPr>
      <w:r w:rsidRPr="00E43F6D">
        <w:rPr>
          <w:b/>
        </w:rPr>
        <w:t xml:space="preserve">Rozbudowa drogi gminnej nr 351236W w miejscowości Wola </w:t>
      </w:r>
      <w:r w:rsidR="00273A59" w:rsidRPr="00E43F6D">
        <w:rPr>
          <w:b/>
        </w:rPr>
        <w:t>Wacławowski</w:t>
      </w:r>
      <w:r w:rsidR="00C329DF" w:rsidRPr="00E43F6D">
        <w:rPr>
          <w:b/>
        </w:rPr>
        <w:t>.</w:t>
      </w:r>
    </w:p>
    <w:p w14:paraId="230606BD" w14:textId="77777777" w:rsidR="00565044" w:rsidRPr="00E43F6D" w:rsidRDefault="00C329DF" w:rsidP="00F53686">
      <w:pPr>
        <w:pStyle w:val="Akapitzlist"/>
        <w:widowControl w:val="0"/>
        <w:suppressAutoHyphens/>
        <w:ind w:left="993"/>
        <w:jc w:val="both"/>
        <w:rPr>
          <w:rFonts w:eastAsia="Arial Unicode MS"/>
          <w:b/>
          <w:kern w:val="1"/>
          <w:lang w:eastAsia="ar-SA"/>
        </w:rPr>
      </w:pPr>
      <w:r w:rsidRPr="00E43F6D">
        <w:t>Jest to przedsięwzięcie zaplanowane do realizacji na lata 2020</w:t>
      </w:r>
      <w:r w:rsidR="00273A59" w:rsidRPr="00E43F6D">
        <w:t xml:space="preserve"> </w:t>
      </w:r>
      <w:r w:rsidRPr="00E43F6D">
        <w:t>2021. Planowana wartość zadania</w:t>
      </w:r>
      <w:r w:rsidRPr="00E43F6D">
        <w:rPr>
          <w:bCs/>
        </w:rPr>
        <w:t xml:space="preserve"> wynosi</w:t>
      </w:r>
      <w:r w:rsidR="00F371D4" w:rsidRPr="00E43F6D">
        <w:rPr>
          <w:b/>
          <w:bCs/>
        </w:rPr>
        <w:t xml:space="preserve"> </w:t>
      </w:r>
      <w:r w:rsidR="00273A59" w:rsidRPr="00E43F6D">
        <w:rPr>
          <w:bCs/>
        </w:rPr>
        <w:t>80</w:t>
      </w:r>
      <w:r w:rsidRPr="00E43F6D">
        <w:rPr>
          <w:bCs/>
        </w:rPr>
        <w:t xml:space="preserve"> 000,00</w:t>
      </w:r>
      <w:r w:rsidR="0081745D">
        <w:rPr>
          <w:bCs/>
        </w:rPr>
        <w:t> zł</w:t>
      </w:r>
      <w:r w:rsidR="00273A59" w:rsidRPr="00E43F6D">
        <w:rPr>
          <w:bCs/>
        </w:rPr>
        <w:t>,</w:t>
      </w:r>
      <w:r w:rsidRPr="00E43F6D">
        <w:t xml:space="preserve"> z czego na 2020</w:t>
      </w:r>
      <w:r w:rsidR="0081745D">
        <w:t xml:space="preserve"> </w:t>
      </w:r>
      <w:r w:rsidRPr="00E43F6D">
        <w:t xml:space="preserve">r. przypada kwota </w:t>
      </w:r>
      <w:r w:rsidRPr="00E43F6D">
        <w:rPr>
          <w:b/>
        </w:rPr>
        <w:t>40.000,00</w:t>
      </w:r>
      <w:r w:rsidR="0081745D">
        <w:rPr>
          <w:b/>
        </w:rPr>
        <w:t> zł</w:t>
      </w:r>
      <w:r w:rsidRPr="00E43F6D">
        <w:rPr>
          <w:b/>
        </w:rPr>
        <w:t xml:space="preserve"> </w:t>
      </w:r>
      <w:r w:rsidRPr="00E43F6D">
        <w:t>i na 2021 r.</w:t>
      </w:r>
      <w:r w:rsidRPr="00E43F6D">
        <w:rPr>
          <w:b/>
        </w:rPr>
        <w:t xml:space="preserve"> </w:t>
      </w:r>
      <w:r w:rsidRPr="00E43F6D">
        <w:t>40.000,00</w:t>
      </w:r>
      <w:r w:rsidR="0081745D">
        <w:t> zł</w:t>
      </w:r>
      <w:r w:rsidRPr="00E43F6D">
        <w:t xml:space="preserve">. Zadanie </w:t>
      </w:r>
      <w:r w:rsidRPr="00E43F6D">
        <w:rPr>
          <w:bCs/>
        </w:rPr>
        <w:t xml:space="preserve">w trakcie realizacji, umowa została zawarta 25.03.2020 </w:t>
      </w:r>
      <w:r w:rsidR="0045212B">
        <w:rPr>
          <w:bCs/>
        </w:rPr>
        <w:t xml:space="preserve">r. </w:t>
      </w:r>
      <w:r w:rsidRPr="00E43F6D">
        <w:rPr>
          <w:bCs/>
        </w:rPr>
        <w:t>z PW DAKAR na kwotę 76.260,00</w:t>
      </w:r>
      <w:r w:rsidR="0081745D">
        <w:rPr>
          <w:bCs/>
        </w:rPr>
        <w:t> zł</w:t>
      </w:r>
      <w:r w:rsidRPr="00E43F6D">
        <w:rPr>
          <w:bCs/>
        </w:rPr>
        <w:t>.</w:t>
      </w:r>
      <w:r w:rsidR="00565044" w:rsidRPr="00E43F6D">
        <w:rPr>
          <w:bCs/>
        </w:rPr>
        <w:t xml:space="preserve"> Planowany termin realizacji przedsięwzięcia to czerwiec 2021 r. Na dzień 30.06.2020 r. </w:t>
      </w:r>
      <w:r w:rsidR="00565044" w:rsidRPr="00E43F6D">
        <w:t>wydatków nie poniesiono</w:t>
      </w:r>
      <w:r w:rsidR="00565044" w:rsidRPr="00E43F6D">
        <w:rPr>
          <w:rFonts w:eastAsia="Arial Unicode MS"/>
          <w:b/>
          <w:kern w:val="1"/>
          <w:lang w:eastAsia="ar-SA"/>
        </w:rPr>
        <w:t>.</w:t>
      </w:r>
    </w:p>
    <w:p w14:paraId="393D449F" w14:textId="77777777" w:rsidR="00C329DF" w:rsidRPr="00E43F6D" w:rsidRDefault="00C329DF" w:rsidP="001E1CDE">
      <w:pPr>
        <w:widowControl w:val="0"/>
        <w:suppressAutoHyphens/>
        <w:ind w:left="357" w:hanging="357"/>
        <w:jc w:val="both"/>
        <w:rPr>
          <w:bCs/>
        </w:rPr>
      </w:pPr>
    </w:p>
    <w:p w14:paraId="7E7E57EE" w14:textId="77777777" w:rsidR="006B79E2" w:rsidRPr="00E43F6D" w:rsidRDefault="00284413" w:rsidP="0081745D">
      <w:pPr>
        <w:suppressAutoHyphens/>
        <w:ind w:firstLine="709"/>
        <w:jc w:val="both"/>
        <w:rPr>
          <w:lang w:eastAsia="ar-SA"/>
        </w:rPr>
      </w:pPr>
      <w:r w:rsidRPr="00E43F6D">
        <w:rPr>
          <w:lang w:eastAsia="ar-SA"/>
        </w:rPr>
        <w:t>W</w:t>
      </w:r>
      <w:r w:rsidR="00905FAC" w:rsidRPr="00E43F6D">
        <w:rPr>
          <w:lang w:eastAsia="ar-SA"/>
        </w:rPr>
        <w:t xml:space="preserve"> </w:t>
      </w:r>
      <w:r w:rsidR="00A66E85" w:rsidRPr="00E43F6D">
        <w:rPr>
          <w:lang w:eastAsia="ar-SA"/>
        </w:rPr>
        <w:t>budżecie gminy w 20</w:t>
      </w:r>
      <w:r w:rsidR="00AE3900" w:rsidRPr="00E43F6D">
        <w:rPr>
          <w:lang w:eastAsia="ar-SA"/>
        </w:rPr>
        <w:t>20</w:t>
      </w:r>
      <w:r w:rsidR="00A66E85" w:rsidRPr="00E43F6D">
        <w:rPr>
          <w:lang w:eastAsia="ar-SA"/>
        </w:rPr>
        <w:t xml:space="preserve"> r. </w:t>
      </w:r>
      <w:r w:rsidR="005C745F" w:rsidRPr="00E43F6D">
        <w:rPr>
          <w:lang w:eastAsia="ar-SA"/>
        </w:rPr>
        <w:t>za</w:t>
      </w:r>
      <w:r w:rsidR="00A66E85" w:rsidRPr="00E43F6D">
        <w:rPr>
          <w:lang w:eastAsia="ar-SA"/>
        </w:rPr>
        <w:t>planowano do realizacji</w:t>
      </w:r>
      <w:r w:rsidRPr="00E43F6D">
        <w:rPr>
          <w:lang w:eastAsia="ar-SA"/>
        </w:rPr>
        <w:t xml:space="preserve"> </w:t>
      </w:r>
      <w:r w:rsidR="008F2A99" w:rsidRPr="00E43F6D">
        <w:rPr>
          <w:lang w:eastAsia="ar-SA"/>
        </w:rPr>
        <w:t>n</w:t>
      </w:r>
      <w:r w:rsidR="008247F6" w:rsidRPr="00E43F6D">
        <w:rPr>
          <w:lang w:eastAsia="ar-SA"/>
        </w:rPr>
        <w:t>astępujące</w:t>
      </w:r>
      <w:r w:rsidR="008F2A99" w:rsidRPr="00E43F6D">
        <w:rPr>
          <w:lang w:eastAsia="ar-SA"/>
        </w:rPr>
        <w:t xml:space="preserve"> proje</w:t>
      </w:r>
      <w:r w:rsidR="00A602D5" w:rsidRPr="00E43F6D">
        <w:rPr>
          <w:lang w:eastAsia="ar-SA"/>
        </w:rPr>
        <w:t>k</w:t>
      </w:r>
      <w:r w:rsidR="008247F6" w:rsidRPr="00E43F6D">
        <w:rPr>
          <w:lang w:eastAsia="ar-SA"/>
        </w:rPr>
        <w:t>ty</w:t>
      </w:r>
      <w:r w:rsidR="008F2A99" w:rsidRPr="00E43F6D">
        <w:rPr>
          <w:lang w:eastAsia="ar-SA"/>
        </w:rPr>
        <w:t xml:space="preserve"> unijn</w:t>
      </w:r>
      <w:r w:rsidR="008247F6" w:rsidRPr="00E43F6D">
        <w:rPr>
          <w:lang w:eastAsia="ar-SA"/>
        </w:rPr>
        <w:t>e</w:t>
      </w:r>
      <w:r w:rsidR="008F2A99" w:rsidRPr="00E43F6D">
        <w:rPr>
          <w:lang w:eastAsia="ar-SA"/>
        </w:rPr>
        <w:t>,</w:t>
      </w:r>
      <w:r w:rsidR="008247F6" w:rsidRPr="00E43F6D">
        <w:rPr>
          <w:lang w:eastAsia="ar-SA"/>
        </w:rPr>
        <w:t xml:space="preserve"> </w:t>
      </w:r>
      <w:r w:rsidR="00330F41" w:rsidRPr="00E43F6D">
        <w:rPr>
          <w:lang w:eastAsia="ar-SA"/>
        </w:rPr>
        <w:t>ze</w:t>
      </w:r>
      <w:r w:rsidR="0081745D">
        <w:rPr>
          <w:lang w:eastAsia="ar-SA"/>
        </w:rPr>
        <w:t> </w:t>
      </w:r>
      <w:r w:rsidR="003B4E54" w:rsidRPr="00E43F6D">
        <w:rPr>
          <w:lang w:eastAsia="ar-SA"/>
        </w:rPr>
        <w:t>środków bieżących:</w:t>
      </w:r>
    </w:p>
    <w:p w14:paraId="5000534D" w14:textId="77777777" w:rsidR="006B79E2" w:rsidRPr="00E43F6D" w:rsidRDefault="002C0A71" w:rsidP="001E1CDE">
      <w:pPr>
        <w:numPr>
          <w:ilvl w:val="1"/>
          <w:numId w:val="11"/>
        </w:numPr>
        <w:suppressAutoHyphens/>
        <w:ind w:left="426"/>
        <w:jc w:val="both"/>
        <w:rPr>
          <w:lang w:eastAsia="ar-SA"/>
        </w:rPr>
      </w:pPr>
      <w:r w:rsidRPr="00E43F6D">
        <w:rPr>
          <w:b/>
          <w:lang w:eastAsia="ar-SA"/>
        </w:rPr>
        <w:t>Zdalna Szkoła Tytuł projektu Zdalna Szkoł</w:t>
      </w:r>
      <w:r w:rsidR="00E2070E" w:rsidRPr="00E43F6D">
        <w:rPr>
          <w:b/>
          <w:lang w:eastAsia="ar-SA"/>
        </w:rPr>
        <w:t>a w Gminie Wolanów, w związku z</w:t>
      </w:r>
      <w:r w:rsidR="0081745D">
        <w:rPr>
          <w:b/>
          <w:lang w:eastAsia="ar-SA"/>
        </w:rPr>
        <w:t> </w:t>
      </w:r>
      <w:r w:rsidRPr="00E43F6D">
        <w:rPr>
          <w:b/>
          <w:lang w:eastAsia="ar-SA"/>
        </w:rPr>
        <w:t>zamknięciem szkół w ramach działań w zakresie przeciwd</w:t>
      </w:r>
      <w:r w:rsidR="0081745D">
        <w:rPr>
          <w:b/>
          <w:lang w:eastAsia="ar-SA"/>
        </w:rPr>
        <w:t>ziałania rozprzestrzeniania się </w:t>
      </w:r>
      <w:r w:rsidRPr="00E43F6D">
        <w:rPr>
          <w:b/>
          <w:lang w:eastAsia="ar-SA"/>
        </w:rPr>
        <w:t xml:space="preserve">koronowirusa </w:t>
      </w:r>
      <w:r w:rsidRPr="00E43F6D">
        <w:rPr>
          <w:lang w:eastAsia="ar-SA"/>
        </w:rPr>
        <w:t>Program Operacyjny Polska Cyfrowa na lata 2014</w:t>
      </w:r>
      <w:r w:rsidR="00273A59" w:rsidRPr="00E43F6D">
        <w:rPr>
          <w:lang w:eastAsia="ar-SA"/>
        </w:rPr>
        <w:t xml:space="preserve"> </w:t>
      </w:r>
      <w:r w:rsidRPr="00E43F6D">
        <w:rPr>
          <w:lang w:eastAsia="ar-SA"/>
        </w:rPr>
        <w:t>2020 w ramach Osi I</w:t>
      </w:r>
      <w:r w:rsidR="0081745D">
        <w:rPr>
          <w:lang w:eastAsia="ar-SA"/>
        </w:rPr>
        <w:t> </w:t>
      </w:r>
      <w:r w:rsidRPr="00E43F6D">
        <w:rPr>
          <w:lang w:eastAsia="ar-SA"/>
        </w:rPr>
        <w:t>Powszechny dostęp do szybkiego Internetu, Działanie 1.1. Wyeliminowanie terytorialnych różnic w możliwości dostępu do szerokopasmowego Internetu o wysokich przepustowościach.</w:t>
      </w:r>
      <w:r w:rsidR="006B79E2" w:rsidRPr="00E43F6D">
        <w:rPr>
          <w:lang w:eastAsia="ar-SA"/>
        </w:rPr>
        <w:t xml:space="preserve"> </w:t>
      </w:r>
      <w:r w:rsidRPr="00E43F6D">
        <w:rPr>
          <w:lang w:eastAsia="ar-SA"/>
        </w:rPr>
        <w:lastRenderedPageBreak/>
        <w:t>Gmina otrzymała Grant w wysokości</w:t>
      </w:r>
      <w:r w:rsidR="00A674BB" w:rsidRPr="00E43F6D">
        <w:rPr>
          <w:lang w:eastAsia="ar-SA"/>
        </w:rPr>
        <w:t xml:space="preserve"> </w:t>
      </w:r>
      <w:r w:rsidR="00A674BB" w:rsidRPr="00E43F6D">
        <w:rPr>
          <w:b/>
          <w:lang w:eastAsia="ar-SA"/>
        </w:rPr>
        <w:t>68.850,00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 xml:space="preserve">, </w:t>
      </w:r>
      <w:r w:rsidRPr="00E43F6D">
        <w:rPr>
          <w:lang w:eastAsia="ar-SA"/>
        </w:rPr>
        <w:t>z przeznaczeniem na zakup laptopów</w:t>
      </w:r>
      <w:r w:rsidR="0046367C" w:rsidRPr="00E43F6D">
        <w:rPr>
          <w:lang w:eastAsia="ar-SA"/>
        </w:rPr>
        <w:t xml:space="preserve"> </w:t>
      </w:r>
      <w:r w:rsidR="0081745D">
        <w:rPr>
          <w:lang w:eastAsia="ar-SA"/>
        </w:rPr>
        <w:t>dla </w:t>
      </w:r>
      <w:r w:rsidRPr="00E43F6D">
        <w:rPr>
          <w:lang w:eastAsia="ar-SA"/>
        </w:rPr>
        <w:t>uczniów i nauczycieli.</w:t>
      </w:r>
      <w:r w:rsidR="00A674BB" w:rsidRPr="00E43F6D">
        <w:rPr>
          <w:lang w:eastAsia="ar-SA"/>
        </w:rPr>
        <w:t xml:space="preserve"> Na dzień 30.06.2020 wpłynęła kwota </w:t>
      </w:r>
      <w:r w:rsidR="00907F42" w:rsidRPr="00E43F6D">
        <w:rPr>
          <w:b/>
          <w:lang w:eastAsia="ar-SA"/>
        </w:rPr>
        <w:t>68.849,05</w:t>
      </w:r>
      <w:r w:rsidR="0081745D">
        <w:rPr>
          <w:lang w:eastAsia="ar-SA"/>
        </w:rPr>
        <w:t> zł</w:t>
      </w:r>
      <w:r w:rsidR="00A674BB" w:rsidRPr="00E43F6D">
        <w:rPr>
          <w:b/>
          <w:lang w:eastAsia="ar-SA"/>
        </w:rPr>
        <w:t>.</w:t>
      </w:r>
    </w:p>
    <w:p w14:paraId="378884F8" w14:textId="77777777" w:rsidR="006B79E2" w:rsidRPr="00E43F6D" w:rsidRDefault="002C0A71" w:rsidP="001E1CDE">
      <w:pPr>
        <w:numPr>
          <w:ilvl w:val="1"/>
          <w:numId w:val="11"/>
        </w:numPr>
        <w:suppressAutoHyphens/>
        <w:ind w:left="426"/>
        <w:jc w:val="both"/>
        <w:rPr>
          <w:lang w:eastAsia="ar-SA"/>
        </w:rPr>
      </w:pPr>
      <w:r w:rsidRPr="00E43F6D">
        <w:rPr>
          <w:b/>
          <w:lang w:eastAsia="ar-SA"/>
        </w:rPr>
        <w:t xml:space="preserve">Zdalna Szkoła </w:t>
      </w:r>
      <w:r w:rsidR="00273A59" w:rsidRPr="00E43F6D">
        <w:rPr>
          <w:b/>
          <w:lang w:eastAsia="ar-SA"/>
        </w:rPr>
        <w:t>+,</w:t>
      </w:r>
      <w:r w:rsidRPr="00E43F6D">
        <w:rPr>
          <w:b/>
          <w:lang w:eastAsia="ar-SA"/>
        </w:rPr>
        <w:t xml:space="preserve"> Tytuł projektu Zdalna Szkoła + w Gminie Wolanów, w związku z</w:t>
      </w:r>
      <w:r w:rsidR="0081745D">
        <w:rPr>
          <w:b/>
          <w:lang w:eastAsia="ar-SA"/>
        </w:rPr>
        <w:t> </w:t>
      </w:r>
      <w:r w:rsidRPr="00E43F6D">
        <w:rPr>
          <w:b/>
          <w:lang w:eastAsia="ar-SA"/>
        </w:rPr>
        <w:t>zamknięciem szkół w ramach działań w zakresie przeciwd</w:t>
      </w:r>
      <w:r w:rsidR="0081745D">
        <w:rPr>
          <w:b/>
          <w:lang w:eastAsia="ar-SA"/>
        </w:rPr>
        <w:t>ziałania rozprzestrzeniania się </w:t>
      </w:r>
      <w:r w:rsidRPr="00E43F6D">
        <w:rPr>
          <w:b/>
          <w:lang w:eastAsia="ar-SA"/>
        </w:rPr>
        <w:t>koronowirusa</w:t>
      </w:r>
      <w:r w:rsidR="00E2070E" w:rsidRPr="00E43F6D">
        <w:rPr>
          <w:b/>
          <w:lang w:eastAsia="ar-SA"/>
        </w:rPr>
        <w:t>.</w:t>
      </w:r>
      <w:r w:rsidRPr="00E43F6D">
        <w:rPr>
          <w:lang w:eastAsia="ar-SA"/>
        </w:rPr>
        <w:t xml:space="preserve"> </w:t>
      </w:r>
      <w:r w:rsidR="00E2070E" w:rsidRPr="00E43F6D">
        <w:rPr>
          <w:lang w:eastAsia="ar-SA"/>
        </w:rPr>
        <w:t>Program Operacyjny Polska Cyfrowa na lata 2014</w:t>
      </w:r>
      <w:r w:rsidR="00273A59" w:rsidRPr="00E43F6D">
        <w:rPr>
          <w:lang w:eastAsia="ar-SA"/>
        </w:rPr>
        <w:t xml:space="preserve"> </w:t>
      </w:r>
      <w:r w:rsidR="00E2070E" w:rsidRPr="00E43F6D">
        <w:rPr>
          <w:lang w:eastAsia="ar-SA"/>
        </w:rPr>
        <w:t>2020 w ramach Osi I</w:t>
      </w:r>
      <w:r w:rsidR="0081745D">
        <w:rPr>
          <w:lang w:eastAsia="ar-SA"/>
        </w:rPr>
        <w:t> </w:t>
      </w:r>
      <w:r w:rsidR="00E2070E" w:rsidRPr="00E43F6D">
        <w:rPr>
          <w:lang w:eastAsia="ar-SA"/>
        </w:rPr>
        <w:t>Powszechny dostęp do szybkiego Internetu, Działanie 1.1. Wyeliminowanie terytorialnych różnic w możliwości dostępu do szerokopasmowego Internetu o wysokich przepustowościach</w:t>
      </w:r>
      <w:r w:rsidR="00A674BB" w:rsidRPr="00E43F6D">
        <w:rPr>
          <w:lang w:eastAsia="ar-SA"/>
        </w:rPr>
        <w:t xml:space="preserve"> Gmina otrzymała Grant w wysokości </w:t>
      </w:r>
      <w:r w:rsidR="00A674BB" w:rsidRPr="00E43F6D">
        <w:rPr>
          <w:b/>
          <w:lang w:eastAsia="ar-SA"/>
        </w:rPr>
        <w:t>105.000,00</w:t>
      </w:r>
      <w:r w:rsidR="0081745D">
        <w:rPr>
          <w:b/>
          <w:lang w:eastAsia="ar-SA"/>
        </w:rPr>
        <w:t> zł</w:t>
      </w:r>
      <w:r w:rsidR="00A674BB" w:rsidRPr="00E43F6D">
        <w:rPr>
          <w:lang w:eastAsia="ar-SA"/>
        </w:rPr>
        <w:t>,</w:t>
      </w:r>
      <w:r w:rsidR="00A674BB" w:rsidRPr="00E43F6D">
        <w:rPr>
          <w:b/>
          <w:lang w:eastAsia="ar-SA"/>
        </w:rPr>
        <w:t xml:space="preserve"> </w:t>
      </w:r>
      <w:r w:rsidR="00A674BB" w:rsidRPr="00E43F6D">
        <w:rPr>
          <w:lang w:eastAsia="ar-SA"/>
        </w:rPr>
        <w:t>z przeznaczeniem na zakup kolejnych laptopów dla uczniów i nauczycieli. Na dzień 30.06.2020 nie wpłynęła żadna kwota.</w:t>
      </w:r>
    </w:p>
    <w:p w14:paraId="0B61E953" w14:textId="77777777" w:rsidR="00BA4AAE" w:rsidRPr="00E43F6D" w:rsidRDefault="00BA4AAE" w:rsidP="001E1CDE">
      <w:pPr>
        <w:suppressAutoHyphens/>
        <w:jc w:val="both"/>
        <w:rPr>
          <w:lang w:eastAsia="ar-SA"/>
        </w:rPr>
      </w:pPr>
    </w:p>
    <w:p w14:paraId="4640D6B7" w14:textId="77777777" w:rsidR="0046367C" w:rsidRPr="00E43F6D" w:rsidRDefault="00651153" w:rsidP="001E1CDE">
      <w:pPr>
        <w:suppressAutoHyphens/>
        <w:ind w:firstLine="709"/>
        <w:jc w:val="both"/>
        <w:rPr>
          <w:lang w:eastAsia="ar-SA"/>
        </w:rPr>
      </w:pPr>
      <w:r w:rsidRPr="00E43F6D">
        <w:rPr>
          <w:lang w:eastAsia="ar-SA"/>
        </w:rPr>
        <w:t>W związku z</w:t>
      </w:r>
      <w:r w:rsidR="00F510A9" w:rsidRPr="00E43F6D">
        <w:rPr>
          <w:lang w:eastAsia="ar-SA"/>
        </w:rPr>
        <w:t xml:space="preserve"> realizacją </w:t>
      </w:r>
      <w:r w:rsidRPr="00E43F6D">
        <w:rPr>
          <w:lang w:eastAsia="ar-SA"/>
        </w:rPr>
        <w:t>powyższy</w:t>
      </w:r>
      <w:r w:rsidR="00F510A9" w:rsidRPr="00E43F6D">
        <w:rPr>
          <w:lang w:eastAsia="ar-SA"/>
        </w:rPr>
        <w:t>ch projektów</w:t>
      </w:r>
      <w:r w:rsidRPr="00E43F6D">
        <w:rPr>
          <w:lang w:eastAsia="ar-SA"/>
        </w:rPr>
        <w:t xml:space="preserve"> po stronie dochod</w:t>
      </w:r>
      <w:r w:rsidR="00D9068F" w:rsidRPr="00E43F6D">
        <w:rPr>
          <w:lang w:eastAsia="ar-SA"/>
        </w:rPr>
        <w:t>ów zaplanowano środki bieżące w</w:t>
      </w:r>
      <w:r w:rsidR="0046367C" w:rsidRPr="00E43F6D">
        <w:rPr>
          <w:lang w:eastAsia="ar-SA"/>
        </w:rPr>
        <w:t xml:space="preserve"> </w:t>
      </w:r>
      <w:r w:rsidRPr="00E43F6D">
        <w:rPr>
          <w:lang w:eastAsia="ar-SA"/>
        </w:rPr>
        <w:t xml:space="preserve">kwocie </w:t>
      </w:r>
      <w:r w:rsidR="00244D4C" w:rsidRPr="00E43F6D">
        <w:rPr>
          <w:b/>
          <w:lang w:eastAsia="ar-SA"/>
        </w:rPr>
        <w:t>173.850</w:t>
      </w:r>
      <w:r w:rsidR="00237F42" w:rsidRPr="00E43F6D">
        <w:rPr>
          <w:b/>
          <w:lang w:eastAsia="ar-SA"/>
        </w:rPr>
        <w:t>,</w:t>
      </w:r>
      <w:r w:rsidR="003B367F" w:rsidRPr="00E43F6D">
        <w:rPr>
          <w:b/>
          <w:lang w:eastAsia="ar-SA"/>
        </w:rPr>
        <w:t>00</w:t>
      </w:r>
      <w:r w:rsidR="0081745D">
        <w:rPr>
          <w:lang w:eastAsia="ar-SA"/>
        </w:rPr>
        <w:t> zł</w:t>
      </w:r>
      <w:r w:rsidR="00A11C8E" w:rsidRPr="00E43F6D">
        <w:rPr>
          <w:lang w:eastAsia="ar-SA"/>
        </w:rPr>
        <w:t xml:space="preserve"> </w:t>
      </w:r>
    </w:p>
    <w:p w14:paraId="407A01D9" w14:textId="77777777" w:rsidR="00284413" w:rsidRPr="00E43F6D" w:rsidRDefault="00284413" w:rsidP="001E1CDE">
      <w:pPr>
        <w:suppressAutoHyphens/>
        <w:ind w:firstLine="709"/>
        <w:jc w:val="both"/>
        <w:rPr>
          <w:lang w:eastAsia="ar-SA"/>
        </w:rPr>
      </w:pPr>
      <w:r w:rsidRPr="00E43F6D">
        <w:rPr>
          <w:lang w:eastAsia="ar-SA"/>
        </w:rPr>
        <w:t>Natomiast po stronie wydatków na realizację programów i projektów unijnych w ramach nowej perspektywy finansowej zaplanowano</w:t>
      </w:r>
      <w:r w:rsidR="00935BAD" w:rsidRPr="00E43F6D">
        <w:rPr>
          <w:lang w:eastAsia="ar-SA"/>
        </w:rPr>
        <w:t xml:space="preserve"> </w:t>
      </w:r>
      <w:r w:rsidR="003F4A96" w:rsidRPr="00E43F6D">
        <w:rPr>
          <w:lang w:eastAsia="ar-SA"/>
        </w:rPr>
        <w:t>środki bieżące i majątkowe w łącznej kwocie</w:t>
      </w:r>
      <w:r w:rsidRPr="00E43F6D">
        <w:rPr>
          <w:lang w:eastAsia="ar-SA"/>
        </w:rPr>
        <w:t xml:space="preserve"> </w:t>
      </w:r>
      <w:r w:rsidR="003F4A96" w:rsidRPr="00E43F6D">
        <w:rPr>
          <w:b/>
          <w:bCs/>
        </w:rPr>
        <w:t>193.182</w:t>
      </w:r>
      <w:r w:rsidR="0071161B" w:rsidRPr="00E43F6D">
        <w:rPr>
          <w:b/>
          <w:bCs/>
        </w:rPr>
        <w:t>,00</w:t>
      </w:r>
      <w:r w:rsidR="0081745D">
        <w:rPr>
          <w:b/>
          <w:bCs/>
        </w:rPr>
        <w:t> zł</w:t>
      </w:r>
      <w:r w:rsidR="00935BAD" w:rsidRPr="00E43F6D">
        <w:rPr>
          <w:b/>
          <w:lang w:eastAsia="ar-SA"/>
        </w:rPr>
        <w:t xml:space="preserve">, </w:t>
      </w:r>
      <w:r w:rsidR="00935BAD" w:rsidRPr="00E43F6D">
        <w:rPr>
          <w:lang w:eastAsia="ar-SA"/>
        </w:rPr>
        <w:t>a</w:t>
      </w:r>
      <w:r w:rsidR="0081745D">
        <w:rPr>
          <w:lang w:eastAsia="ar-SA"/>
        </w:rPr>
        <w:t xml:space="preserve"> </w:t>
      </w:r>
      <w:r w:rsidRPr="00E43F6D">
        <w:rPr>
          <w:lang w:eastAsia="ar-SA"/>
        </w:rPr>
        <w:t>wydatkowano</w:t>
      </w:r>
      <w:r w:rsidR="00935BAD" w:rsidRPr="00E43F6D">
        <w:rPr>
          <w:lang w:eastAsia="ar-SA"/>
        </w:rPr>
        <w:t xml:space="preserve"> </w:t>
      </w:r>
      <w:r w:rsidR="003F4A96" w:rsidRPr="00E43F6D">
        <w:rPr>
          <w:b/>
          <w:lang w:eastAsia="ar-SA"/>
        </w:rPr>
        <w:t>193.180,58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</w:t>
      </w:r>
      <w:r w:rsidR="00935BAD" w:rsidRPr="00E43F6D">
        <w:rPr>
          <w:lang w:eastAsia="ar-SA"/>
        </w:rPr>
        <w:t xml:space="preserve">w tym </w:t>
      </w:r>
      <w:r w:rsidRPr="00E43F6D">
        <w:rPr>
          <w:lang w:eastAsia="ar-SA"/>
        </w:rPr>
        <w:t>przekazano dotację dla Samorządu Województwa Mazowieckiego na realizację Projektu A</w:t>
      </w:r>
      <w:r w:rsidR="00935BAD" w:rsidRPr="00E43F6D">
        <w:rPr>
          <w:lang w:eastAsia="ar-SA"/>
        </w:rPr>
        <w:t xml:space="preserve">SI </w:t>
      </w:r>
      <w:r w:rsidRPr="00E43F6D">
        <w:rPr>
          <w:lang w:eastAsia="ar-SA"/>
        </w:rPr>
        <w:t>szczegóły Tabela nr 5).</w:t>
      </w:r>
    </w:p>
    <w:p w14:paraId="23A5B3BB" w14:textId="77777777" w:rsidR="00284413" w:rsidRPr="00E43F6D" w:rsidRDefault="00284413" w:rsidP="001E1CDE">
      <w:pPr>
        <w:suppressAutoHyphens/>
        <w:jc w:val="both"/>
        <w:rPr>
          <w:lang w:eastAsia="ar-SA"/>
        </w:rPr>
      </w:pPr>
    </w:p>
    <w:p w14:paraId="26ECD4DE" w14:textId="77777777" w:rsidR="0046367C" w:rsidRPr="00E43F6D" w:rsidRDefault="003F4A96" w:rsidP="001E1CDE">
      <w:pPr>
        <w:suppressAutoHyphens/>
        <w:ind w:firstLine="708"/>
        <w:jc w:val="both"/>
        <w:rPr>
          <w:lang w:eastAsia="ar-SA"/>
        </w:rPr>
      </w:pPr>
      <w:r w:rsidRPr="00E43F6D">
        <w:rPr>
          <w:lang w:eastAsia="ar-SA"/>
        </w:rPr>
        <w:t>W roku 2020</w:t>
      </w:r>
      <w:r w:rsidR="00284413" w:rsidRPr="00E43F6D">
        <w:rPr>
          <w:lang w:eastAsia="ar-SA"/>
        </w:rPr>
        <w:t xml:space="preserve"> Gmina realiz</w:t>
      </w:r>
      <w:r w:rsidR="00010DBD" w:rsidRPr="00E43F6D">
        <w:rPr>
          <w:lang w:eastAsia="ar-SA"/>
        </w:rPr>
        <w:t>uje</w:t>
      </w:r>
      <w:r w:rsidR="00284413" w:rsidRPr="00E43F6D">
        <w:rPr>
          <w:lang w:eastAsia="ar-SA"/>
        </w:rPr>
        <w:t xml:space="preserve"> wydatki </w:t>
      </w:r>
      <w:r w:rsidR="00284413" w:rsidRPr="00E43F6D">
        <w:rPr>
          <w:b/>
          <w:lang w:eastAsia="ar-SA"/>
        </w:rPr>
        <w:t>w ramach funduszu sołeckiego</w:t>
      </w:r>
      <w:r w:rsidR="00284413" w:rsidRPr="00E43F6D">
        <w:rPr>
          <w:lang w:eastAsia="ar-SA"/>
        </w:rPr>
        <w:t xml:space="preserve">, </w:t>
      </w:r>
      <w:r w:rsidR="008E0291" w:rsidRPr="00E43F6D">
        <w:rPr>
          <w:lang w:eastAsia="ar-SA"/>
        </w:rPr>
        <w:t>zgodnie</w:t>
      </w:r>
      <w:r w:rsidR="004E245D" w:rsidRPr="00E43F6D">
        <w:rPr>
          <w:lang w:eastAsia="ar-SA"/>
        </w:rPr>
        <w:t xml:space="preserve"> z</w:t>
      </w:r>
      <w:r w:rsidR="008E0291" w:rsidRPr="00E43F6D">
        <w:rPr>
          <w:lang w:eastAsia="ar-SA"/>
        </w:rPr>
        <w:t xml:space="preserve"> podjętą uchwałą</w:t>
      </w:r>
      <w:r w:rsidR="00284413" w:rsidRPr="00E43F6D">
        <w:rPr>
          <w:lang w:eastAsia="ar-SA"/>
        </w:rPr>
        <w:t xml:space="preserve"> Rad</w:t>
      </w:r>
      <w:r w:rsidR="008E0291" w:rsidRPr="00E43F6D">
        <w:rPr>
          <w:lang w:eastAsia="ar-SA"/>
        </w:rPr>
        <w:t>y</w:t>
      </w:r>
      <w:r w:rsidR="00284413" w:rsidRPr="00E43F6D">
        <w:rPr>
          <w:lang w:eastAsia="ar-SA"/>
        </w:rPr>
        <w:t xml:space="preserve"> Gminy o wyrażeniu zgody na wyodrębnianie funduszu sołeckiego na 20</w:t>
      </w:r>
      <w:r w:rsidRPr="00E43F6D">
        <w:rPr>
          <w:lang w:eastAsia="ar-SA"/>
        </w:rPr>
        <w:t>20</w:t>
      </w:r>
      <w:r w:rsidR="00284413" w:rsidRPr="00E43F6D">
        <w:rPr>
          <w:lang w:eastAsia="ar-SA"/>
        </w:rPr>
        <w:t xml:space="preserve"> rok</w:t>
      </w:r>
      <w:r w:rsidR="004E245D" w:rsidRPr="00E43F6D">
        <w:rPr>
          <w:lang w:eastAsia="ar-SA"/>
        </w:rPr>
        <w:t xml:space="preserve">. </w:t>
      </w:r>
    </w:p>
    <w:p w14:paraId="66AF0A82" w14:textId="77777777" w:rsidR="00284413" w:rsidRPr="00E43F6D" w:rsidRDefault="00BA756B" w:rsidP="001E1CDE">
      <w:pPr>
        <w:suppressAutoHyphens/>
        <w:ind w:firstLine="708"/>
        <w:jc w:val="both"/>
        <w:rPr>
          <w:lang w:eastAsia="ar-SA"/>
        </w:rPr>
      </w:pPr>
      <w:r w:rsidRPr="00E43F6D">
        <w:rPr>
          <w:lang w:eastAsia="ar-SA"/>
        </w:rPr>
        <w:t>N</w:t>
      </w:r>
      <w:r w:rsidR="009210D8" w:rsidRPr="00E43F6D">
        <w:rPr>
          <w:lang w:eastAsia="ar-SA"/>
        </w:rPr>
        <w:t>a realizację przedsięwzięć</w:t>
      </w:r>
      <w:r w:rsidR="00284413" w:rsidRPr="00E43F6D">
        <w:rPr>
          <w:lang w:eastAsia="ar-SA"/>
        </w:rPr>
        <w:t xml:space="preserve"> </w:t>
      </w:r>
      <w:r w:rsidR="00A505E1" w:rsidRPr="00E43F6D">
        <w:rPr>
          <w:lang w:eastAsia="ar-SA"/>
        </w:rPr>
        <w:t xml:space="preserve">w poszczególnych sołectwach zaplanowano środki </w:t>
      </w:r>
      <w:r w:rsidR="00284413" w:rsidRPr="00E43F6D">
        <w:rPr>
          <w:lang w:eastAsia="ar-SA"/>
        </w:rPr>
        <w:t xml:space="preserve">w kwocie </w:t>
      </w:r>
      <w:r w:rsidR="00642A36" w:rsidRPr="00E43F6D">
        <w:rPr>
          <w:b/>
          <w:lang w:eastAsia="ar-SA"/>
        </w:rPr>
        <w:t>594.190</w:t>
      </w:r>
      <w:r w:rsidR="00284413" w:rsidRPr="00E43F6D">
        <w:rPr>
          <w:b/>
          <w:lang w:eastAsia="ar-SA"/>
        </w:rPr>
        <w:t>,00</w:t>
      </w:r>
      <w:r w:rsidR="0081745D">
        <w:rPr>
          <w:lang w:eastAsia="ar-SA"/>
        </w:rPr>
        <w:t> zł</w:t>
      </w:r>
      <w:r w:rsidR="004E245D" w:rsidRPr="00E43F6D">
        <w:rPr>
          <w:lang w:eastAsia="ar-SA"/>
        </w:rPr>
        <w:t xml:space="preserve">, </w:t>
      </w:r>
      <w:r w:rsidR="00284413" w:rsidRPr="00E43F6D">
        <w:t xml:space="preserve">a wydatkowano </w:t>
      </w:r>
      <w:r w:rsidR="00186BC4" w:rsidRPr="00E43F6D">
        <w:t>jedynie</w:t>
      </w:r>
      <w:r w:rsidR="00284413" w:rsidRPr="00E43F6D">
        <w:t xml:space="preserve"> </w:t>
      </w:r>
      <w:r w:rsidR="00642A36" w:rsidRPr="00E43F6D">
        <w:rPr>
          <w:b/>
        </w:rPr>
        <w:t>28.781,19</w:t>
      </w:r>
      <w:r w:rsidR="0081745D">
        <w:t> zł</w:t>
      </w:r>
      <w:r w:rsidR="00394B0E" w:rsidRPr="00E43F6D">
        <w:t>,</w:t>
      </w:r>
      <w:r w:rsidR="00284413" w:rsidRPr="00E43F6D">
        <w:t xml:space="preserve"> tj</w:t>
      </w:r>
      <w:r w:rsidR="00394B0E" w:rsidRPr="00E43F6D">
        <w:t>.</w:t>
      </w:r>
      <w:r w:rsidR="00284413" w:rsidRPr="00E43F6D">
        <w:t xml:space="preserve"> </w:t>
      </w:r>
      <w:r w:rsidR="00642A36" w:rsidRPr="00E43F6D">
        <w:t>4,84</w:t>
      </w:r>
      <w:r w:rsidR="0081745D">
        <w:t> %</w:t>
      </w:r>
      <w:r w:rsidR="00394B0E" w:rsidRPr="00E43F6D">
        <w:t xml:space="preserve"> planu</w:t>
      </w:r>
      <w:r w:rsidR="003700BB" w:rsidRPr="00E43F6D">
        <w:t xml:space="preserve"> z przeznaczeniem na </w:t>
      </w:r>
      <w:r w:rsidR="00EA2950" w:rsidRPr="00E43F6D">
        <w:t>zakup</w:t>
      </w:r>
      <w:r w:rsidR="003700BB" w:rsidRPr="00E43F6D">
        <w:t xml:space="preserve"> </w:t>
      </w:r>
      <w:r w:rsidR="005E20C7" w:rsidRPr="00E43F6D">
        <w:t>tablicz</w:t>
      </w:r>
      <w:r w:rsidR="00EA2950" w:rsidRPr="00E43F6D">
        <w:t>ek</w:t>
      </w:r>
      <w:r w:rsidR="005E20C7" w:rsidRPr="00E43F6D">
        <w:t xml:space="preserve"> z nazwami ulic, za zestaw nagłośnieniowy, doposażenie świetlicy</w:t>
      </w:r>
      <w:r w:rsidR="00EA2950" w:rsidRPr="00E43F6D">
        <w:t xml:space="preserve"> i placów zabaw</w:t>
      </w:r>
      <w:r w:rsidR="005E20C7" w:rsidRPr="00E43F6D">
        <w:t xml:space="preserve">, </w:t>
      </w:r>
      <w:r w:rsidR="00D46B17" w:rsidRPr="00E43F6D">
        <w:t>organizację pikników i festynów dla mieszkańców. Pozostał</w:t>
      </w:r>
      <w:r w:rsidR="005E20C7" w:rsidRPr="00E43F6D">
        <w:t>e</w:t>
      </w:r>
      <w:r w:rsidR="00D46B17" w:rsidRPr="00E43F6D">
        <w:t xml:space="preserve"> zada</w:t>
      </w:r>
      <w:r w:rsidR="005E20C7" w:rsidRPr="00E43F6D">
        <w:t>nia</w:t>
      </w:r>
      <w:r w:rsidR="00D46B17" w:rsidRPr="00E43F6D">
        <w:t xml:space="preserve"> </w:t>
      </w:r>
      <w:r w:rsidR="00053B6E" w:rsidRPr="00E43F6D">
        <w:t>będą stopniowo</w:t>
      </w:r>
      <w:r w:rsidR="00D46B17" w:rsidRPr="00E43F6D">
        <w:t xml:space="preserve"> realizowan</w:t>
      </w:r>
      <w:r w:rsidR="00642A36" w:rsidRPr="00E43F6D">
        <w:t>e w</w:t>
      </w:r>
      <w:r w:rsidR="0081745D">
        <w:t> </w:t>
      </w:r>
      <w:r w:rsidR="00BC7082" w:rsidRPr="00E43F6D">
        <w:t>następnych miesiącach, zgodnie z podpisanymi umowami</w:t>
      </w:r>
      <w:r w:rsidR="00394B0E" w:rsidRPr="00E43F6D">
        <w:t xml:space="preserve"> </w:t>
      </w:r>
      <w:r w:rsidR="00284413" w:rsidRPr="00E43F6D">
        <w:rPr>
          <w:lang w:eastAsia="ar-SA"/>
        </w:rPr>
        <w:t xml:space="preserve">(szczegóły Tabela nr </w:t>
      </w:r>
      <w:r w:rsidR="00BC7082" w:rsidRPr="00E43F6D">
        <w:rPr>
          <w:lang w:eastAsia="ar-SA"/>
        </w:rPr>
        <w:t>7</w:t>
      </w:r>
      <w:r w:rsidR="00284413" w:rsidRPr="00E43F6D">
        <w:rPr>
          <w:lang w:eastAsia="ar-SA"/>
        </w:rPr>
        <w:t>).</w:t>
      </w:r>
      <w:r w:rsidR="00284413" w:rsidRPr="00E43F6D">
        <w:t xml:space="preserve"> </w:t>
      </w:r>
    </w:p>
    <w:p w14:paraId="64331077" w14:textId="77777777" w:rsidR="00CB32E7" w:rsidRPr="00E43F6D" w:rsidRDefault="00642A36" w:rsidP="001E1CDE">
      <w:pPr>
        <w:widowControl w:val="0"/>
        <w:autoSpaceDE w:val="0"/>
        <w:autoSpaceDN w:val="0"/>
        <w:adjustRightInd w:val="0"/>
        <w:ind w:right="-1" w:firstLine="708"/>
        <w:jc w:val="both"/>
        <w:rPr>
          <w:bCs/>
        </w:rPr>
      </w:pPr>
      <w:r w:rsidRPr="00E43F6D">
        <w:rPr>
          <w:bCs/>
        </w:rPr>
        <w:t>Według stanu na 30 czerwca 2020</w:t>
      </w:r>
      <w:r w:rsidR="00CB32E7" w:rsidRPr="00E43F6D">
        <w:rPr>
          <w:bCs/>
        </w:rPr>
        <w:t xml:space="preserve"> r. oraz zarówno do końca 20</w:t>
      </w:r>
      <w:r w:rsidRPr="00E43F6D">
        <w:rPr>
          <w:bCs/>
        </w:rPr>
        <w:t>20</w:t>
      </w:r>
      <w:r w:rsidR="00CB32E7" w:rsidRPr="00E43F6D">
        <w:rPr>
          <w:bCs/>
        </w:rPr>
        <w:t xml:space="preserve"> jak i w latach objętych</w:t>
      </w:r>
      <w:r w:rsidR="0046367C" w:rsidRPr="00E43F6D">
        <w:rPr>
          <w:bCs/>
        </w:rPr>
        <w:t xml:space="preserve"> </w:t>
      </w:r>
      <w:r w:rsidR="00CB32E7" w:rsidRPr="00E43F6D">
        <w:rPr>
          <w:bCs/>
        </w:rPr>
        <w:t>WPF Gmina nie</w:t>
      </w:r>
      <w:r w:rsidR="0046367C" w:rsidRPr="00E43F6D">
        <w:rPr>
          <w:bCs/>
        </w:rPr>
        <w:t xml:space="preserve"> </w:t>
      </w:r>
      <w:r w:rsidR="00CB32E7" w:rsidRPr="00E43F6D">
        <w:rPr>
          <w:bCs/>
        </w:rPr>
        <w:t>planowała wydatków</w:t>
      </w:r>
      <w:r w:rsidR="008A6D37" w:rsidRPr="00E43F6D">
        <w:rPr>
          <w:bCs/>
        </w:rPr>
        <w:t>:</w:t>
      </w:r>
      <w:r w:rsidR="0046367C" w:rsidRPr="00E43F6D">
        <w:rPr>
          <w:bCs/>
        </w:rPr>
        <w:t xml:space="preserve"> </w:t>
      </w:r>
      <w:r w:rsidR="00CB32E7" w:rsidRPr="00E43F6D">
        <w:rPr>
          <w:b/>
          <w:bCs/>
        </w:rPr>
        <w:t xml:space="preserve">na </w:t>
      </w:r>
      <w:r w:rsidR="00273A59" w:rsidRPr="00E43F6D">
        <w:rPr>
          <w:b/>
          <w:bCs/>
        </w:rPr>
        <w:t>programy,</w:t>
      </w:r>
      <w:r w:rsidR="00CB32E7" w:rsidRPr="00E43F6D">
        <w:rPr>
          <w:b/>
          <w:bCs/>
        </w:rPr>
        <w:t xml:space="preserve"> projekty lub zadania związane z umowami partnerstwa publiczno</w:t>
      </w:r>
      <w:r w:rsidR="0081745D">
        <w:rPr>
          <w:b/>
          <w:bCs/>
        </w:rPr>
        <w:t>-</w:t>
      </w:r>
      <w:r w:rsidR="00CB32E7" w:rsidRPr="00E43F6D">
        <w:rPr>
          <w:b/>
          <w:bCs/>
        </w:rPr>
        <w:t>prywatnego.</w:t>
      </w:r>
    </w:p>
    <w:p w14:paraId="160B8D02" w14:textId="77777777" w:rsidR="00284413" w:rsidRPr="00E43F6D" w:rsidRDefault="00284413" w:rsidP="001E1CDE">
      <w:pPr>
        <w:widowControl w:val="0"/>
        <w:autoSpaceDE w:val="0"/>
        <w:autoSpaceDN w:val="0"/>
        <w:adjustRightInd w:val="0"/>
        <w:ind w:right="-800"/>
        <w:jc w:val="both"/>
      </w:pPr>
    </w:p>
    <w:p w14:paraId="542D4F28" w14:textId="77777777" w:rsidR="00473998" w:rsidRPr="00E43F6D" w:rsidRDefault="00473998" w:rsidP="001E1CDE">
      <w:pPr>
        <w:widowControl w:val="0"/>
        <w:autoSpaceDE w:val="0"/>
        <w:autoSpaceDN w:val="0"/>
        <w:adjustRightInd w:val="0"/>
        <w:ind w:right="-800"/>
        <w:jc w:val="both"/>
      </w:pPr>
    </w:p>
    <w:p w14:paraId="69428BAB" w14:textId="77777777" w:rsidR="00284413" w:rsidRPr="000B6E8B" w:rsidRDefault="00284413" w:rsidP="001E1CDE">
      <w:pPr>
        <w:widowControl w:val="0"/>
        <w:autoSpaceDE w:val="0"/>
        <w:autoSpaceDN w:val="0"/>
        <w:adjustRightInd w:val="0"/>
        <w:rPr>
          <w:b/>
          <w:u w:val="single"/>
        </w:rPr>
      </w:pPr>
      <w:r w:rsidRPr="000B6E8B">
        <w:rPr>
          <w:b/>
          <w:u w:val="single"/>
        </w:rPr>
        <w:t>D O C H O D Y</w:t>
      </w:r>
    </w:p>
    <w:p w14:paraId="38F50CAB" w14:textId="77777777" w:rsidR="005B409E" w:rsidRPr="000B6E8B" w:rsidRDefault="005B409E" w:rsidP="001E1CDE">
      <w:pPr>
        <w:jc w:val="both"/>
      </w:pPr>
    </w:p>
    <w:p w14:paraId="2BF3C507" w14:textId="77777777" w:rsidR="00284413" w:rsidRPr="000B6E8B" w:rsidRDefault="00284413" w:rsidP="001E1CDE">
      <w:pPr>
        <w:jc w:val="both"/>
      </w:pPr>
      <w:r w:rsidRPr="000B6E8B">
        <w:t>Realizację dochodów wg ważniejszych źródeł przedstawia poniższa tabela:</w:t>
      </w:r>
    </w:p>
    <w:p w14:paraId="41DA6D44" w14:textId="77777777" w:rsidR="00473998" w:rsidRPr="00473998" w:rsidRDefault="00473998" w:rsidP="001E1CDE">
      <w:pPr>
        <w:jc w:val="both"/>
      </w:pP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5"/>
        <w:gridCol w:w="1418"/>
        <w:gridCol w:w="1417"/>
        <w:gridCol w:w="992"/>
        <w:gridCol w:w="1057"/>
        <w:gridCol w:w="1335"/>
      </w:tblGrid>
      <w:tr w:rsidR="00A74159" w:rsidRPr="00D31EC9" w14:paraId="440BE02A" w14:textId="77777777" w:rsidTr="00FF73B7">
        <w:trPr>
          <w:trHeight w:val="675"/>
        </w:trPr>
        <w:tc>
          <w:tcPr>
            <w:tcW w:w="3555" w:type="dxa"/>
            <w:shd w:val="clear" w:color="auto" w:fill="auto"/>
            <w:vAlign w:val="center"/>
            <w:hideMark/>
          </w:tcPr>
          <w:p w14:paraId="739EADBB" w14:textId="77777777" w:rsidR="00C056D5" w:rsidRPr="00D31EC9" w:rsidRDefault="00C056D5" w:rsidP="001E1CDE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31EC9">
              <w:rPr>
                <w:b/>
                <w:sz w:val="20"/>
                <w:szCs w:val="20"/>
              </w:rPr>
              <w:t>TREŚĆ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97BCB95" w14:textId="77777777" w:rsidR="00C056D5" w:rsidRPr="00D31EC9" w:rsidRDefault="00C056D5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D31EC9">
              <w:rPr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3DD54B" w14:textId="77777777" w:rsidR="00C056D5" w:rsidRPr="00D31EC9" w:rsidRDefault="00C056D5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D31EC9">
              <w:rPr>
                <w:b/>
                <w:bCs/>
                <w:sz w:val="20"/>
                <w:szCs w:val="20"/>
              </w:rPr>
              <w:t>Wykonanie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82C60A3" w14:textId="77777777" w:rsidR="00BA4AAE" w:rsidRPr="00BA4AAE" w:rsidRDefault="00BA4AAE" w:rsidP="001E1CDE">
            <w:pPr>
              <w:jc w:val="center"/>
              <w:rPr>
                <w:b/>
                <w:bCs/>
                <w:sz w:val="17"/>
                <w:szCs w:val="17"/>
              </w:rPr>
            </w:pPr>
            <w:r w:rsidRPr="00BA4AAE">
              <w:rPr>
                <w:b/>
                <w:bCs/>
                <w:sz w:val="17"/>
                <w:szCs w:val="17"/>
              </w:rPr>
              <w:t>Wykonanie /</w:t>
            </w:r>
            <w:r w:rsidR="00C056D5" w:rsidRPr="00BA4AAE">
              <w:rPr>
                <w:b/>
                <w:bCs/>
                <w:sz w:val="17"/>
                <w:szCs w:val="17"/>
              </w:rPr>
              <w:t>plan</w:t>
            </w:r>
            <w:r w:rsidR="00A74159" w:rsidRPr="00BA4AAE">
              <w:rPr>
                <w:b/>
                <w:bCs/>
                <w:sz w:val="17"/>
                <w:szCs w:val="17"/>
              </w:rPr>
              <w:t xml:space="preserve"> </w:t>
            </w:r>
          </w:p>
          <w:p w14:paraId="7983FE24" w14:textId="77777777" w:rsidR="00C056D5" w:rsidRPr="00BA4AAE" w:rsidRDefault="0081745D" w:rsidP="001E1CDE">
            <w:pPr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 %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14:paraId="57B99C5E" w14:textId="77777777" w:rsidR="00C056D5" w:rsidRPr="00BA4AAE" w:rsidRDefault="00C056D5" w:rsidP="001E1CDE">
            <w:pPr>
              <w:jc w:val="center"/>
              <w:rPr>
                <w:b/>
                <w:bCs/>
                <w:sz w:val="17"/>
                <w:szCs w:val="17"/>
              </w:rPr>
            </w:pPr>
            <w:r w:rsidRPr="00BA4AAE">
              <w:rPr>
                <w:b/>
                <w:bCs/>
                <w:sz w:val="17"/>
                <w:szCs w:val="17"/>
              </w:rPr>
              <w:t>Wykonanie / dochodów wykonanych ogółem</w:t>
            </w:r>
            <w:r w:rsidR="0081745D">
              <w:rPr>
                <w:b/>
                <w:bCs/>
                <w:sz w:val="17"/>
                <w:szCs w:val="17"/>
              </w:rPr>
              <w:t> 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6B0B491" w14:textId="77777777" w:rsidR="00C056D5" w:rsidRPr="00BA4AAE" w:rsidRDefault="00C056D5" w:rsidP="001E1CDE">
            <w:pPr>
              <w:jc w:val="center"/>
              <w:rPr>
                <w:b/>
                <w:bCs/>
                <w:sz w:val="17"/>
                <w:szCs w:val="17"/>
              </w:rPr>
            </w:pPr>
            <w:r w:rsidRPr="00BA4AAE">
              <w:rPr>
                <w:b/>
                <w:bCs/>
                <w:sz w:val="17"/>
                <w:szCs w:val="17"/>
              </w:rPr>
              <w:t>Wykonanie / dochodów bieżących lub majątkowych</w:t>
            </w:r>
            <w:r w:rsidR="0081745D">
              <w:rPr>
                <w:b/>
                <w:bCs/>
                <w:sz w:val="17"/>
                <w:szCs w:val="17"/>
              </w:rPr>
              <w:t> %</w:t>
            </w:r>
          </w:p>
        </w:tc>
      </w:tr>
      <w:tr w:rsidR="00C056D5" w:rsidRPr="00D31EC9" w14:paraId="3BB5C43A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16A37BA9" w14:textId="77777777" w:rsidR="00C056D5" w:rsidRPr="000B6E8B" w:rsidRDefault="00C056D5" w:rsidP="001E1CDE">
            <w:pPr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 xml:space="preserve">DOCHODY </w:t>
            </w:r>
            <w:r w:rsidR="00273A59" w:rsidRPr="000B6E8B">
              <w:rPr>
                <w:b/>
                <w:bCs/>
                <w:sz w:val="20"/>
                <w:szCs w:val="20"/>
              </w:rPr>
              <w:t>OGÓŁEM (</w:t>
            </w:r>
            <w:r w:rsidRPr="000B6E8B">
              <w:rPr>
                <w:b/>
                <w:bCs/>
                <w:sz w:val="20"/>
                <w:szCs w:val="20"/>
              </w:rPr>
              <w:t>A+B)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8CBB20D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43 289 886,00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7A6447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23 414 744,73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65E38A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54,09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2AD7069E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6259AF1" w14:textId="77777777" w:rsidR="00C056D5" w:rsidRPr="000B6E8B" w:rsidRDefault="0081745D" w:rsidP="001E1CD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056D5" w:rsidRPr="00D31EC9" w14:paraId="60B5643E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4735B325" w14:textId="77777777" w:rsidR="0013455B" w:rsidRPr="000B6E8B" w:rsidRDefault="00C056D5" w:rsidP="001E1CDE">
            <w:pPr>
              <w:numPr>
                <w:ilvl w:val="0"/>
                <w:numId w:val="66"/>
              </w:numPr>
              <w:ind w:left="284" w:hanging="284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 xml:space="preserve">Dochody </w:t>
            </w:r>
            <w:r w:rsidR="00273A59" w:rsidRPr="000B6E8B">
              <w:rPr>
                <w:b/>
                <w:bCs/>
                <w:sz w:val="20"/>
                <w:szCs w:val="20"/>
              </w:rPr>
              <w:t xml:space="preserve">BIEŻĄCE </w:t>
            </w:r>
          </w:p>
          <w:p w14:paraId="7226769E" w14:textId="77777777" w:rsidR="00C056D5" w:rsidRPr="000B6E8B" w:rsidRDefault="00273A59" w:rsidP="001E1CDE">
            <w:pPr>
              <w:ind w:left="284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 xml:space="preserve">(A.I.+A. </w:t>
            </w:r>
            <w:r w:rsidR="00BA4AAE" w:rsidRPr="000B6E8B">
              <w:rPr>
                <w:b/>
                <w:bCs/>
                <w:sz w:val="20"/>
                <w:szCs w:val="20"/>
              </w:rPr>
              <w:t xml:space="preserve">II. </w:t>
            </w:r>
            <w:r w:rsidRPr="000B6E8B">
              <w:rPr>
                <w:b/>
                <w:bCs/>
                <w:sz w:val="20"/>
                <w:szCs w:val="20"/>
              </w:rPr>
              <w:t>+</w:t>
            </w:r>
            <w:r w:rsidR="00C056D5" w:rsidRPr="000B6E8B">
              <w:rPr>
                <w:b/>
                <w:bCs/>
                <w:sz w:val="20"/>
                <w:szCs w:val="20"/>
              </w:rPr>
              <w:t>A.III.)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8A185FB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42 813 786,00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9DCE50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22 960 423,11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00D4FC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53,63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46F7C68D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98,06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88E491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C056D5" w:rsidRPr="00D31EC9" w14:paraId="7394FB9D" w14:textId="77777777" w:rsidTr="00FF73B7">
        <w:trPr>
          <w:trHeight w:val="450"/>
        </w:trPr>
        <w:tc>
          <w:tcPr>
            <w:tcW w:w="3555" w:type="dxa"/>
            <w:shd w:val="clear" w:color="auto" w:fill="auto"/>
            <w:vAlign w:val="center"/>
            <w:hideMark/>
          </w:tcPr>
          <w:p w14:paraId="29D38900" w14:textId="77777777" w:rsidR="00C056D5" w:rsidRPr="000B6E8B" w:rsidRDefault="00C056D5" w:rsidP="001E1CDE">
            <w:pPr>
              <w:numPr>
                <w:ilvl w:val="0"/>
                <w:numId w:val="67"/>
              </w:numPr>
              <w:ind w:hanging="578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 xml:space="preserve">Dochody </w:t>
            </w:r>
            <w:r w:rsidR="0013455B" w:rsidRPr="000B6E8B">
              <w:rPr>
                <w:b/>
                <w:bCs/>
                <w:sz w:val="20"/>
                <w:szCs w:val="20"/>
              </w:rPr>
              <w:t xml:space="preserve">WŁASNE </w:t>
            </w:r>
            <w:r w:rsidR="00273A59" w:rsidRPr="000B6E8B">
              <w:rPr>
                <w:b/>
                <w:bCs/>
                <w:sz w:val="20"/>
                <w:szCs w:val="20"/>
              </w:rPr>
              <w:t>(</w:t>
            </w:r>
            <w:r w:rsidRPr="000B6E8B">
              <w:rPr>
                <w:b/>
                <w:bCs/>
                <w:sz w:val="20"/>
                <w:szCs w:val="20"/>
              </w:rPr>
              <w:t>A.I.1.+A.I.2.+A.I.3.)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33B7CBF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13 661 756,00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2D8AA0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6 671 864,72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2BCA6E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48,84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0D01C18B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28,49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76AB456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29,06</w:t>
            </w:r>
          </w:p>
        </w:tc>
      </w:tr>
      <w:tr w:rsidR="00C056D5" w:rsidRPr="00D31EC9" w14:paraId="38102764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3585B4F7" w14:textId="77777777" w:rsidR="00C056D5" w:rsidRPr="000B6E8B" w:rsidRDefault="0013455B" w:rsidP="001E1CDE">
            <w:pPr>
              <w:numPr>
                <w:ilvl w:val="0"/>
                <w:numId w:val="68"/>
              </w:numPr>
              <w:ind w:left="993" w:hanging="709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 xml:space="preserve">Dochody z </w:t>
            </w:r>
            <w:r w:rsidR="00C056D5" w:rsidRPr="000B6E8B">
              <w:rPr>
                <w:b/>
                <w:bCs/>
                <w:sz w:val="20"/>
                <w:szCs w:val="20"/>
              </w:rPr>
              <w:t>podatków i opłat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57C362E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12 599 289,00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37635E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6 134 460,68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EBF321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48,69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52DAF4A1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26,20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4E7B4CF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26,72</w:t>
            </w:r>
          </w:p>
        </w:tc>
      </w:tr>
      <w:tr w:rsidR="00C056D5" w:rsidRPr="00D31EC9" w14:paraId="655D8299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5EC3F806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001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podatku dochodowego od osób fizycznych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F0EF013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7 362 349,00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1CBFFA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3 149 895,00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FDA0B4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42,78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750AECC8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13,45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2ABB3A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13,72</w:t>
            </w:r>
          </w:p>
        </w:tc>
      </w:tr>
      <w:tr w:rsidR="00C056D5" w:rsidRPr="00D31EC9" w14:paraId="4BD46F99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4F682250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002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podatku dochodowego od osób prawnych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8F94521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DDFCAC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52 897,92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332BBA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75,57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2E213EDC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0,23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7551E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0,23</w:t>
            </w:r>
          </w:p>
        </w:tc>
      </w:tr>
      <w:tr w:rsidR="00C056D5" w:rsidRPr="00D31EC9" w14:paraId="3CACCA1C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2FCA2882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031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podatku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od nieruchomości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980DA97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2 665 000,00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4ECB1D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1 498 099,21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D305E7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56,21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76965E1C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6,40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1A5474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6,52</w:t>
            </w:r>
          </w:p>
        </w:tc>
      </w:tr>
      <w:tr w:rsidR="00C056D5" w:rsidRPr="00D31EC9" w14:paraId="30695881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4BD2610D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032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podatku rolnego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E1FC99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459 500,00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A4615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360 872,12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37CFDA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78,54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392DB856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1,54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05826D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1,57</w:t>
            </w:r>
          </w:p>
        </w:tc>
      </w:tr>
      <w:tr w:rsidR="00C056D5" w:rsidRPr="00D31EC9" w14:paraId="3E48BAF9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54751C96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033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podatku leśnego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BD68A86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31 500,00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8CFCF6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22 857,51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D151BF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72,56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4839C0D6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A7B146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0,10</w:t>
            </w:r>
          </w:p>
        </w:tc>
      </w:tr>
      <w:tr w:rsidR="00C056D5" w:rsidRPr="00D31EC9" w14:paraId="67A49DC4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0739B58E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034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podatku od środków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transportowych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F6CCEC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316 500,00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204663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147 010,40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3916D6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46,45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3C2DE589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0,63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7CB91C9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0,64</w:t>
            </w:r>
          </w:p>
        </w:tc>
      </w:tr>
      <w:tr w:rsidR="00C056D5" w:rsidRPr="00D31EC9" w14:paraId="29097880" w14:textId="77777777" w:rsidTr="00FF73B7">
        <w:trPr>
          <w:trHeight w:val="450"/>
        </w:trPr>
        <w:tc>
          <w:tcPr>
            <w:tcW w:w="3555" w:type="dxa"/>
            <w:shd w:val="clear" w:color="auto" w:fill="auto"/>
            <w:vAlign w:val="center"/>
            <w:hideMark/>
          </w:tcPr>
          <w:p w14:paraId="31454890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035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podatku od działalności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gospodarczej osób fizycznych,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lastRenderedPageBreak/>
              <w:t>opłacanego w formie karty podatkowej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FD866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lastRenderedPageBreak/>
              <w:t>3 000,00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1A8300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681,00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205F74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22,70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46FAD7C8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034EA33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</w:tr>
      <w:tr w:rsidR="00C056D5" w:rsidRPr="00D31EC9" w14:paraId="0B79844A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6B609566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036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podatku od spadków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="0081745D">
              <w:rPr>
                <w:sz w:val="20"/>
                <w:szCs w:val="20"/>
              </w:rPr>
              <w:t>i </w:t>
            </w:r>
            <w:r w:rsidRPr="000B6E8B">
              <w:rPr>
                <w:sz w:val="20"/>
                <w:szCs w:val="20"/>
              </w:rPr>
              <w:t>darowizn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3504E28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13 000,00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D34825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14 190,00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8397C5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109,15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416242CC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A96AF7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0,06</w:t>
            </w:r>
          </w:p>
        </w:tc>
      </w:tr>
      <w:tr w:rsidR="00C056D5" w:rsidRPr="00D31EC9" w14:paraId="117BAEBB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4FD4B66A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041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opłaty skarbowej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E66EECE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E416B3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13 598,00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479DE7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45,33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40818EB2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54C0C2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0,06</w:t>
            </w:r>
          </w:p>
        </w:tc>
      </w:tr>
      <w:tr w:rsidR="00AA774C" w:rsidRPr="00D31EC9" w14:paraId="03B2D9A1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</w:tcPr>
          <w:p w14:paraId="50EAFEFE" w14:textId="77777777" w:rsidR="00AA774C" w:rsidRPr="000B6E8B" w:rsidRDefault="00AA774C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 xml:space="preserve">§ 043 Wpływy z opłaty </w:t>
            </w:r>
            <w:r w:rsidR="00CC414D" w:rsidRPr="000B6E8B">
              <w:rPr>
                <w:sz w:val="20"/>
                <w:szCs w:val="20"/>
              </w:rPr>
              <w:t>targowej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4545EA" w14:textId="77777777" w:rsidR="00AA774C" w:rsidRPr="000B6E8B" w:rsidRDefault="00AA774C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6981493" w14:textId="77777777" w:rsidR="00AA774C" w:rsidRPr="000B6E8B" w:rsidRDefault="00AA774C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40,00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35A1AD3" w14:textId="77777777" w:rsidR="00AA774C" w:rsidRPr="000B6E8B" w:rsidRDefault="00A674BB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-</w:t>
            </w:r>
          </w:p>
        </w:tc>
        <w:tc>
          <w:tcPr>
            <w:tcW w:w="1057" w:type="dxa"/>
            <w:shd w:val="clear" w:color="auto" w:fill="auto"/>
            <w:noWrap/>
            <w:vAlign w:val="center"/>
          </w:tcPr>
          <w:p w14:paraId="12C3FF2D" w14:textId="77777777" w:rsidR="00AA774C" w:rsidRPr="000B6E8B" w:rsidRDefault="00A674BB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42111C1" w14:textId="77777777" w:rsidR="00AA774C" w:rsidRPr="000B6E8B" w:rsidRDefault="00A674BB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</w:tr>
      <w:tr w:rsidR="00C056D5" w:rsidRPr="00D31EC9" w14:paraId="5A85EEC8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7F53B805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048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opłat za zezwolenia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="0081745D">
              <w:rPr>
                <w:sz w:val="20"/>
                <w:szCs w:val="20"/>
              </w:rPr>
              <w:t>na </w:t>
            </w:r>
            <w:r w:rsidRPr="000B6E8B">
              <w:rPr>
                <w:sz w:val="20"/>
                <w:szCs w:val="20"/>
              </w:rPr>
              <w:t>sprzedaż napojów alkoholowych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C7A368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120 000,00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D4B5E9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104 249,48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53590E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86,87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218C2469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0,45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5D9E13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0,45</w:t>
            </w:r>
          </w:p>
        </w:tc>
      </w:tr>
      <w:tr w:rsidR="00C056D5" w:rsidRPr="00D31EC9" w14:paraId="318EFBF2" w14:textId="77777777" w:rsidTr="00FF73B7">
        <w:trPr>
          <w:trHeight w:val="450"/>
        </w:trPr>
        <w:tc>
          <w:tcPr>
            <w:tcW w:w="3555" w:type="dxa"/>
            <w:shd w:val="clear" w:color="auto" w:fill="auto"/>
            <w:vAlign w:val="center"/>
            <w:hideMark/>
          </w:tcPr>
          <w:p w14:paraId="5F264B1E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049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innych lokalnych opłat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pobieranych przez jednostki samorządu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terytorialnego na podstawie odrębnych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ustaw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B1C9D48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1 060 000,00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CAB5C2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562 637,13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ABD52D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53,08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551E095F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2,40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C5A5C2C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2,45</w:t>
            </w:r>
          </w:p>
        </w:tc>
      </w:tr>
      <w:tr w:rsidR="00C056D5" w:rsidRPr="00D31EC9" w14:paraId="4DBFC464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55644569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050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podatku od czynności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cywilnoprawnych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2C7A677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130 000,00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049C420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103 614,77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F5CF80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79,70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3926441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0,44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C0F9B26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0,45</w:t>
            </w:r>
          </w:p>
        </w:tc>
      </w:tr>
      <w:tr w:rsidR="00C056D5" w:rsidRPr="00D31EC9" w14:paraId="1CC2B9FC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50DE0406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055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opłat z tytułu użytkowania wieczystego nieruchomości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04D2FE5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340,00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335C9A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1 161,64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7455E4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341,66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3F0FCC6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C21EE60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0,01</w:t>
            </w:r>
          </w:p>
        </w:tc>
      </w:tr>
      <w:tr w:rsidR="00C056D5" w:rsidRPr="00D31EC9" w14:paraId="73C183B2" w14:textId="77777777" w:rsidTr="00FF73B7">
        <w:trPr>
          <w:trHeight w:val="450"/>
        </w:trPr>
        <w:tc>
          <w:tcPr>
            <w:tcW w:w="3555" w:type="dxa"/>
            <w:shd w:val="clear" w:color="auto" w:fill="auto"/>
            <w:vAlign w:val="center"/>
            <w:hideMark/>
          </w:tcPr>
          <w:p w14:paraId="7565BB9B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061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opłat egzaminacyjnych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oraz opłat za wydawanie świadectw,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dyplomów, zaświadczeń,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="005B409E" w:rsidRPr="000B6E8B">
              <w:rPr>
                <w:sz w:val="20"/>
                <w:szCs w:val="20"/>
              </w:rPr>
              <w:t>c</w:t>
            </w:r>
            <w:r w:rsidRPr="000B6E8B">
              <w:rPr>
                <w:sz w:val="20"/>
                <w:szCs w:val="20"/>
              </w:rPr>
              <w:t>ertyfikatów i ich duplikatów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ADB18F3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25914FF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52,00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8731A2" w14:textId="77777777" w:rsidR="00C056D5" w:rsidRPr="000B6E8B" w:rsidRDefault="0081745D" w:rsidP="001E1C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3387FA21" w14:textId="77777777" w:rsidR="00C056D5" w:rsidRPr="000B6E8B" w:rsidRDefault="0081745D" w:rsidP="001E1C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2939B82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</w:tr>
      <w:tr w:rsidR="00C056D5" w:rsidRPr="00D31EC9" w14:paraId="4C889234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61E629B8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064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tytułu</w:t>
            </w:r>
            <w:r w:rsidR="0013455B" w:rsidRPr="000B6E8B">
              <w:rPr>
                <w:sz w:val="20"/>
                <w:szCs w:val="20"/>
              </w:rPr>
              <w:t xml:space="preserve"> kosztów </w:t>
            </w:r>
            <w:r w:rsidRPr="000B6E8B">
              <w:rPr>
                <w:sz w:val="20"/>
                <w:szCs w:val="20"/>
              </w:rPr>
              <w:t>egzekucyjnych, opłaty komorniczej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i kosztów upomnień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5DB5188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7 100,00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D3B881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3 081,63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5A0E7F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43,40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5BEAEB9C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E5DB8D4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0,01</w:t>
            </w:r>
          </w:p>
        </w:tc>
      </w:tr>
      <w:tr w:rsidR="00C056D5" w:rsidRPr="00D31EC9" w14:paraId="43A90F4E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2E5DB207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065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opłat za wydanie prawa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jazdy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B8387EA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01FFE3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C2862D" w14:textId="77777777" w:rsidR="00C056D5" w:rsidRPr="000B6E8B" w:rsidRDefault="0081745D" w:rsidP="001E1C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0CA2369B" w14:textId="77777777" w:rsidR="00C056D5" w:rsidRPr="000B6E8B" w:rsidRDefault="0081745D" w:rsidP="001E1C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6158C02" w14:textId="77777777" w:rsidR="00C056D5" w:rsidRPr="000B6E8B" w:rsidRDefault="0081745D" w:rsidP="001E1C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C056D5" w:rsidRPr="00D31EC9" w14:paraId="6880F73A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47BCF05D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066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opłat za korzystanie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="0081745D">
              <w:rPr>
                <w:sz w:val="20"/>
                <w:szCs w:val="20"/>
              </w:rPr>
              <w:t>z </w:t>
            </w:r>
            <w:r w:rsidRPr="000B6E8B">
              <w:rPr>
                <w:sz w:val="20"/>
                <w:szCs w:val="20"/>
              </w:rPr>
              <w:t>wychowania przedszkolnego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65DEF23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73 000,00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ABD2E7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22 470,00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C6C2CE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30,78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422C3F57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686B2AA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0,10</w:t>
            </w:r>
          </w:p>
        </w:tc>
      </w:tr>
      <w:tr w:rsidR="00C056D5" w:rsidRPr="00D31EC9" w14:paraId="1C15A75E" w14:textId="77777777" w:rsidTr="00FF73B7">
        <w:trPr>
          <w:trHeight w:val="450"/>
        </w:trPr>
        <w:tc>
          <w:tcPr>
            <w:tcW w:w="3555" w:type="dxa"/>
            <w:shd w:val="clear" w:color="auto" w:fill="auto"/>
            <w:vAlign w:val="center"/>
            <w:hideMark/>
          </w:tcPr>
          <w:p w14:paraId="3699533F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067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opłat za korzystanie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="0081745D">
              <w:rPr>
                <w:sz w:val="20"/>
                <w:szCs w:val="20"/>
              </w:rPr>
              <w:t>z </w:t>
            </w:r>
            <w:r w:rsidRPr="000B6E8B">
              <w:rPr>
                <w:sz w:val="20"/>
                <w:szCs w:val="20"/>
              </w:rPr>
              <w:t>wyżywienia w jednostkach</w:t>
            </w:r>
            <w:r w:rsidR="0013455B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realizujących zadania z zakresu wychowania przedszkolnego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31B764C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96165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72 738,50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E4653D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29,10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040CE09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0,31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D114F21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0,32</w:t>
            </w:r>
          </w:p>
        </w:tc>
      </w:tr>
      <w:tr w:rsidR="00C056D5" w:rsidRPr="00D31EC9" w14:paraId="47F77032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05C276BA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069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różnych opłat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0516C2E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8 000,00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AFD371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4 314,37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A4F4867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53,93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2E9973A8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F6BE82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0,02</w:t>
            </w:r>
          </w:p>
        </w:tc>
      </w:tr>
      <w:tr w:rsidR="00C056D5" w:rsidRPr="00D31EC9" w14:paraId="6A470C43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7A980860" w14:textId="77777777" w:rsidR="00C056D5" w:rsidRPr="000B6E8B" w:rsidRDefault="00C056D5" w:rsidP="001E1CDE">
            <w:pPr>
              <w:numPr>
                <w:ilvl w:val="0"/>
                <w:numId w:val="69"/>
              </w:numPr>
              <w:ind w:left="993" w:hanging="633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 xml:space="preserve">Dochody z majątku (§ 074, § 075 i § 081),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5863F64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88 427,00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3AA42F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47 164,85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B99C81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53,34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09B5DD67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0,20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0FB7869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0,21</w:t>
            </w:r>
          </w:p>
        </w:tc>
      </w:tr>
      <w:tr w:rsidR="00C056D5" w:rsidRPr="00D31EC9" w14:paraId="5FB02992" w14:textId="77777777" w:rsidTr="00FF73B7">
        <w:trPr>
          <w:trHeight w:val="675"/>
        </w:trPr>
        <w:tc>
          <w:tcPr>
            <w:tcW w:w="3555" w:type="dxa"/>
            <w:shd w:val="clear" w:color="auto" w:fill="auto"/>
            <w:vAlign w:val="center"/>
            <w:hideMark/>
          </w:tcPr>
          <w:p w14:paraId="42AE686A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075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najmu i dzierżawy składników majątkowych Skarbu Państwa, jednostek samorządu terytorialnego lub innych jednostek zaliczanych do sektora finansów</w:t>
            </w:r>
            <w:r w:rsidR="0081745D">
              <w:rPr>
                <w:sz w:val="20"/>
                <w:szCs w:val="20"/>
              </w:rPr>
              <w:t xml:space="preserve"> publicznych oraz innych umów o </w:t>
            </w:r>
            <w:r w:rsidRPr="000B6E8B">
              <w:rPr>
                <w:sz w:val="20"/>
                <w:szCs w:val="20"/>
              </w:rPr>
              <w:t>podobnym charakterze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7E890F0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88 427,00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0D0646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47 164,85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B6A962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53,34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008CFB7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0,20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986038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0,21</w:t>
            </w:r>
          </w:p>
        </w:tc>
      </w:tr>
      <w:tr w:rsidR="00C056D5" w:rsidRPr="00D31EC9" w14:paraId="4BE8AC34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0437BA8E" w14:textId="77777777" w:rsidR="00C056D5" w:rsidRPr="000B6E8B" w:rsidRDefault="00360214" w:rsidP="001E1CDE">
            <w:pPr>
              <w:numPr>
                <w:ilvl w:val="0"/>
                <w:numId w:val="70"/>
              </w:numPr>
              <w:ind w:left="993" w:hanging="567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 xml:space="preserve">Pozostałe dochody własne,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8FC9E5E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974 040,00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54729C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490 239,19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BDAB2E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50,33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2F5CDBC1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2,09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673F00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2,14</w:t>
            </w:r>
          </w:p>
        </w:tc>
      </w:tr>
      <w:tr w:rsidR="00C056D5" w:rsidRPr="00D31EC9" w14:paraId="2CA88769" w14:textId="77777777" w:rsidTr="00FF73B7">
        <w:trPr>
          <w:trHeight w:val="285"/>
        </w:trPr>
        <w:tc>
          <w:tcPr>
            <w:tcW w:w="3555" w:type="dxa"/>
            <w:shd w:val="clear" w:color="auto" w:fill="auto"/>
            <w:vAlign w:val="center"/>
            <w:hideMark/>
          </w:tcPr>
          <w:p w14:paraId="3823327D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089, § 090, § 091 i § 092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="0081745D">
              <w:rPr>
                <w:sz w:val="20"/>
                <w:szCs w:val="20"/>
              </w:rPr>
              <w:t>Wpływy z </w:t>
            </w:r>
            <w:r w:rsidRPr="000B6E8B">
              <w:rPr>
                <w:sz w:val="20"/>
                <w:szCs w:val="20"/>
              </w:rPr>
              <w:t xml:space="preserve">odsetek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954B8F5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40 212,00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4856CA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20 406,60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36374F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50,75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36F4A6D2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2B09DF4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0,09</w:t>
            </w:r>
          </w:p>
        </w:tc>
      </w:tr>
      <w:tr w:rsidR="00C056D5" w:rsidRPr="00D31EC9" w14:paraId="6E2E490A" w14:textId="77777777" w:rsidTr="00FF73B7">
        <w:trPr>
          <w:trHeight w:val="900"/>
        </w:trPr>
        <w:tc>
          <w:tcPr>
            <w:tcW w:w="3555" w:type="dxa"/>
            <w:shd w:val="clear" w:color="auto" w:fill="auto"/>
            <w:vAlign w:val="center"/>
            <w:hideMark/>
          </w:tcPr>
          <w:p w14:paraId="585FA4F4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205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Dotacje celowe w r</w:t>
            </w:r>
            <w:r w:rsidR="0081745D">
              <w:rPr>
                <w:sz w:val="20"/>
                <w:szCs w:val="20"/>
              </w:rPr>
              <w:t>amach programów finansowanych z </w:t>
            </w:r>
            <w:r w:rsidRPr="000B6E8B">
              <w:rPr>
                <w:sz w:val="20"/>
                <w:szCs w:val="20"/>
              </w:rPr>
              <w:t>udziałem środków europejskich</w:t>
            </w:r>
            <w:r w:rsidR="0081745D">
              <w:rPr>
                <w:sz w:val="20"/>
                <w:szCs w:val="20"/>
              </w:rPr>
              <w:t xml:space="preserve"> oraz środków, o których mowa w </w:t>
            </w:r>
            <w:r w:rsidRPr="000B6E8B">
              <w:rPr>
                <w:sz w:val="20"/>
                <w:szCs w:val="20"/>
              </w:rPr>
              <w:t>art. 5 ust. 3 pkt 5 lit. a i b ustawy, lub płatności w ramach budżetu środków europejskich, realizowanych przez jednostki samorządu terytorialnego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8480E5D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173 850,00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5BEAF1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68 849,05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50DB44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39,60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5CF8B6FD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90E858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0,30</w:t>
            </w:r>
          </w:p>
        </w:tc>
      </w:tr>
      <w:tr w:rsidR="00C056D5" w:rsidRPr="00D31EC9" w14:paraId="3053EE77" w14:textId="77777777" w:rsidTr="00FF73B7">
        <w:trPr>
          <w:trHeight w:val="450"/>
        </w:trPr>
        <w:tc>
          <w:tcPr>
            <w:tcW w:w="3555" w:type="dxa"/>
            <w:shd w:val="clear" w:color="auto" w:fill="auto"/>
            <w:vAlign w:val="center"/>
            <w:hideMark/>
          </w:tcPr>
          <w:p w14:paraId="00B4F302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236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Dochody jednostek samo</w:t>
            </w:r>
            <w:r w:rsidR="0081745D">
              <w:rPr>
                <w:sz w:val="20"/>
                <w:szCs w:val="20"/>
              </w:rPr>
              <w:t>rządu terytorialnego związane z </w:t>
            </w:r>
            <w:r w:rsidRPr="000B6E8B">
              <w:rPr>
                <w:sz w:val="20"/>
                <w:szCs w:val="20"/>
              </w:rPr>
              <w:t>realizacją zadań z zakresu administracji rządowej oraz innych zadań zleconych ustawami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8DB3645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BDC4CA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9 186,77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3368E1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45,93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7A4B3E00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3968408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0,04</w:t>
            </w:r>
          </w:p>
        </w:tc>
      </w:tr>
      <w:tr w:rsidR="00C056D5" w:rsidRPr="00D31EC9" w14:paraId="28A41C94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1EF0109E" w14:textId="77777777" w:rsidR="00C056D5" w:rsidRPr="000B6E8B" w:rsidRDefault="00C056D5" w:rsidP="001E1CDE">
            <w:pPr>
              <w:numPr>
                <w:ilvl w:val="0"/>
                <w:numId w:val="71"/>
              </w:numPr>
              <w:ind w:left="993" w:hanging="633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lastRenderedPageBreak/>
              <w:t>Dotacje celowe z budżetu państwa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ABA3883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15 945 161,00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1705DB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8 603 180,39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487D98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53,95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4B0724A8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36,74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C16255C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37,47</w:t>
            </w:r>
          </w:p>
        </w:tc>
      </w:tr>
      <w:tr w:rsidR="00C056D5" w:rsidRPr="00D31EC9" w14:paraId="301BFEAD" w14:textId="77777777" w:rsidTr="00FF73B7">
        <w:trPr>
          <w:trHeight w:val="915"/>
        </w:trPr>
        <w:tc>
          <w:tcPr>
            <w:tcW w:w="3555" w:type="dxa"/>
            <w:shd w:val="clear" w:color="auto" w:fill="auto"/>
            <w:vAlign w:val="center"/>
            <w:hideMark/>
          </w:tcPr>
          <w:p w14:paraId="3AE931CF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201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na rea</w:t>
            </w:r>
            <w:r w:rsidR="0081745D">
              <w:rPr>
                <w:sz w:val="20"/>
                <w:szCs w:val="20"/>
              </w:rPr>
              <w:t>lizację zadań bieżących z </w:t>
            </w:r>
            <w:r w:rsidRPr="000B6E8B">
              <w:rPr>
                <w:sz w:val="20"/>
                <w:szCs w:val="20"/>
              </w:rPr>
              <w:t>zakresu administracji rządowej oraz innych zadań zleconych gminie i § 206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na zadania bieżące z zakresu administracji rząd</w:t>
            </w:r>
            <w:r w:rsidR="0081745D">
              <w:rPr>
                <w:sz w:val="20"/>
                <w:szCs w:val="20"/>
              </w:rPr>
              <w:t>owej zlecone gminom, związane z </w:t>
            </w:r>
            <w:r w:rsidRPr="000B6E8B">
              <w:rPr>
                <w:sz w:val="20"/>
                <w:szCs w:val="20"/>
              </w:rPr>
              <w:t>realizacją świadczenia wychowawczego stanowiącego pomoc państwa w wychowywaniu dzieci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F289616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15 045 039,00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129332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8 054 820,06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A5D0C3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53,54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36469C63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34,40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DEA49BF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35,08</w:t>
            </w:r>
          </w:p>
        </w:tc>
      </w:tr>
      <w:tr w:rsidR="00C056D5" w:rsidRPr="00D31EC9" w14:paraId="07546599" w14:textId="77777777" w:rsidTr="00FF73B7">
        <w:trPr>
          <w:trHeight w:val="416"/>
        </w:trPr>
        <w:tc>
          <w:tcPr>
            <w:tcW w:w="3555" w:type="dxa"/>
            <w:shd w:val="clear" w:color="auto" w:fill="auto"/>
            <w:vAlign w:val="center"/>
            <w:hideMark/>
          </w:tcPr>
          <w:p w14:paraId="3D0607F7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203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na realizację własnych zadań bieżących gmin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B6C75C2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900 122,00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EE63F2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548 360,33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7D3E44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60,92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2DCA7A37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2,34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BF5CB5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2,39</w:t>
            </w:r>
          </w:p>
        </w:tc>
      </w:tr>
      <w:tr w:rsidR="00C056D5" w:rsidRPr="00D31EC9" w14:paraId="23366AE0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4BCA49E4" w14:textId="77777777" w:rsidR="00C056D5" w:rsidRPr="000B6E8B" w:rsidRDefault="00C056D5" w:rsidP="001E1CDE">
            <w:pPr>
              <w:numPr>
                <w:ilvl w:val="0"/>
                <w:numId w:val="72"/>
              </w:numPr>
              <w:ind w:left="993" w:hanging="633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 xml:space="preserve">Subwencja ogólna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A818938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13 206 869,00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79F792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7 685 378,00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1B67CA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58,19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4669A2B9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32,82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947416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33,47</w:t>
            </w:r>
          </w:p>
        </w:tc>
      </w:tr>
      <w:tr w:rsidR="00C056D5" w:rsidRPr="00D31EC9" w14:paraId="3D7C5C7D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79AEE904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rozdz. 75801 § 292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część oświatowa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62E2FE5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9 376 818,00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F03E54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5 770 352,00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940A10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61,54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2D52D0DE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24,64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23B24F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25,13</w:t>
            </w:r>
          </w:p>
        </w:tc>
      </w:tr>
      <w:tr w:rsidR="00C056D5" w:rsidRPr="00D31EC9" w14:paraId="43ABC0BA" w14:textId="77777777" w:rsidTr="00FF73B7">
        <w:trPr>
          <w:trHeight w:val="225"/>
        </w:trPr>
        <w:tc>
          <w:tcPr>
            <w:tcW w:w="3555" w:type="dxa"/>
            <w:shd w:val="clear" w:color="auto" w:fill="auto"/>
            <w:vAlign w:val="center"/>
            <w:hideMark/>
          </w:tcPr>
          <w:p w14:paraId="66F4EE71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rozdz. 75807 § 292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część wyrównawcza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D6C4662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3 830 051,00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D4F592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1 915 026,00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DD9EF6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50,00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0A27EA55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8,18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5583BD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8,34</w:t>
            </w:r>
          </w:p>
        </w:tc>
      </w:tr>
      <w:tr w:rsidR="00C056D5" w:rsidRPr="00D31EC9" w14:paraId="528A310C" w14:textId="77777777" w:rsidTr="00FF73B7">
        <w:trPr>
          <w:trHeight w:val="285"/>
        </w:trPr>
        <w:tc>
          <w:tcPr>
            <w:tcW w:w="3555" w:type="dxa"/>
            <w:shd w:val="clear" w:color="auto" w:fill="auto"/>
            <w:vAlign w:val="center"/>
            <w:hideMark/>
          </w:tcPr>
          <w:p w14:paraId="2F0D7BF5" w14:textId="77777777" w:rsidR="00C056D5" w:rsidRPr="000B6E8B" w:rsidRDefault="00C056D5" w:rsidP="001E1CDE">
            <w:pPr>
              <w:numPr>
                <w:ilvl w:val="0"/>
                <w:numId w:val="66"/>
              </w:numPr>
              <w:ind w:left="284" w:hanging="284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 xml:space="preserve">DOCHODY </w:t>
            </w:r>
            <w:r w:rsidR="00273A59" w:rsidRPr="000B6E8B">
              <w:rPr>
                <w:b/>
                <w:bCs/>
                <w:sz w:val="20"/>
                <w:szCs w:val="20"/>
              </w:rPr>
              <w:t>MAJĄTKOWE (B.I.+B. II. +</w:t>
            </w:r>
            <w:r w:rsidRPr="000B6E8B">
              <w:rPr>
                <w:b/>
                <w:bCs/>
                <w:sz w:val="20"/>
                <w:szCs w:val="20"/>
              </w:rPr>
              <w:t>B.III)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3593E6C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476 100,00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BC759A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454 321,62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F8498C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95,43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112A46F9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1,94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DF17109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C056D5" w:rsidRPr="00D31EC9" w14:paraId="7C14DBC7" w14:textId="77777777" w:rsidTr="00FF73B7">
        <w:trPr>
          <w:trHeight w:val="271"/>
        </w:trPr>
        <w:tc>
          <w:tcPr>
            <w:tcW w:w="3555" w:type="dxa"/>
            <w:shd w:val="clear" w:color="auto" w:fill="auto"/>
            <w:vAlign w:val="center"/>
            <w:hideMark/>
          </w:tcPr>
          <w:p w14:paraId="1A887DD7" w14:textId="77777777" w:rsidR="00C056D5" w:rsidRPr="000B6E8B" w:rsidRDefault="00A56751" w:rsidP="001E1CDE">
            <w:pPr>
              <w:numPr>
                <w:ilvl w:val="0"/>
                <w:numId w:val="67"/>
              </w:numPr>
              <w:ind w:hanging="578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Dochody WŁASNE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1506AD7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476 100,00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1F6365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454 321,62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34D064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95,43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252B623B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1,94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C643A14" w14:textId="77777777" w:rsidR="00C056D5" w:rsidRPr="000B6E8B" w:rsidRDefault="00C056D5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C056D5" w:rsidRPr="00D31EC9" w14:paraId="4AE24A4D" w14:textId="77777777" w:rsidTr="00FF73B7">
        <w:trPr>
          <w:trHeight w:val="450"/>
        </w:trPr>
        <w:tc>
          <w:tcPr>
            <w:tcW w:w="3555" w:type="dxa"/>
            <w:shd w:val="clear" w:color="auto" w:fill="auto"/>
            <w:vAlign w:val="center"/>
            <w:hideMark/>
          </w:tcPr>
          <w:p w14:paraId="474066ED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076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Wpływy z tytułu przekształcenia prawa użytkowania wieczystego przysługującego osobom fizycznym w prawo własności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CB97D79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0F4999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2 910,63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8746BA" w14:textId="77777777" w:rsidR="00C056D5" w:rsidRPr="000B6E8B" w:rsidRDefault="0081745D" w:rsidP="001E1C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2CB126BD" w14:textId="77777777" w:rsidR="00C056D5" w:rsidRPr="000B6E8B" w:rsidRDefault="0081745D" w:rsidP="001E1C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327D9F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0,64</w:t>
            </w:r>
          </w:p>
        </w:tc>
      </w:tr>
      <w:tr w:rsidR="00C056D5" w:rsidRPr="00D31EC9" w14:paraId="0E8DBAAC" w14:textId="77777777" w:rsidTr="00FF73B7">
        <w:trPr>
          <w:trHeight w:val="450"/>
        </w:trPr>
        <w:tc>
          <w:tcPr>
            <w:tcW w:w="3555" w:type="dxa"/>
            <w:shd w:val="clear" w:color="auto" w:fill="auto"/>
            <w:vAlign w:val="center"/>
            <w:hideMark/>
          </w:tcPr>
          <w:p w14:paraId="664936D3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077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Wpłaty z tytułu odpłatnego nabycia prawa własności oraz prawa użytkowania wieczystego nieruchomości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1C9281A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102 500,00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14330E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77 810,99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F7701C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75,91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1194BBB7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0,33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1F21148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17,13</w:t>
            </w:r>
          </w:p>
        </w:tc>
      </w:tr>
      <w:tr w:rsidR="00C056D5" w:rsidRPr="00D31EC9" w14:paraId="0A638C1F" w14:textId="77777777" w:rsidTr="00FF73B7">
        <w:trPr>
          <w:trHeight w:val="675"/>
        </w:trPr>
        <w:tc>
          <w:tcPr>
            <w:tcW w:w="3555" w:type="dxa"/>
            <w:shd w:val="clear" w:color="auto" w:fill="auto"/>
            <w:vAlign w:val="center"/>
            <w:hideMark/>
          </w:tcPr>
          <w:p w14:paraId="6E3EFED8" w14:textId="77777777" w:rsidR="00C056D5" w:rsidRPr="000B6E8B" w:rsidRDefault="00C056D5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626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Dotacje otrzymane z państwowych funduszy celowych na finansowanie lub dofinansowanie kosztów realizacji inwestycji i zakupów inwestycyjnych jednostek sektora finansów publicznych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1C3A4AD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373 600,00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912C3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373 600,00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5AB3CB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100,00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14:paraId="6FB053DA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1,60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A8DBB9E" w14:textId="77777777" w:rsidR="00C056D5" w:rsidRPr="000B6E8B" w:rsidRDefault="00C056D5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82,23</w:t>
            </w:r>
          </w:p>
        </w:tc>
      </w:tr>
    </w:tbl>
    <w:p w14:paraId="28032E12" w14:textId="77777777" w:rsidR="00C056D5" w:rsidRPr="00D31EC9" w:rsidRDefault="00C056D5" w:rsidP="001E1CDE">
      <w:pPr>
        <w:rPr>
          <w:sz w:val="20"/>
          <w:szCs w:val="20"/>
        </w:rPr>
      </w:pPr>
    </w:p>
    <w:p w14:paraId="1D0B33D8" w14:textId="77777777" w:rsidR="00284413" w:rsidRPr="00E43F6D" w:rsidRDefault="00284413" w:rsidP="00E43F6D">
      <w:pPr>
        <w:ind w:firstLine="708"/>
        <w:jc w:val="both"/>
      </w:pPr>
      <w:r w:rsidRPr="00E43F6D">
        <w:t xml:space="preserve">Plan </w:t>
      </w:r>
      <w:r w:rsidRPr="00E43F6D">
        <w:rPr>
          <w:b/>
        </w:rPr>
        <w:t xml:space="preserve">dochodów bieżących </w:t>
      </w:r>
      <w:r w:rsidRPr="00E43F6D">
        <w:t>w budżecie gminy wg st</w:t>
      </w:r>
      <w:r w:rsidR="00A74159" w:rsidRPr="00E43F6D">
        <w:t>anu na dzień 30.06.2020</w:t>
      </w:r>
      <w:r w:rsidR="00186BC4" w:rsidRPr="00E43F6D">
        <w:t>r. wynosił</w:t>
      </w:r>
      <w:r w:rsidRPr="00E43F6D">
        <w:t xml:space="preserve"> </w:t>
      </w:r>
      <w:r w:rsidR="00A74159" w:rsidRPr="00E43F6D">
        <w:rPr>
          <w:b/>
        </w:rPr>
        <w:t>42.813.786</w:t>
      </w:r>
      <w:r w:rsidRPr="00E43F6D">
        <w:rPr>
          <w:b/>
        </w:rPr>
        <w:t>,00</w:t>
      </w:r>
      <w:r w:rsidR="0081745D">
        <w:rPr>
          <w:b/>
        </w:rPr>
        <w:t> zł</w:t>
      </w:r>
      <w:r w:rsidRPr="00E43F6D">
        <w:rPr>
          <w:b/>
        </w:rPr>
        <w:t xml:space="preserve">. </w:t>
      </w:r>
      <w:r w:rsidRPr="00E43F6D">
        <w:t xml:space="preserve">Za okres I półrocza dochody bieżące zrealizowano w kwocie </w:t>
      </w:r>
      <w:r w:rsidR="00A74159" w:rsidRPr="00E43F6D">
        <w:rPr>
          <w:b/>
        </w:rPr>
        <w:t>22.960.423,11</w:t>
      </w:r>
      <w:r w:rsidR="0081745D">
        <w:rPr>
          <w:b/>
        </w:rPr>
        <w:t> zł</w:t>
      </w:r>
      <w:r w:rsidRPr="00E43F6D">
        <w:rPr>
          <w:b/>
        </w:rPr>
        <w:t>,</w:t>
      </w:r>
      <w:r w:rsidRPr="00E43F6D">
        <w:t xml:space="preserve"> co</w:t>
      </w:r>
      <w:r w:rsidR="0081745D">
        <w:t> </w:t>
      </w:r>
      <w:r w:rsidRPr="00E43F6D">
        <w:t xml:space="preserve">stanowi </w:t>
      </w:r>
      <w:r w:rsidR="00A74159" w:rsidRPr="00E43F6D">
        <w:rPr>
          <w:b/>
        </w:rPr>
        <w:t>53,63</w:t>
      </w:r>
      <w:r w:rsidR="0081745D">
        <w:rPr>
          <w:b/>
        </w:rPr>
        <w:t> %</w:t>
      </w:r>
      <w:r w:rsidRPr="00E43F6D">
        <w:rPr>
          <w:b/>
        </w:rPr>
        <w:t xml:space="preserve"> </w:t>
      </w:r>
      <w:r w:rsidRPr="00E43F6D">
        <w:t>planu rocznego.</w:t>
      </w:r>
      <w:r w:rsidR="00E43F6D" w:rsidRPr="00E43F6D">
        <w:rPr>
          <w:b/>
        </w:rPr>
        <w:t xml:space="preserve"> </w:t>
      </w:r>
      <w:r w:rsidRPr="00E43F6D">
        <w:t>Na dochody bieżące składają się:</w:t>
      </w:r>
    </w:p>
    <w:p w14:paraId="51D0AE00" w14:textId="77777777" w:rsidR="00E43F6D" w:rsidRPr="00E43F6D" w:rsidRDefault="00E43F6D" w:rsidP="00E43F6D">
      <w:pPr>
        <w:ind w:firstLine="708"/>
        <w:jc w:val="both"/>
        <w:rPr>
          <w:b/>
        </w:rPr>
      </w:pPr>
    </w:p>
    <w:p w14:paraId="4DB0093F" w14:textId="77777777" w:rsidR="00284413" w:rsidRPr="00E43F6D" w:rsidRDefault="00284413" w:rsidP="00E43F6D">
      <w:pPr>
        <w:ind w:left="284" w:hanging="284"/>
        <w:jc w:val="both"/>
        <w:rPr>
          <w:b/>
        </w:rPr>
      </w:pPr>
      <w:r w:rsidRPr="00E43F6D">
        <w:rPr>
          <w:b/>
        </w:rPr>
        <w:t>A.I. Dochody własne</w:t>
      </w:r>
    </w:p>
    <w:p w14:paraId="755F8828" w14:textId="77777777" w:rsidR="00284413" w:rsidRPr="00E43F6D" w:rsidRDefault="00284413" w:rsidP="001E1CDE">
      <w:pPr>
        <w:ind w:right="22" w:firstLine="720"/>
        <w:jc w:val="both"/>
      </w:pPr>
      <w:r w:rsidRPr="00E43F6D">
        <w:t>Dochody własne w budżecie gminy na 20</w:t>
      </w:r>
      <w:r w:rsidR="00A74159" w:rsidRPr="00E43F6D">
        <w:t>20</w:t>
      </w:r>
      <w:r w:rsidRPr="00E43F6D">
        <w:t xml:space="preserve"> rok zaplanowano w kwocie </w:t>
      </w:r>
      <w:r w:rsidR="00A74159" w:rsidRPr="00E43F6D">
        <w:rPr>
          <w:b/>
        </w:rPr>
        <w:t>13.661.756</w:t>
      </w:r>
      <w:r w:rsidRPr="00E43F6D">
        <w:rPr>
          <w:b/>
        </w:rPr>
        <w:t>,00</w:t>
      </w:r>
      <w:r w:rsidR="0081745D">
        <w:rPr>
          <w:b/>
        </w:rPr>
        <w:t> zł</w:t>
      </w:r>
      <w:r w:rsidRPr="00E43F6D">
        <w:rPr>
          <w:b/>
        </w:rPr>
        <w:t>.</w:t>
      </w:r>
      <w:r w:rsidRPr="00E43F6D">
        <w:t xml:space="preserve"> Za</w:t>
      </w:r>
      <w:r w:rsidR="0081745D">
        <w:t> </w:t>
      </w:r>
      <w:r w:rsidRPr="00E43F6D">
        <w:t xml:space="preserve">okres sprawozdawczy uzyskano </w:t>
      </w:r>
      <w:r w:rsidR="00A74159" w:rsidRPr="00E43F6D">
        <w:rPr>
          <w:b/>
        </w:rPr>
        <w:t>6.671.864,72</w:t>
      </w:r>
      <w:r w:rsidR="0081745D">
        <w:rPr>
          <w:b/>
        </w:rPr>
        <w:t> zł</w:t>
      </w:r>
      <w:r w:rsidRPr="00E43F6D">
        <w:rPr>
          <w:b/>
        </w:rPr>
        <w:t>,</w:t>
      </w:r>
      <w:r w:rsidRPr="00E43F6D">
        <w:t xml:space="preserve"> co stanowi </w:t>
      </w:r>
      <w:r w:rsidR="00A74159" w:rsidRPr="0081745D">
        <w:t>48,84</w:t>
      </w:r>
      <w:r w:rsidR="0081745D">
        <w:t> % planu rocznego, a w </w:t>
      </w:r>
      <w:r w:rsidRPr="00E43F6D">
        <w:t xml:space="preserve">stosunku do dochodów ogółem </w:t>
      </w:r>
      <w:r w:rsidR="00A74159" w:rsidRPr="00E43F6D">
        <w:t>28,49</w:t>
      </w:r>
      <w:r w:rsidR="0081745D">
        <w:t> %</w:t>
      </w:r>
      <w:r w:rsidRPr="00E43F6D">
        <w:t xml:space="preserve"> oraz </w:t>
      </w:r>
      <w:r w:rsidR="00A74159" w:rsidRPr="00E43F6D">
        <w:t>29,06</w:t>
      </w:r>
      <w:r w:rsidR="0081745D">
        <w:t> %</w:t>
      </w:r>
      <w:r w:rsidRPr="00E43F6D">
        <w:t xml:space="preserve"> wykonanych dochodów bieżących.</w:t>
      </w:r>
    </w:p>
    <w:p w14:paraId="6CF7514D" w14:textId="77777777" w:rsidR="00284413" w:rsidRPr="00E43F6D" w:rsidRDefault="00284413" w:rsidP="001E1CDE">
      <w:pPr>
        <w:ind w:right="22"/>
        <w:jc w:val="both"/>
      </w:pPr>
      <w:r w:rsidRPr="00E43F6D">
        <w:t>Na dochody własne składają się:</w:t>
      </w:r>
    </w:p>
    <w:p w14:paraId="66F6F107" w14:textId="77777777" w:rsidR="00FF4BA8" w:rsidRPr="00E43F6D" w:rsidRDefault="00284413" w:rsidP="001E1CDE">
      <w:pPr>
        <w:numPr>
          <w:ilvl w:val="0"/>
          <w:numId w:val="73"/>
        </w:numPr>
        <w:ind w:left="993" w:right="22" w:hanging="709"/>
        <w:jc w:val="both"/>
      </w:pPr>
      <w:r w:rsidRPr="00E43F6D">
        <w:rPr>
          <w:b/>
        </w:rPr>
        <w:t>dochody z podatków i opłat</w:t>
      </w:r>
      <w:r w:rsidRPr="00E43F6D">
        <w:t xml:space="preserve">, gdzie na plan </w:t>
      </w:r>
      <w:r w:rsidR="00A74159" w:rsidRPr="00E43F6D">
        <w:rPr>
          <w:b/>
        </w:rPr>
        <w:t>12.599.289</w:t>
      </w:r>
      <w:r w:rsidRPr="00E43F6D">
        <w:rPr>
          <w:b/>
        </w:rPr>
        <w:t>,00</w:t>
      </w:r>
      <w:r w:rsidR="0081745D">
        <w:t> zł</w:t>
      </w:r>
      <w:r w:rsidRPr="00E43F6D">
        <w:t xml:space="preserve"> wpłynęło </w:t>
      </w:r>
      <w:r w:rsidR="00A74159" w:rsidRPr="00E43F6D">
        <w:rPr>
          <w:b/>
        </w:rPr>
        <w:t>6.134.460,68</w:t>
      </w:r>
      <w:r w:rsidR="0081745D">
        <w:t> zł</w:t>
      </w:r>
      <w:r w:rsidR="00697756">
        <w:t xml:space="preserve"> tj. </w:t>
      </w:r>
      <w:r w:rsidR="00A74159" w:rsidRPr="00697756">
        <w:t>48,69</w:t>
      </w:r>
      <w:r w:rsidR="0081745D" w:rsidRPr="00697756">
        <w:t> %</w:t>
      </w:r>
      <w:r w:rsidRPr="00E43F6D">
        <w:rPr>
          <w:b/>
        </w:rPr>
        <w:t xml:space="preserve"> </w:t>
      </w:r>
      <w:r w:rsidRPr="00E43F6D">
        <w:t xml:space="preserve">planu rocznego, co stanowi </w:t>
      </w:r>
      <w:r w:rsidR="00A74159" w:rsidRPr="00E43F6D">
        <w:t>26,20</w:t>
      </w:r>
      <w:r w:rsidR="0081745D">
        <w:t> %</w:t>
      </w:r>
      <w:r w:rsidRPr="00E43F6D">
        <w:t xml:space="preserve"> dochodów wykonanych ogółem i </w:t>
      </w:r>
      <w:r w:rsidR="00A74159" w:rsidRPr="00E43F6D">
        <w:t>26,72</w:t>
      </w:r>
      <w:r w:rsidR="0081745D">
        <w:t> %</w:t>
      </w:r>
      <w:r w:rsidRPr="00E43F6D">
        <w:t xml:space="preserve"> wykonanych dochodów bieżących.</w:t>
      </w:r>
    </w:p>
    <w:p w14:paraId="2A8995B3" w14:textId="77777777" w:rsidR="00FF4BA8" w:rsidRPr="00E43F6D" w:rsidRDefault="00284413" w:rsidP="001E1CDE">
      <w:pPr>
        <w:ind w:left="993" w:right="22"/>
        <w:jc w:val="both"/>
      </w:pPr>
      <w:r w:rsidRPr="00E43F6D">
        <w:t xml:space="preserve">Największą pozycję dochodów własnych stanowią </w:t>
      </w:r>
      <w:r w:rsidR="0081745D">
        <w:t>udziały w podatku dochodowym od </w:t>
      </w:r>
      <w:r w:rsidRPr="00E43F6D">
        <w:t>osób fizycznych (§</w:t>
      </w:r>
      <w:r w:rsidR="00293FA5" w:rsidRPr="00E43F6D">
        <w:t xml:space="preserve"> </w:t>
      </w:r>
      <w:r w:rsidRPr="00E43F6D">
        <w:t xml:space="preserve">0010), gdzie na plan roczny </w:t>
      </w:r>
      <w:r w:rsidR="00A74159" w:rsidRPr="00E43F6D">
        <w:t>7.362.349</w:t>
      </w:r>
      <w:r w:rsidRPr="00E43F6D">
        <w:t>,00</w:t>
      </w:r>
      <w:r w:rsidR="0081745D">
        <w:t> zł, uzyskano dochody w </w:t>
      </w:r>
      <w:r w:rsidRPr="00E43F6D">
        <w:t>wysokości</w:t>
      </w:r>
      <w:r w:rsidR="0046367C" w:rsidRPr="00E43F6D">
        <w:t xml:space="preserve"> </w:t>
      </w:r>
      <w:r w:rsidR="006F0833" w:rsidRPr="00E43F6D">
        <w:t>3.</w:t>
      </w:r>
      <w:r w:rsidR="00A74159" w:rsidRPr="00E43F6D">
        <w:t>149.895</w:t>
      </w:r>
      <w:r w:rsidRPr="00E43F6D">
        <w:t>,00</w:t>
      </w:r>
      <w:r w:rsidR="0081745D">
        <w:t> zł</w:t>
      </w:r>
      <w:r w:rsidRPr="00E43F6D">
        <w:t>, co</w:t>
      </w:r>
      <w:r w:rsidR="0046367C" w:rsidRPr="00E43F6D">
        <w:t xml:space="preserve"> </w:t>
      </w:r>
      <w:r w:rsidRPr="00E43F6D">
        <w:t xml:space="preserve">stanowi </w:t>
      </w:r>
      <w:r w:rsidR="00A74159" w:rsidRPr="00E43F6D">
        <w:t>42,78</w:t>
      </w:r>
      <w:r w:rsidR="0081745D">
        <w:t> %</w:t>
      </w:r>
      <w:r w:rsidRPr="00E43F6D">
        <w:t xml:space="preserve"> planu rocznego, </w:t>
      </w:r>
      <w:r w:rsidR="00A74159" w:rsidRPr="00E43F6D">
        <w:t>13,45</w:t>
      </w:r>
      <w:r w:rsidR="0081745D">
        <w:t> %</w:t>
      </w:r>
      <w:r w:rsidRPr="00E43F6D">
        <w:t xml:space="preserve"> dochodów wykonanych ogółem</w:t>
      </w:r>
      <w:r w:rsidR="00A74159" w:rsidRPr="00E43F6D">
        <w:t xml:space="preserve"> </w:t>
      </w:r>
      <w:r w:rsidRPr="00E43F6D">
        <w:t>i</w:t>
      </w:r>
      <w:r w:rsidR="00186BC4" w:rsidRPr="00E43F6D">
        <w:t xml:space="preserve"> </w:t>
      </w:r>
      <w:r w:rsidR="00A74159" w:rsidRPr="00E43F6D">
        <w:t>13,72</w:t>
      </w:r>
      <w:r w:rsidR="0081745D">
        <w:t> %</w:t>
      </w:r>
      <w:r w:rsidRPr="00E43F6D">
        <w:t xml:space="preserve"> wykonanych dochodów bieżących. Na koniec roku budżetowego prognozuje się, że wpływy z tytułu udziałów będą wynosić około 95,00</w:t>
      </w:r>
      <w:r w:rsidR="0081745D">
        <w:t> %</w:t>
      </w:r>
      <w:r w:rsidRPr="00E43F6D">
        <w:t xml:space="preserve"> planu rocznego.</w:t>
      </w:r>
    </w:p>
    <w:p w14:paraId="7B40CD0A" w14:textId="77777777" w:rsidR="00AE5C57" w:rsidRPr="00E43F6D" w:rsidRDefault="00284413" w:rsidP="001E1CDE">
      <w:pPr>
        <w:ind w:left="993" w:right="22"/>
        <w:jc w:val="both"/>
      </w:pPr>
      <w:r w:rsidRPr="00E43F6D">
        <w:t>Drugą pozycję stanowią wpływy z podatku od nieruchomości (§ 0310), gdzie na plan</w:t>
      </w:r>
      <w:r w:rsidR="0046367C" w:rsidRPr="00E43F6D">
        <w:t xml:space="preserve"> </w:t>
      </w:r>
      <w:r w:rsidR="006D32F4" w:rsidRPr="00E43F6D">
        <w:t>2.</w:t>
      </w:r>
      <w:r w:rsidR="00A74159" w:rsidRPr="00E43F6D">
        <w:t>665</w:t>
      </w:r>
      <w:r w:rsidR="006D32F4" w:rsidRPr="00E43F6D">
        <w:t>.000</w:t>
      </w:r>
      <w:r w:rsidRPr="00E43F6D">
        <w:t>,00</w:t>
      </w:r>
      <w:r w:rsidR="0081745D">
        <w:t> zł</w:t>
      </w:r>
      <w:r w:rsidRPr="00E43F6D">
        <w:t>, wpłynęło 1</w:t>
      </w:r>
      <w:r w:rsidR="006D32F4" w:rsidRPr="00E43F6D">
        <w:t>.</w:t>
      </w:r>
      <w:r w:rsidR="00A74159" w:rsidRPr="00E43F6D">
        <w:t>498.099,21</w:t>
      </w:r>
      <w:r w:rsidR="0081745D">
        <w:t> zł</w:t>
      </w:r>
      <w:r w:rsidRPr="00E43F6D">
        <w:t xml:space="preserve"> tj. </w:t>
      </w:r>
      <w:r w:rsidR="00A74159" w:rsidRPr="00E43F6D">
        <w:t>56,21</w:t>
      </w:r>
      <w:r w:rsidR="0081745D">
        <w:t> %</w:t>
      </w:r>
      <w:r w:rsidRPr="00E43F6D">
        <w:t xml:space="preserve"> planu rocznego, co stanowi </w:t>
      </w:r>
      <w:r w:rsidR="00A74159" w:rsidRPr="00E43F6D">
        <w:t>6,40</w:t>
      </w:r>
      <w:r w:rsidR="0081745D">
        <w:t> %</w:t>
      </w:r>
      <w:r w:rsidRPr="00E43F6D">
        <w:t xml:space="preserve"> dochodów wykonanych ogółem i 6,</w:t>
      </w:r>
      <w:r w:rsidR="006D32F4" w:rsidRPr="00E43F6D">
        <w:t>5</w:t>
      </w:r>
      <w:r w:rsidR="00A74159" w:rsidRPr="00E43F6D">
        <w:t>2</w:t>
      </w:r>
      <w:r w:rsidR="0081745D">
        <w:t> %</w:t>
      </w:r>
      <w:r w:rsidRPr="00E43F6D">
        <w:t xml:space="preserve"> wykonanych dochodów bieżących,</w:t>
      </w:r>
    </w:p>
    <w:p w14:paraId="0006F0BF" w14:textId="77777777" w:rsidR="00FF4BA8" w:rsidRPr="00E43F6D" w:rsidRDefault="00284413" w:rsidP="001E1CDE">
      <w:pPr>
        <w:numPr>
          <w:ilvl w:val="0"/>
          <w:numId w:val="74"/>
        </w:numPr>
        <w:ind w:left="993" w:right="22" w:hanging="709"/>
        <w:jc w:val="both"/>
      </w:pPr>
      <w:r w:rsidRPr="00E43F6D">
        <w:rPr>
          <w:b/>
        </w:rPr>
        <w:lastRenderedPageBreak/>
        <w:t>dochody z majątku</w:t>
      </w:r>
      <w:r w:rsidRPr="00E43F6D">
        <w:t xml:space="preserve">, gdzie na plan </w:t>
      </w:r>
      <w:r w:rsidR="00A74159" w:rsidRPr="00E43F6D">
        <w:rPr>
          <w:b/>
        </w:rPr>
        <w:t>88.427</w:t>
      </w:r>
      <w:r w:rsidRPr="00E43F6D">
        <w:rPr>
          <w:b/>
        </w:rPr>
        <w:t>,00</w:t>
      </w:r>
      <w:r w:rsidR="0081745D">
        <w:t> zł</w:t>
      </w:r>
      <w:r w:rsidRPr="00E43F6D">
        <w:t xml:space="preserve">, wykonano </w:t>
      </w:r>
      <w:r w:rsidR="00A74159" w:rsidRPr="00E43F6D">
        <w:rPr>
          <w:b/>
          <w:bCs/>
        </w:rPr>
        <w:t>47.164,85</w:t>
      </w:r>
      <w:r w:rsidR="0081745D">
        <w:rPr>
          <w:bCs/>
        </w:rPr>
        <w:t> zł</w:t>
      </w:r>
      <w:r w:rsidRPr="00E43F6D">
        <w:t xml:space="preserve">, tj. </w:t>
      </w:r>
      <w:r w:rsidR="00A74159" w:rsidRPr="00E43F6D">
        <w:rPr>
          <w:bCs/>
        </w:rPr>
        <w:t>53,34</w:t>
      </w:r>
      <w:r w:rsidR="0081745D">
        <w:rPr>
          <w:bCs/>
        </w:rPr>
        <w:t> %</w:t>
      </w:r>
      <w:r w:rsidRPr="00E43F6D">
        <w:t xml:space="preserve"> planu rocznego, co stanowi 0,2</w:t>
      </w:r>
      <w:r w:rsidR="00A74159" w:rsidRPr="00E43F6D">
        <w:t>0</w:t>
      </w:r>
      <w:r w:rsidR="0081745D">
        <w:t> %</w:t>
      </w:r>
      <w:r w:rsidRPr="00E43F6D">
        <w:t xml:space="preserve"> dochodów wykonanych ogółem oraz 0,</w:t>
      </w:r>
      <w:r w:rsidR="006D32F4" w:rsidRPr="00E43F6D">
        <w:t>2</w:t>
      </w:r>
      <w:r w:rsidR="00A74159" w:rsidRPr="00E43F6D">
        <w:t>1</w:t>
      </w:r>
      <w:r w:rsidR="0081745D">
        <w:t> %</w:t>
      </w:r>
      <w:r w:rsidRPr="00E43F6D">
        <w:t xml:space="preserve"> dochodów bieżących. Są to dochody z najmu i</w:t>
      </w:r>
      <w:r w:rsidR="0046367C" w:rsidRPr="00E43F6D">
        <w:t xml:space="preserve"> </w:t>
      </w:r>
      <w:r w:rsidRPr="00E43F6D">
        <w:t>dzierżawy składników majątkowych,</w:t>
      </w:r>
    </w:p>
    <w:p w14:paraId="254E8975" w14:textId="77777777" w:rsidR="00FF4BA8" w:rsidRPr="00E43F6D" w:rsidRDefault="00FF4BA8" w:rsidP="001E1CDE">
      <w:pPr>
        <w:ind w:right="22"/>
        <w:jc w:val="both"/>
        <w:rPr>
          <w:b/>
        </w:rPr>
      </w:pPr>
    </w:p>
    <w:p w14:paraId="50FC1E94" w14:textId="77777777" w:rsidR="00B5542F" w:rsidRPr="00E43F6D" w:rsidRDefault="00284413" w:rsidP="001E1CDE">
      <w:pPr>
        <w:numPr>
          <w:ilvl w:val="0"/>
          <w:numId w:val="75"/>
        </w:numPr>
        <w:ind w:left="993" w:right="22" w:hanging="709"/>
        <w:jc w:val="both"/>
      </w:pPr>
      <w:r w:rsidRPr="00E43F6D">
        <w:rPr>
          <w:b/>
        </w:rPr>
        <w:t xml:space="preserve">pozostałe dochody własne, </w:t>
      </w:r>
      <w:r w:rsidRPr="00E43F6D">
        <w:t xml:space="preserve">gdzie na plan </w:t>
      </w:r>
      <w:r w:rsidR="00A74159" w:rsidRPr="00E43F6D">
        <w:rPr>
          <w:b/>
          <w:bCs/>
        </w:rPr>
        <w:t>974.040</w:t>
      </w:r>
      <w:r w:rsidRPr="00E43F6D">
        <w:rPr>
          <w:b/>
          <w:bCs/>
        </w:rPr>
        <w:t>,00</w:t>
      </w:r>
      <w:r w:rsidR="0081745D">
        <w:rPr>
          <w:b/>
          <w:bCs/>
        </w:rPr>
        <w:t> zł</w:t>
      </w:r>
      <w:r w:rsidRPr="00E43F6D">
        <w:t xml:space="preserve"> wykonano </w:t>
      </w:r>
      <w:r w:rsidR="00A74159" w:rsidRPr="00E43F6D">
        <w:rPr>
          <w:b/>
          <w:bCs/>
        </w:rPr>
        <w:t>490.239,19</w:t>
      </w:r>
      <w:r w:rsidR="0081745D">
        <w:rPr>
          <w:b/>
          <w:bCs/>
        </w:rPr>
        <w:t> zł</w:t>
      </w:r>
      <w:r w:rsidRPr="00E43F6D">
        <w:t xml:space="preserve"> tj</w:t>
      </w:r>
      <w:r w:rsidRPr="00E43F6D">
        <w:rPr>
          <w:b/>
        </w:rPr>
        <w:t>.</w:t>
      </w:r>
      <w:r w:rsidR="00697756">
        <w:rPr>
          <w:b/>
        </w:rPr>
        <w:t> </w:t>
      </w:r>
      <w:r w:rsidR="00A74159" w:rsidRPr="00697756">
        <w:t>50,33</w:t>
      </w:r>
      <w:r w:rsidR="0081745D" w:rsidRPr="00697756">
        <w:t> %</w:t>
      </w:r>
      <w:r w:rsidRPr="00E43F6D">
        <w:rPr>
          <w:b/>
        </w:rPr>
        <w:t xml:space="preserve"> </w:t>
      </w:r>
      <w:r w:rsidRPr="00E43F6D">
        <w:t xml:space="preserve">planu rocznego, co stanowi </w:t>
      </w:r>
      <w:r w:rsidR="00A74159" w:rsidRPr="00E43F6D">
        <w:t>2,09</w:t>
      </w:r>
      <w:r w:rsidR="0081745D">
        <w:t> %</w:t>
      </w:r>
      <w:r w:rsidR="00A74159" w:rsidRPr="00E43F6D">
        <w:t xml:space="preserve"> dochodów wykonanych ogółem i 2,14</w:t>
      </w:r>
      <w:r w:rsidR="0081745D">
        <w:t> %</w:t>
      </w:r>
      <w:r w:rsidR="004973A8" w:rsidRPr="00E43F6D">
        <w:t xml:space="preserve"> wykonanych dochodów bieżących.</w:t>
      </w:r>
    </w:p>
    <w:p w14:paraId="732DE968" w14:textId="77777777" w:rsidR="009C67B1" w:rsidRPr="00E43F6D" w:rsidRDefault="009C67B1" w:rsidP="001E1CDE">
      <w:pPr>
        <w:jc w:val="both"/>
      </w:pPr>
    </w:p>
    <w:p w14:paraId="43602C39" w14:textId="77777777" w:rsidR="009C67B1" w:rsidRPr="00E43F6D" w:rsidRDefault="008B13E0" w:rsidP="001E1CDE">
      <w:pPr>
        <w:ind w:firstLine="708"/>
        <w:jc w:val="both"/>
      </w:pPr>
      <w:r w:rsidRPr="00E43F6D">
        <w:t>Realizacja dochodów własnych przebiegała prawidłowo</w:t>
      </w:r>
      <w:r w:rsidR="00DE2748" w:rsidRPr="00E43F6D">
        <w:t>, choc</w:t>
      </w:r>
      <w:r w:rsidR="00395BBD" w:rsidRPr="00E43F6D">
        <w:t>iaż niepokoi spadek dochodów z</w:t>
      </w:r>
      <w:r w:rsidR="0081745D">
        <w:t xml:space="preserve"> </w:t>
      </w:r>
      <w:r w:rsidR="00DE2748" w:rsidRPr="00E43F6D">
        <w:t>tytułu podatku dochodowego od osób fizycznych (PIT).</w:t>
      </w:r>
    </w:p>
    <w:p w14:paraId="5B8D60D8" w14:textId="77777777" w:rsidR="003371A0" w:rsidRPr="00E43F6D" w:rsidRDefault="003371A0" w:rsidP="001E1CDE">
      <w:pPr>
        <w:ind w:firstLine="708"/>
        <w:jc w:val="both"/>
      </w:pPr>
      <w:r w:rsidRPr="00E43F6D">
        <w:t>Wielkość należności budżetowych gminy wg sprawozdania</w:t>
      </w:r>
      <w:r w:rsidR="008B13E0" w:rsidRPr="00E43F6D">
        <w:t xml:space="preserve"> Rb</w:t>
      </w:r>
      <w:r w:rsidR="00273A59" w:rsidRPr="00E43F6D">
        <w:t xml:space="preserve"> </w:t>
      </w:r>
      <w:r w:rsidR="008B13E0" w:rsidRPr="00E43F6D">
        <w:t>27S na dzień 30 czerwca 2020</w:t>
      </w:r>
      <w:r w:rsidR="0081745D">
        <w:t xml:space="preserve"> </w:t>
      </w:r>
      <w:r w:rsidRPr="00E43F6D">
        <w:t xml:space="preserve">r. </w:t>
      </w:r>
      <w:r w:rsidR="00273A59" w:rsidRPr="00E43F6D">
        <w:t>wynosi 3.644.875</w:t>
      </w:r>
      <w:r w:rsidR="008B13E0" w:rsidRPr="00E43F6D">
        <w:t>,18</w:t>
      </w:r>
      <w:r w:rsidR="0081745D">
        <w:t> zł</w:t>
      </w:r>
      <w:r w:rsidRPr="00E43F6D">
        <w:t xml:space="preserve">, z tego zaległości stanowią kwotę </w:t>
      </w:r>
      <w:r w:rsidR="008B13E0" w:rsidRPr="00E43F6D">
        <w:t>1.738.813,54</w:t>
      </w:r>
      <w:r w:rsidRPr="00E43F6D">
        <w:t>zł.</w:t>
      </w:r>
    </w:p>
    <w:p w14:paraId="59C92C03" w14:textId="77777777" w:rsidR="003371A0" w:rsidRPr="00E43F6D" w:rsidRDefault="003371A0" w:rsidP="001E1CDE">
      <w:pPr>
        <w:ind w:firstLine="708"/>
        <w:jc w:val="both"/>
      </w:pPr>
      <w:r w:rsidRPr="00E43F6D">
        <w:t xml:space="preserve">Najwyższy udział w ogólnej kwocie zaległości, tj. </w:t>
      </w:r>
      <w:r w:rsidR="008B13E0" w:rsidRPr="00E43F6D">
        <w:t>71,22</w:t>
      </w:r>
      <w:r w:rsidR="0081745D">
        <w:t> %</w:t>
      </w:r>
      <w:r w:rsidRPr="00E43F6D">
        <w:t xml:space="preserve"> stanowią zaległości z tytułu wypłaconych świadczeń z funduszu alimentacyjnego i zalicz</w:t>
      </w:r>
      <w:r w:rsidR="008B13E0" w:rsidRPr="00E43F6D">
        <w:t>ki alimentacyjnej. Zaległości z</w:t>
      </w:r>
      <w:r w:rsidR="0081745D">
        <w:t> </w:t>
      </w:r>
      <w:r w:rsidRPr="00E43F6D">
        <w:t>powyższych tytułów systematycznie wzrastają, zaś gmina</w:t>
      </w:r>
      <w:r w:rsidR="0081745D">
        <w:t xml:space="preserve"> nie ma większego wpływu na ich </w:t>
      </w:r>
      <w:r w:rsidRPr="00E43F6D">
        <w:t>windykację, która jest prowadzona przez komorników sądowych.</w:t>
      </w:r>
    </w:p>
    <w:p w14:paraId="15AA5E5C" w14:textId="77777777" w:rsidR="00284413" w:rsidRPr="00E43F6D" w:rsidRDefault="00284413" w:rsidP="001E1CDE">
      <w:pPr>
        <w:ind w:firstLine="720"/>
        <w:jc w:val="both"/>
        <w:rPr>
          <w:b/>
        </w:rPr>
      </w:pPr>
    </w:p>
    <w:p w14:paraId="43F2BF25" w14:textId="77777777" w:rsidR="00284413" w:rsidRPr="00E43F6D" w:rsidRDefault="00284413" w:rsidP="001E1CDE">
      <w:pPr>
        <w:ind w:firstLine="720"/>
        <w:jc w:val="both"/>
      </w:pPr>
      <w:r w:rsidRPr="00E43F6D">
        <w:rPr>
          <w:b/>
        </w:rPr>
        <w:t>Skutki obniżenia</w:t>
      </w:r>
      <w:r w:rsidRPr="00E43F6D">
        <w:t xml:space="preserve"> </w:t>
      </w:r>
      <w:r w:rsidRPr="00E43F6D">
        <w:rPr>
          <w:b/>
        </w:rPr>
        <w:t>górnych stawek podatków</w:t>
      </w:r>
      <w:r w:rsidRPr="00E43F6D">
        <w:t xml:space="preserve"> przez Radę Gminy obliczone za ok</w:t>
      </w:r>
      <w:r w:rsidR="00186BC4" w:rsidRPr="00E43F6D">
        <w:t>res sprawozdawczy wyniosły</w:t>
      </w:r>
      <w:r w:rsidRPr="00E43F6D">
        <w:t xml:space="preserve"> </w:t>
      </w:r>
      <w:r w:rsidR="008B13E0" w:rsidRPr="00E43F6D">
        <w:rPr>
          <w:b/>
        </w:rPr>
        <w:t>638.340,44</w:t>
      </w:r>
      <w:r w:rsidR="0081745D">
        <w:rPr>
          <w:b/>
        </w:rPr>
        <w:t> zł</w:t>
      </w:r>
      <w:r w:rsidRPr="00E43F6D">
        <w:rPr>
          <w:b/>
        </w:rPr>
        <w:t>,</w:t>
      </w:r>
      <w:r w:rsidRPr="00E43F6D">
        <w:t xml:space="preserve"> co stanowi </w:t>
      </w:r>
      <w:r w:rsidR="006C4378" w:rsidRPr="00E43F6D">
        <w:t>2,73</w:t>
      </w:r>
      <w:r w:rsidR="0081745D">
        <w:t> %</w:t>
      </w:r>
      <w:r w:rsidR="00186BC4" w:rsidRPr="00E43F6D">
        <w:t xml:space="preserve"> dochodów wykonanych ogółem i </w:t>
      </w:r>
      <w:r w:rsidR="006C4378" w:rsidRPr="00E43F6D">
        <w:t>9,57</w:t>
      </w:r>
      <w:r w:rsidR="0081745D">
        <w:t> %</w:t>
      </w:r>
      <w:r w:rsidRPr="00E43F6D">
        <w:t xml:space="preserve"> wykonanych dochodów własnych z tego:</w:t>
      </w:r>
    </w:p>
    <w:p w14:paraId="529BD278" w14:textId="77777777" w:rsidR="00284413" w:rsidRPr="00E43F6D" w:rsidRDefault="00284413" w:rsidP="001E1CDE">
      <w:pPr>
        <w:numPr>
          <w:ilvl w:val="0"/>
          <w:numId w:val="13"/>
        </w:numPr>
        <w:ind w:left="567" w:hanging="283"/>
        <w:jc w:val="both"/>
      </w:pPr>
      <w:r w:rsidRPr="00E43F6D">
        <w:t>w podatku od nieruchomości</w:t>
      </w:r>
      <w:r w:rsidR="00FF4BA8" w:rsidRPr="00E43F6D">
        <w:t xml:space="preserve"> </w:t>
      </w:r>
      <w:r w:rsidR="00FF4BA8" w:rsidRPr="00E43F6D">
        <w:tab/>
      </w:r>
      <w:r w:rsidR="00FF4BA8" w:rsidRPr="00E43F6D">
        <w:tab/>
      </w:r>
      <w:r w:rsidR="006C4378" w:rsidRPr="00E43F6D">
        <w:t>459.732,14</w:t>
      </w:r>
      <w:r w:rsidR="0081745D">
        <w:t> zł</w:t>
      </w:r>
      <w:r w:rsidRPr="00E43F6D">
        <w:t>,</w:t>
      </w:r>
    </w:p>
    <w:p w14:paraId="3EE6323D" w14:textId="77777777" w:rsidR="00284413" w:rsidRPr="00E43F6D" w:rsidRDefault="00284413" w:rsidP="001E1CDE">
      <w:pPr>
        <w:numPr>
          <w:ilvl w:val="0"/>
          <w:numId w:val="13"/>
        </w:numPr>
        <w:ind w:left="567" w:hanging="283"/>
        <w:jc w:val="both"/>
      </w:pPr>
      <w:r w:rsidRPr="00E43F6D">
        <w:t>w podatku rolnym</w:t>
      </w:r>
      <w:r w:rsidR="00F371D4" w:rsidRPr="00E43F6D">
        <w:t xml:space="preserve"> </w:t>
      </w:r>
      <w:r w:rsidR="00FF4BA8" w:rsidRPr="00E43F6D">
        <w:tab/>
      </w:r>
      <w:r w:rsidR="00FF4BA8" w:rsidRPr="00E43F6D">
        <w:tab/>
      </w:r>
      <w:r w:rsidR="00FF4BA8" w:rsidRPr="00E43F6D">
        <w:tab/>
      </w:r>
      <w:r w:rsidR="006C4378" w:rsidRPr="00E43F6D">
        <w:t>66.459,77</w:t>
      </w:r>
      <w:r w:rsidR="0081745D">
        <w:t> zł</w:t>
      </w:r>
      <w:r w:rsidRPr="00E43F6D">
        <w:t>,</w:t>
      </w:r>
    </w:p>
    <w:p w14:paraId="2022368A" w14:textId="77777777" w:rsidR="00284413" w:rsidRPr="00E43F6D" w:rsidRDefault="00284413" w:rsidP="001E1CDE">
      <w:pPr>
        <w:numPr>
          <w:ilvl w:val="0"/>
          <w:numId w:val="13"/>
        </w:numPr>
        <w:ind w:left="567" w:hanging="283"/>
        <w:jc w:val="both"/>
      </w:pPr>
      <w:r w:rsidRPr="00E43F6D">
        <w:t>w podatku od środków transportowych</w:t>
      </w:r>
      <w:r w:rsidR="00FF4BA8" w:rsidRPr="00E43F6D">
        <w:t xml:space="preserve"> </w:t>
      </w:r>
      <w:r w:rsidR="00244D81" w:rsidRPr="00E43F6D">
        <w:t>1</w:t>
      </w:r>
      <w:r w:rsidR="006C4378" w:rsidRPr="00E43F6D">
        <w:t>12.148,53</w:t>
      </w:r>
      <w:r w:rsidR="0081745D">
        <w:t> zł</w:t>
      </w:r>
      <w:r w:rsidRPr="00E43F6D">
        <w:t>.</w:t>
      </w:r>
    </w:p>
    <w:p w14:paraId="5B930095" w14:textId="77777777" w:rsidR="0046367C" w:rsidRPr="00E43F6D" w:rsidRDefault="0046367C" w:rsidP="001E1CDE">
      <w:pPr>
        <w:jc w:val="both"/>
      </w:pPr>
    </w:p>
    <w:p w14:paraId="318A33AA" w14:textId="77777777" w:rsidR="00284413" w:rsidRPr="00E43F6D" w:rsidRDefault="00284413" w:rsidP="001E1CDE">
      <w:pPr>
        <w:ind w:firstLine="708"/>
        <w:jc w:val="both"/>
      </w:pPr>
      <w:r w:rsidRPr="00E43F6D">
        <w:t>W analogicznym okresie roku ubiegłego skutki obniżenia górnyc</w:t>
      </w:r>
      <w:r w:rsidR="00186BC4" w:rsidRPr="00E43F6D">
        <w:t>h stawek podatków wynosiły</w:t>
      </w:r>
      <w:r w:rsidR="006C4378" w:rsidRPr="00E43F6D">
        <w:t xml:space="preserve"> </w:t>
      </w:r>
      <w:r w:rsidR="006C4378" w:rsidRPr="00E43F6D">
        <w:rPr>
          <w:b/>
        </w:rPr>
        <w:t>807.735,80</w:t>
      </w:r>
      <w:r w:rsidR="0081745D">
        <w:rPr>
          <w:b/>
        </w:rPr>
        <w:t> zł</w:t>
      </w:r>
      <w:r w:rsidRPr="00E43F6D">
        <w:t xml:space="preserve">. </w:t>
      </w:r>
    </w:p>
    <w:p w14:paraId="1DECCAF0" w14:textId="77777777" w:rsidR="00284413" w:rsidRPr="00E43F6D" w:rsidRDefault="00284413" w:rsidP="001E1CDE">
      <w:pPr>
        <w:ind w:firstLine="708"/>
        <w:jc w:val="both"/>
      </w:pPr>
      <w:r w:rsidRPr="00E43F6D">
        <w:rPr>
          <w:b/>
        </w:rPr>
        <w:t>Skutki udzielonych ulg i zwolnień obliczone za okres sprawozdawczy (</w:t>
      </w:r>
      <w:r w:rsidR="00186BC4" w:rsidRPr="00E43F6D">
        <w:t xml:space="preserve">bez ulg i </w:t>
      </w:r>
      <w:r w:rsidRPr="00E43F6D">
        <w:t>zwo</w:t>
      </w:r>
      <w:r w:rsidR="00186BC4" w:rsidRPr="00E43F6D">
        <w:t>lnień ustawowych) wyniosły</w:t>
      </w:r>
      <w:r w:rsidR="00494482" w:rsidRPr="00E43F6D">
        <w:t xml:space="preserve"> </w:t>
      </w:r>
      <w:r w:rsidR="00494482" w:rsidRPr="00E43F6D">
        <w:rPr>
          <w:b/>
        </w:rPr>
        <w:t>31.683,96</w:t>
      </w:r>
      <w:r w:rsidR="0081745D">
        <w:t> zł</w:t>
      </w:r>
      <w:r w:rsidRPr="00E43F6D">
        <w:rPr>
          <w:b/>
        </w:rPr>
        <w:t xml:space="preserve">, </w:t>
      </w:r>
      <w:r w:rsidRPr="00E43F6D">
        <w:t>co stanowi 0,</w:t>
      </w:r>
      <w:r w:rsidR="00494482" w:rsidRPr="00E43F6D">
        <w:t>14</w:t>
      </w:r>
      <w:r w:rsidR="0081745D">
        <w:t> %</w:t>
      </w:r>
      <w:r w:rsidRPr="00E43F6D">
        <w:t xml:space="preserve"> dochodów wykonanych ogółem</w:t>
      </w:r>
      <w:r w:rsidR="0046367C" w:rsidRPr="00E43F6D">
        <w:t xml:space="preserve"> </w:t>
      </w:r>
      <w:r w:rsidRPr="00E43F6D">
        <w:t>i 0,</w:t>
      </w:r>
      <w:r w:rsidR="00494482" w:rsidRPr="00E43F6D">
        <w:t>47</w:t>
      </w:r>
      <w:r w:rsidR="0081745D">
        <w:t> %</w:t>
      </w:r>
      <w:r w:rsidRPr="00E43F6D">
        <w:t xml:space="preserve"> wykonanych dochodów własnych (w analogicznym okresie roku ubiegłego wynosiły</w:t>
      </w:r>
      <w:r w:rsidR="0046367C" w:rsidRPr="00E43F6D">
        <w:t xml:space="preserve"> </w:t>
      </w:r>
      <w:r w:rsidR="00494482" w:rsidRPr="00E43F6D">
        <w:rPr>
          <w:b/>
        </w:rPr>
        <w:t>3.922,00</w:t>
      </w:r>
      <w:r w:rsidR="0081745D">
        <w:rPr>
          <w:b/>
        </w:rPr>
        <w:t> zł</w:t>
      </w:r>
      <w:r w:rsidR="00273A59" w:rsidRPr="00E43F6D">
        <w:t>)</w:t>
      </w:r>
      <w:r w:rsidRPr="00E43F6D">
        <w:t>.</w:t>
      </w:r>
    </w:p>
    <w:p w14:paraId="20322C49" w14:textId="77777777" w:rsidR="00284413" w:rsidRPr="00E43F6D" w:rsidRDefault="00284413" w:rsidP="001E1CDE">
      <w:pPr>
        <w:ind w:firstLine="708"/>
        <w:jc w:val="both"/>
      </w:pPr>
      <w:r w:rsidRPr="00E43F6D">
        <w:rPr>
          <w:b/>
        </w:rPr>
        <w:t xml:space="preserve">Skutki decyzji wydanych przez organ podatkowy </w:t>
      </w:r>
      <w:r w:rsidRPr="00E43F6D">
        <w:t>(umorzenia zaległości podatkowych)</w:t>
      </w:r>
    </w:p>
    <w:p w14:paraId="3FD9B0DB" w14:textId="77777777" w:rsidR="00284413" w:rsidRPr="00E43F6D" w:rsidRDefault="00284413" w:rsidP="001E1CDE">
      <w:pPr>
        <w:jc w:val="both"/>
      </w:pPr>
      <w:r w:rsidRPr="00E43F6D">
        <w:t xml:space="preserve"> za ok</w:t>
      </w:r>
      <w:r w:rsidR="00186BC4" w:rsidRPr="00E43F6D">
        <w:t>res sprawozdawczy wyniosły</w:t>
      </w:r>
      <w:r w:rsidR="00494482" w:rsidRPr="00E43F6D">
        <w:t xml:space="preserve"> 14.098,00</w:t>
      </w:r>
      <w:r w:rsidR="0081745D">
        <w:t> zł</w:t>
      </w:r>
      <w:r w:rsidRPr="00E43F6D">
        <w:rPr>
          <w:b/>
        </w:rPr>
        <w:t>,</w:t>
      </w:r>
      <w:r w:rsidR="007D5FEB" w:rsidRPr="00E43F6D">
        <w:t xml:space="preserve"> co stanowi 0,0</w:t>
      </w:r>
      <w:r w:rsidR="00494482" w:rsidRPr="00E43F6D">
        <w:t>6</w:t>
      </w:r>
      <w:r w:rsidR="0081745D">
        <w:t> %</w:t>
      </w:r>
      <w:r w:rsidRPr="00E43F6D">
        <w:t xml:space="preserve"> dochodów wykonanych ogółem i 0,</w:t>
      </w:r>
      <w:r w:rsidR="00921DB6" w:rsidRPr="00E43F6D">
        <w:t>04</w:t>
      </w:r>
      <w:r w:rsidR="0081745D">
        <w:t> %</w:t>
      </w:r>
      <w:r w:rsidRPr="00E43F6D">
        <w:t xml:space="preserve"> wykonanych dochodów własnych (w analogicznym okresie roku ubiegłego wynosiły </w:t>
      </w:r>
      <w:r w:rsidR="00494482" w:rsidRPr="00E43F6D">
        <w:rPr>
          <w:b/>
        </w:rPr>
        <w:t>2.730,50</w:t>
      </w:r>
      <w:r w:rsidR="0081745D">
        <w:rPr>
          <w:b/>
        </w:rPr>
        <w:t> zł</w:t>
      </w:r>
      <w:r w:rsidRPr="00E43F6D">
        <w:t>).</w:t>
      </w:r>
    </w:p>
    <w:p w14:paraId="1D628E36" w14:textId="77777777" w:rsidR="0046367C" w:rsidRPr="00E43F6D" w:rsidRDefault="00284413" w:rsidP="001E1CDE">
      <w:pPr>
        <w:ind w:firstLine="708"/>
        <w:jc w:val="both"/>
      </w:pPr>
      <w:r w:rsidRPr="00E43F6D">
        <w:rPr>
          <w:b/>
        </w:rPr>
        <w:t>Zaległości z tytułu podatków i opłat</w:t>
      </w:r>
      <w:r w:rsidRPr="00E43F6D">
        <w:t xml:space="preserve"> w stosunku do analogicznego okresu roku ubiegłego </w:t>
      </w:r>
      <w:r w:rsidR="00804C82" w:rsidRPr="00E43F6D">
        <w:t>zwiększyły</w:t>
      </w:r>
      <w:r w:rsidRPr="00E43F6D">
        <w:t xml:space="preserve"> się o</w:t>
      </w:r>
      <w:r w:rsidR="0046367C" w:rsidRPr="00E43F6D">
        <w:t xml:space="preserve"> </w:t>
      </w:r>
      <w:r w:rsidRPr="00E43F6D">
        <w:t xml:space="preserve">kwotę </w:t>
      </w:r>
      <w:r w:rsidR="00804C82" w:rsidRPr="00E43F6D">
        <w:t>102.557,25</w:t>
      </w:r>
      <w:r w:rsidR="0081745D">
        <w:t> zł</w:t>
      </w:r>
      <w:r w:rsidRPr="00E43F6D">
        <w:t xml:space="preserve"> i wynoszą</w:t>
      </w:r>
      <w:r w:rsidR="00804C82" w:rsidRPr="00E43F6D">
        <w:rPr>
          <w:b/>
        </w:rPr>
        <w:t xml:space="preserve"> 268.203,66</w:t>
      </w:r>
      <w:r w:rsidR="0081745D">
        <w:rPr>
          <w:b/>
        </w:rPr>
        <w:t> zł</w:t>
      </w:r>
      <w:r w:rsidRPr="00E43F6D">
        <w:rPr>
          <w:b/>
        </w:rPr>
        <w:t xml:space="preserve">, </w:t>
      </w:r>
      <w:r w:rsidRPr="00E43F6D">
        <w:t xml:space="preserve">co stanowi </w:t>
      </w:r>
      <w:r w:rsidR="00804C82" w:rsidRPr="00E43F6D">
        <w:t>4,90</w:t>
      </w:r>
      <w:r w:rsidR="0081745D">
        <w:t> %</w:t>
      </w:r>
      <w:r w:rsidRPr="00E43F6D">
        <w:rPr>
          <w:b/>
        </w:rPr>
        <w:t xml:space="preserve"> </w:t>
      </w:r>
      <w:r w:rsidRPr="00E43F6D">
        <w:t xml:space="preserve">uzyskanych dochodów z tytułu podatków i opłat. </w:t>
      </w:r>
    </w:p>
    <w:p w14:paraId="68F6807C" w14:textId="77777777" w:rsidR="009F1F51" w:rsidRPr="00E43F6D" w:rsidRDefault="00284413" w:rsidP="001E1CDE">
      <w:pPr>
        <w:ind w:firstLine="708"/>
        <w:jc w:val="both"/>
      </w:pPr>
      <w:r w:rsidRPr="00E43F6D">
        <w:t xml:space="preserve">W analogicznym okresie roku ubiegłego zaległości wynosiły </w:t>
      </w:r>
      <w:r w:rsidR="00AB69BD" w:rsidRPr="00E43F6D">
        <w:rPr>
          <w:b/>
        </w:rPr>
        <w:t>165.646,41</w:t>
      </w:r>
      <w:r w:rsidR="0081745D">
        <w:rPr>
          <w:b/>
        </w:rPr>
        <w:t> zł</w:t>
      </w:r>
      <w:r w:rsidR="00195120" w:rsidRPr="00E43F6D">
        <w:t xml:space="preserve"> i stanowiły </w:t>
      </w:r>
      <w:r w:rsidR="00AB69BD" w:rsidRPr="00E43F6D">
        <w:t>2,8</w:t>
      </w:r>
      <w:r w:rsidR="00252EF1" w:rsidRPr="00E43F6D">
        <w:t>0</w:t>
      </w:r>
      <w:r w:rsidR="0081745D">
        <w:t> %</w:t>
      </w:r>
      <w:r w:rsidRPr="00E43F6D">
        <w:t xml:space="preserve"> uzyskanych dochodów z tytułu podatków i opłat</w:t>
      </w:r>
      <w:r w:rsidR="00806D3E" w:rsidRPr="00E43F6D">
        <w:t>. To wyraźnie pokazuje wpływ sytuacji związanej</w:t>
      </w:r>
      <w:r w:rsidR="0046367C" w:rsidRPr="00E43F6D">
        <w:t xml:space="preserve"> </w:t>
      </w:r>
      <w:r w:rsidR="00806D3E" w:rsidRPr="00E43F6D">
        <w:t>z zagrożeniem COVID</w:t>
      </w:r>
      <w:r w:rsidR="00273A59" w:rsidRPr="00E43F6D">
        <w:t xml:space="preserve"> </w:t>
      </w:r>
      <w:r w:rsidR="00806D3E" w:rsidRPr="00E43F6D">
        <w:t>19 na dochody podatkowe gminy.</w:t>
      </w:r>
    </w:p>
    <w:p w14:paraId="53AC1134" w14:textId="77777777" w:rsidR="009F1F51" w:rsidRPr="00E43F6D" w:rsidRDefault="009F1F51" w:rsidP="001E1CDE">
      <w:pPr>
        <w:jc w:val="both"/>
      </w:pPr>
    </w:p>
    <w:p w14:paraId="0B1CD0E9" w14:textId="77777777" w:rsidR="00284413" w:rsidRPr="00E43F6D" w:rsidRDefault="00273A59" w:rsidP="00E43F6D">
      <w:pPr>
        <w:ind w:left="360" w:hanging="360"/>
        <w:jc w:val="both"/>
        <w:rPr>
          <w:b/>
        </w:rPr>
      </w:pPr>
      <w:r w:rsidRPr="00E43F6D">
        <w:rPr>
          <w:b/>
        </w:rPr>
        <w:t>A. II.</w:t>
      </w:r>
      <w:r w:rsidR="00284413" w:rsidRPr="00E43F6D">
        <w:rPr>
          <w:b/>
        </w:rPr>
        <w:t xml:space="preserve"> Dotacje celowe na zadania bieżące</w:t>
      </w:r>
    </w:p>
    <w:p w14:paraId="6B872607" w14:textId="77777777" w:rsidR="00284413" w:rsidRPr="00E43F6D" w:rsidRDefault="00284413" w:rsidP="001E1CDE">
      <w:pPr>
        <w:ind w:firstLine="708"/>
        <w:jc w:val="both"/>
      </w:pPr>
      <w:r w:rsidRPr="00E43F6D">
        <w:t xml:space="preserve">Dotacje w budżecie gminy po </w:t>
      </w:r>
      <w:r w:rsidR="00804C82" w:rsidRPr="00E43F6D">
        <w:t>stronie planu na dzień 30.06.2020</w:t>
      </w:r>
      <w:r w:rsidR="0081745D">
        <w:t xml:space="preserve"> </w:t>
      </w:r>
      <w:r w:rsidRPr="00E43F6D">
        <w:t xml:space="preserve">r. wyniosły </w:t>
      </w:r>
      <w:r w:rsidR="00804C82" w:rsidRPr="00E43F6D">
        <w:rPr>
          <w:b/>
        </w:rPr>
        <w:t>16.537.797,00</w:t>
      </w:r>
      <w:r w:rsidR="0081745D">
        <w:rPr>
          <w:b/>
        </w:rPr>
        <w:t> zł</w:t>
      </w:r>
      <w:r w:rsidRPr="00E43F6D">
        <w:rPr>
          <w:b/>
        </w:rPr>
        <w:t xml:space="preserve">. </w:t>
      </w:r>
      <w:r w:rsidRPr="00E43F6D">
        <w:t>W</w:t>
      </w:r>
      <w:r w:rsidR="00F371D4" w:rsidRPr="00E43F6D">
        <w:t xml:space="preserve"> </w:t>
      </w:r>
      <w:r w:rsidRPr="00E43F6D">
        <w:t xml:space="preserve">okresie I półrocza Gmina otrzymała dotacje w wysokości </w:t>
      </w:r>
      <w:r w:rsidR="00804C82" w:rsidRPr="00E43F6D">
        <w:rPr>
          <w:b/>
        </w:rPr>
        <w:t>9.045.629,44</w:t>
      </w:r>
      <w:r w:rsidR="0081745D">
        <w:rPr>
          <w:b/>
        </w:rPr>
        <w:t> zł</w:t>
      </w:r>
      <w:r w:rsidR="00186BC4" w:rsidRPr="00E43F6D">
        <w:t xml:space="preserve">, co </w:t>
      </w:r>
      <w:r w:rsidRPr="00E43F6D">
        <w:t xml:space="preserve">stanowi </w:t>
      </w:r>
      <w:r w:rsidR="00804C82" w:rsidRPr="00E43F6D">
        <w:t>54,70</w:t>
      </w:r>
      <w:r w:rsidR="0081745D">
        <w:t> %</w:t>
      </w:r>
      <w:r w:rsidRPr="00E43F6D">
        <w:rPr>
          <w:b/>
        </w:rPr>
        <w:t xml:space="preserve"> </w:t>
      </w:r>
      <w:r w:rsidRPr="00E43F6D">
        <w:t xml:space="preserve">planu rocznego, oraz </w:t>
      </w:r>
      <w:r w:rsidR="00804C82" w:rsidRPr="00E43F6D">
        <w:t>38,63</w:t>
      </w:r>
      <w:r w:rsidR="0081745D">
        <w:t> %</w:t>
      </w:r>
      <w:r w:rsidRPr="00E43F6D">
        <w:t xml:space="preserve"> dochodów wykonanych ogółem i </w:t>
      </w:r>
      <w:r w:rsidR="00804C82" w:rsidRPr="00E43F6D">
        <w:t>39,40</w:t>
      </w:r>
      <w:r w:rsidR="0081745D">
        <w:t> %</w:t>
      </w:r>
      <w:r w:rsidRPr="00E43F6D">
        <w:t xml:space="preserve"> </w:t>
      </w:r>
      <w:r w:rsidR="00186BC4" w:rsidRPr="00E43F6D">
        <w:t xml:space="preserve">wykonanych dochodów bieżących z </w:t>
      </w:r>
      <w:r w:rsidRPr="00E43F6D">
        <w:t xml:space="preserve">tego: </w:t>
      </w:r>
    </w:p>
    <w:p w14:paraId="3ACABAE7" w14:textId="77777777" w:rsidR="00821B50" w:rsidRPr="00E43F6D" w:rsidRDefault="00284413" w:rsidP="001E1CDE">
      <w:pPr>
        <w:numPr>
          <w:ilvl w:val="0"/>
          <w:numId w:val="76"/>
        </w:numPr>
        <w:ind w:left="1276" w:hanging="850"/>
        <w:jc w:val="both"/>
      </w:pPr>
      <w:r w:rsidRPr="00E43F6D">
        <w:rPr>
          <w:b/>
        </w:rPr>
        <w:t xml:space="preserve">dotacje na realizację zadań z zakresu administracji rządowej zleconych gminie </w:t>
      </w:r>
      <w:r w:rsidR="0081745D">
        <w:t>na </w:t>
      </w:r>
      <w:r w:rsidR="00804C82" w:rsidRPr="00E43F6D">
        <w:t>2020 rok</w:t>
      </w:r>
      <w:r w:rsidR="00F371D4" w:rsidRPr="00E43F6D">
        <w:t xml:space="preserve"> </w:t>
      </w:r>
      <w:r w:rsidR="00804C82" w:rsidRPr="00E43F6D">
        <w:t>na dzień 30.06.2020</w:t>
      </w:r>
      <w:r w:rsidR="0081745D">
        <w:t xml:space="preserve"> </w:t>
      </w:r>
      <w:r w:rsidRPr="00E43F6D">
        <w:t>r. po stronie planu</w:t>
      </w:r>
      <w:r w:rsidRPr="00E43F6D">
        <w:rPr>
          <w:b/>
        </w:rPr>
        <w:t xml:space="preserve"> </w:t>
      </w:r>
      <w:r w:rsidR="00186BC4" w:rsidRPr="00E43F6D">
        <w:t>wyniosły</w:t>
      </w:r>
      <w:r w:rsidRPr="00E43F6D">
        <w:rPr>
          <w:b/>
        </w:rPr>
        <w:t xml:space="preserve"> </w:t>
      </w:r>
      <w:r w:rsidR="00804C82" w:rsidRPr="00E43F6D">
        <w:rPr>
          <w:b/>
        </w:rPr>
        <w:t>15.045.039</w:t>
      </w:r>
      <w:r w:rsidRPr="00E43F6D">
        <w:rPr>
          <w:b/>
        </w:rPr>
        <w:t>,00</w:t>
      </w:r>
      <w:r w:rsidR="0081745D">
        <w:rPr>
          <w:b/>
        </w:rPr>
        <w:t> zł</w:t>
      </w:r>
      <w:r w:rsidRPr="00E43F6D">
        <w:rPr>
          <w:b/>
        </w:rPr>
        <w:t xml:space="preserve">. </w:t>
      </w:r>
      <w:r w:rsidR="0081745D">
        <w:t>W </w:t>
      </w:r>
      <w:r w:rsidRPr="00E43F6D">
        <w:t xml:space="preserve">okresie sprawozdawczym Gmina otrzymała dotacje w kwocie </w:t>
      </w:r>
      <w:r w:rsidR="00804C82" w:rsidRPr="00E43F6D">
        <w:rPr>
          <w:b/>
        </w:rPr>
        <w:t>8.054.820,06</w:t>
      </w:r>
      <w:r w:rsidRPr="00E43F6D">
        <w:rPr>
          <w:b/>
        </w:rPr>
        <w:t>zł</w:t>
      </w:r>
      <w:r w:rsidR="00195120" w:rsidRPr="00E43F6D">
        <w:t>, tj.</w:t>
      </w:r>
      <w:r w:rsidR="00697756">
        <w:t> </w:t>
      </w:r>
      <w:r w:rsidR="003D353D" w:rsidRPr="00E43F6D">
        <w:rPr>
          <w:bCs/>
        </w:rPr>
        <w:t>5</w:t>
      </w:r>
      <w:r w:rsidR="00804C82" w:rsidRPr="00E43F6D">
        <w:rPr>
          <w:bCs/>
        </w:rPr>
        <w:t>3,54</w:t>
      </w:r>
      <w:r w:rsidR="0081745D">
        <w:rPr>
          <w:bCs/>
        </w:rPr>
        <w:t> </w:t>
      </w:r>
      <w:r w:rsidR="0081745D">
        <w:rPr>
          <w:b/>
          <w:bCs/>
        </w:rPr>
        <w:t>%</w:t>
      </w:r>
      <w:r w:rsidRPr="00E43F6D">
        <w:rPr>
          <w:b/>
        </w:rPr>
        <w:t xml:space="preserve"> </w:t>
      </w:r>
      <w:r w:rsidRPr="00E43F6D">
        <w:t xml:space="preserve">planu rocznego, co stanowi </w:t>
      </w:r>
      <w:r w:rsidR="00804C82" w:rsidRPr="00E43F6D">
        <w:t>34,40</w:t>
      </w:r>
      <w:r w:rsidR="0081745D">
        <w:t> %</w:t>
      </w:r>
      <w:r w:rsidRPr="00E43F6D">
        <w:t xml:space="preserve"> dochodów wykonanych ogółem i</w:t>
      </w:r>
      <w:r w:rsidR="00697756">
        <w:t> </w:t>
      </w:r>
      <w:r w:rsidR="00804C82" w:rsidRPr="00E43F6D">
        <w:t>35,08</w:t>
      </w:r>
      <w:r w:rsidR="0081745D">
        <w:t> %</w:t>
      </w:r>
      <w:r w:rsidRPr="00E43F6D">
        <w:t xml:space="preserve"> wykonanych dochodów bieżących. </w:t>
      </w:r>
    </w:p>
    <w:p w14:paraId="0E70FA2D" w14:textId="77777777" w:rsidR="00284413" w:rsidRPr="00E43F6D" w:rsidRDefault="00284413" w:rsidP="001E1CDE">
      <w:pPr>
        <w:ind w:left="1276"/>
        <w:jc w:val="both"/>
      </w:pPr>
      <w:r w:rsidRPr="00E43F6D">
        <w:t>Przekazane dotacje obejmowały realizację zadań:</w:t>
      </w:r>
    </w:p>
    <w:p w14:paraId="1F3A440D" w14:textId="77777777" w:rsidR="00284413" w:rsidRPr="00E43F6D" w:rsidRDefault="00284413" w:rsidP="001E1CDE">
      <w:pPr>
        <w:numPr>
          <w:ilvl w:val="0"/>
          <w:numId w:val="14"/>
        </w:numPr>
        <w:ind w:left="1701" w:hanging="283"/>
        <w:jc w:val="both"/>
      </w:pPr>
      <w:r w:rsidRPr="00E43F6D">
        <w:rPr>
          <w:b/>
        </w:rPr>
        <w:lastRenderedPageBreak/>
        <w:t xml:space="preserve">w dziale 010 </w:t>
      </w:r>
      <w:r w:rsidR="00186BC4" w:rsidRPr="00E43F6D">
        <w:t>kwota</w:t>
      </w:r>
      <w:r w:rsidR="00186BC4" w:rsidRPr="00E43F6D">
        <w:rPr>
          <w:b/>
        </w:rPr>
        <w:t xml:space="preserve"> </w:t>
      </w:r>
      <w:r w:rsidR="005336B9" w:rsidRPr="00E43F6D">
        <w:rPr>
          <w:b/>
        </w:rPr>
        <w:t>168.981,80</w:t>
      </w:r>
      <w:r w:rsidR="0081745D">
        <w:rPr>
          <w:b/>
        </w:rPr>
        <w:t> zł</w:t>
      </w:r>
      <w:r w:rsidRPr="00E43F6D">
        <w:t xml:space="preserve"> na sfinansowanie zwrotu producentom rolnym części podatku akcyzowego zawartego w cenie oleju napędowego wykorzystywanego do produkcji rolnej, </w:t>
      </w:r>
    </w:p>
    <w:p w14:paraId="195166F0" w14:textId="77777777" w:rsidR="00284413" w:rsidRPr="00E43F6D" w:rsidRDefault="00284413" w:rsidP="001E1CDE">
      <w:pPr>
        <w:numPr>
          <w:ilvl w:val="0"/>
          <w:numId w:val="14"/>
        </w:numPr>
        <w:ind w:left="1701" w:hanging="283"/>
        <w:jc w:val="both"/>
      </w:pPr>
      <w:r w:rsidRPr="00E43F6D">
        <w:rPr>
          <w:b/>
        </w:rPr>
        <w:t>w dziale 750</w:t>
      </w:r>
      <w:r w:rsidRPr="00E43F6D">
        <w:t xml:space="preserve"> </w:t>
      </w:r>
      <w:r w:rsidR="00186BC4" w:rsidRPr="00E43F6D">
        <w:t>kwota</w:t>
      </w:r>
      <w:r w:rsidR="00186BC4" w:rsidRPr="00E43F6D">
        <w:rPr>
          <w:b/>
        </w:rPr>
        <w:t xml:space="preserve"> </w:t>
      </w:r>
      <w:r w:rsidR="005336B9" w:rsidRPr="00E43F6D">
        <w:rPr>
          <w:b/>
        </w:rPr>
        <w:t>38.832,26</w:t>
      </w:r>
      <w:r w:rsidR="0081745D">
        <w:rPr>
          <w:b/>
        </w:rPr>
        <w:t> zł</w:t>
      </w:r>
      <w:r w:rsidRPr="00E43F6D">
        <w:t xml:space="preserve"> na wypłatę wynagrodzeń i pochodnych pracowników administracji samorządowej wykonujących zadania z zakresu administracji rządowej,</w:t>
      </w:r>
    </w:p>
    <w:p w14:paraId="62E6D236" w14:textId="77777777" w:rsidR="00284413" w:rsidRPr="00E43F6D" w:rsidRDefault="00284413" w:rsidP="001E1CDE">
      <w:pPr>
        <w:numPr>
          <w:ilvl w:val="0"/>
          <w:numId w:val="14"/>
        </w:numPr>
        <w:ind w:left="1701" w:hanging="283"/>
        <w:jc w:val="both"/>
      </w:pPr>
      <w:r w:rsidRPr="00E43F6D">
        <w:rPr>
          <w:b/>
        </w:rPr>
        <w:t>w dziale 751</w:t>
      </w:r>
      <w:r w:rsidRPr="00E43F6D">
        <w:t xml:space="preserve"> </w:t>
      </w:r>
      <w:r w:rsidR="00186BC4" w:rsidRPr="00E43F6D">
        <w:t>kwota</w:t>
      </w:r>
      <w:r w:rsidR="00186BC4" w:rsidRPr="00E43F6D">
        <w:rPr>
          <w:b/>
        </w:rPr>
        <w:t xml:space="preserve"> </w:t>
      </w:r>
      <w:r w:rsidR="005336B9" w:rsidRPr="00E43F6D">
        <w:rPr>
          <w:b/>
        </w:rPr>
        <w:t>35.117,00</w:t>
      </w:r>
      <w:r w:rsidR="0081745D">
        <w:rPr>
          <w:b/>
        </w:rPr>
        <w:t> zł</w:t>
      </w:r>
      <w:r w:rsidRPr="00E43F6D">
        <w:t xml:space="preserve"> z przeznaczeniem na sfinansowanie kosztó</w:t>
      </w:r>
      <w:r w:rsidR="00195120" w:rsidRPr="00E43F6D">
        <w:t xml:space="preserve">w prowadzenia stałego rejestru </w:t>
      </w:r>
      <w:r w:rsidRPr="00E43F6D">
        <w:t>wyborców</w:t>
      </w:r>
      <w:r w:rsidR="002C6E09" w:rsidRPr="00E43F6D">
        <w:t xml:space="preserve"> oraz zorganizowania wyborów </w:t>
      </w:r>
      <w:r w:rsidR="005336B9" w:rsidRPr="00E43F6D">
        <w:t>Prezydenta Rzeczypospolitej Polskiej</w:t>
      </w:r>
      <w:r w:rsidRPr="00E43F6D">
        <w:t xml:space="preserve">, </w:t>
      </w:r>
    </w:p>
    <w:p w14:paraId="4C1B5754" w14:textId="77777777" w:rsidR="002C6E09" w:rsidRPr="00E43F6D" w:rsidRDefault="00284413" w:rsidP="001E1CDE">
      <w:pPr>
        <w:numPr>
          <w:ilvl w:val="0"/>
          <w:numId w:val="14"/>
        </w:numPr>
        <w:ind w:left="1701" w:hanging="283"/>
        <w:jc w:val="both"/>
      </w:pPr>
      <w:r w:rsidRPr="00E43F6D">
        <w:rPr>
          <w:b/>
        </w:rPr>
        <w:t>w dziale 801</w:t>
      </w:r>
      <w:r w:rsidRPr="00E43F6D">
        <w:t xml:space="preserve"> </w:t>
      </w:r>
      <w:r w:rsidR="00186BC4" w:rsidRPr="00E43F6D">
        <w:t>kwota</w:t>
      </w:r>
      <w:r w:rsidR="00186BC4" w:rsidRPr="00E43F6D">
        <w:rPr>
          <w:b/>
        </w:rPr>
        <w:t xml:space="preserve"> </w:t>
      </w:r>
      <w:r w:rsidR="005336B9" w:rsidRPr="00E43F6D">
        <w:rPr>
          <w:b/>
        </w:rPr>
        <w:t>66.424</w:t>
      </w:r>
      <w:r w:rsidRPr="00E43F6D">
        <w:rPr>
          <w:b/>
        </w:rPr>
        <w:t>,00</w:t>
      </w:r>
      <w:r w:rsidR="0081745D">
        <w:rPr>
          <w:b/>
        </w:rPr>
        <w:t> zł</w:t>
      </w:r>
      <w:r w:rsidRPr="00E43F6D">
        <w:t xml:space="preserve"> z przeznaczeniem na zapewnienie uczniom prawa do bezpłatnego</w:t>
      </w:r>
      <w:r w:rsidR="00195120" w:rsidRPr="00E43F6D">
        <w:t xml:space="preserve"> </w:t>
      </w:r>
      <w:r w:rsidRPr="00E43F6D">
        <w:t xml:space="preserve">dostępu </w:t>
      </w:r>
      <w:r w:rsidR="00273A59" w:rsidRPr="00E43F6D">
        <w:t>do materiałów</w:t>
      </w:r>
      <w:r w:rsidRPr="00E43F6D">
        <w:t xml:space="preserve"> edukacyjnych lub materiałów ćwiczeniowyc</w:t>
      </w:r>
      <w:r w:rsidR="0020213C" w:rsidRPr="00E43F6D">
        <w:t xml:space="preserve">h, </w:t>
      </w:r>
    </w:p>
    <w:p w14:paraId="4FF21911" w14:textId="77777777" w:rsidR="00284413" w:rsidRPr="00E43F6D" w:rsidRDefault="00284413" w:rsidP="001E1CDE">
      <w:pPr>
        <w:numPr>
          <w:ilvl w:val="0"/>
          <w:numId w:val="14"/>
        </w:numPr>
        <w:ind w:left="1701" w:hanging="283"/>
        <w:jc w:val="both"/>
      </w:pPr>
      <w:r w:rsidRPr="00E43F6D">
        <w:rPr>
          <w:b/>
        </w:rPr>
        <w:t>w dziale 855</w:t>
      </w:r>
      <w:r w:rsidR="00F371D4" w:rsidRPr="00E43F6D">
        <w:t xml:space="preserve"> </w:t>
      </w:r>
      <w:r w:rsidR="00186BC4" w:rsidRPr="00E43F6D">
        <w:t>kwota</w:t>
      </w:r>
      <w:r w:rsidR="00186BC4" w:rsidRPr="00E43F6D">
        <w:rPr>
          <w:b/>
        </w:rPr>
        <w:t xml:space="preserve"> </w:t>
      </w:r>
      <w:r w:rsidR="005336B9" w:rsidRPr="00E43F6D">
        <w:rPr>
          <w:b/>
        </w:rPr>
        <w:t>7.745.465</w:t>
      </w:r>
      <w:r w:rsidR="00AD0D5F" w:rsidRPr="00E43F6D">
        <w:rPr>
          <w:b/>
        </w:rPr>
        <w:t>,00</w:t>
      </w:r>
      <w:r w:rsidR="0081745D">
        <w:rPr>
          <w:b/>
        </w:rPr>
        <w:t> zł</w:t>
      </w:r>
      <w:r w:rsidRPr="00E43F6D">
        <w:rPr>
          <w:b/>
        </w:rPr>
        <w:t>,</w:t>
      </w:r>
      <w:r w:rsidRPr="00E43F6D">
        <w:t xml:space="preserve"> z tego na:</w:t>
      </w:r>
    </w:p>
    <w:p w14:paraId="15B87C11" w14:textId="77777777" w:rsidR="00195120" w:rsidRPr="00E43F6D" w:rsidRDefault="00284413" w:rsidP="001E1CDE">
      <w:pPr>
        <w:numPr>
          <w:ilvl w:val="0"/>
          <w:numId w:val="15"/>
        </w:numPr>
        <w:ind w:left="2268" w:hanging="425"/>
        <w:jc w:val="both"/>
      </w:pPr>
      <w:r w:rsidRPr="00E43F6D">
        <w:t>finansowanie świadczeń wychowawczych Program 500+ w wysokości</w:t>
      </w:r>
      <w:r w:rsidRPr="00E43F6D">
        <w:rPr>
          <w:b/>
        </w:rPr>
        <w:t xml:space="preserve"> </w:t>
      </w:r>
      <w:r w:rsidR="005336B9" w:rsidRPr="00E43F6D">
        <w:t>5.501.839</w:t>
      </w:r>
      <w:r w:rsidRPr="00E43F6D">
        <w:t>,00</w:t>
      </w:r>
      <w:r w:rsidR="0081745D">
        <w:t> zł</w:t>
      </w:r>
      <w:r w:rsidRPr="00E43F6D">
        <w:t>,</w:t>
      </w:r>
    </w:p>
    <w:p w14:paraId="617C5850" w14:textId="77777777" w:rsidR="00284413" w:rsidRPr="00E43F6D" w:rsidRDefault="00284413" w:rsidP="001E1CDE">
      <w:pPr>
        <w:numPr>
          <w:ilvl w:val="0"/>
          <w:numId w:val="15"/>
        </w:numPr>
        <w:ind w:left="2268" w:hanging="425"/>
        <w:jc w:val="both"/>
      </w:pPr>
      <w:r w:rsidRPr="00E43F6D">
        <w:t xml:space="preserve">finansowanie świadczeń rodzinnych, </w:t>
      </w:r>
      <w:r w:rsidR="0081745D">
        <w:t>zaliczki alimentacyjnej oraz na </w:t>
      </w:r>
      <w:r w:rsidRPr="00E43F6D">
        <w:t>ubezpieczenia</w:t>
      </w:r>
      <w:r w:rsidR="00F371D4" w:rsidRPr="00E43F6D">
        <w:t xml:space="preserve"> </w:t>
      </w:r>
      <w:r w:rsidRPr="00E43F6D">
        <w:t>emerytalno</w:t>
      </w:r>
      <w:r w:rsidR="0081745D">
        <w:t>-</w:t>
      </w:r>
      <w:r w:rsidRPr="00E43F6D">
        <w:t xml:space="preserve">rentowe w wysokości </w:t>
      </w:r>
      <w:r w:rsidR="005336B9" w:rsidRPr="00E43F6D">
        <w:t>2.225.681</w:t>
      </w:r>
      <w:r w:rsidR="0059385F" w:rsidRPr="00E43F6D">
        <w:t>,</w:t>
      </w:r>
      <w:r w:rsidRPr="00E43F6D">
        <w:t>00</w:t>
      </w:r>
      <w:r w:rsidR="0081745D">
        <w:t> zł</w:t>
      </w:r>
      <w:r w:rsidRPr="00E43F6D">
        <w:rPr>
          <w:b/>
        </w:rPr>
        <w:t>,</w:t>
      </w:r>
    </w:p>
    <w:p w14:paraId="7A54E17B" w14:textId="77777777" w:rsidR="005336B9" w:rsidRPr="00E43F6D" w:rsidRDefault="00284413" w:rsidP="001E1CDE">
      <w:pPr>
        <w:numPr>
          <w:ilvl w:val="0"/>
          <w:numId w:val="15"/>
        </w:numPr>
        <w:ind w:left="2268" w:hanging="425"/>
        <w:jc w:val="both"/>
      </w:pPr>
      <w:r w:rsidRPr="00E43F6D">
        <w:t xml:space="preserve">karta dużej rodziny </w:t>
      </w:r>
      <w:r w:rsidR="005336B9" w:rsidRPr="00E43F6D">
        <w:t>145</w:t>
      </w:r>
      <w:r w:rsidR="002C6E09" w:rsidRPr="00E43F6D">
        <w:t>,</w:t>
      </w:r>
      <w:r w:rsidRPr="00E43F6D">
        <w:t>00</w:t>
      </w:r>
      <w:r w:rsidR="0081745D">
        <w:t> zł</w:t>
      </w:r>
      <w:r w:rsidRPr="00E43F6D">
        <w:t>,</w:t>
      </w:r>
    </w:p>
    <w:p w14:paraId="255B2585" w14:textId="77777777" w:rsidR="00C71262" w:rsidRPr="00E43F6D" w:rsidRDefault="000A6E67" w:rsidP="001E1CDE">
      <w:pPr>
        <w:numPr>
          <w:ilvl w:val="0"/>
          <w:numId w:val="15"/>
        </w:numPr>
        <w:ind w:left="2268" w:hanging="425"/>
        <w:jc w:val="both"/>
      </w:pPr>
      <w:r w:rsidRPr="00E43F6D">
        <w:t>składki na ubezpieczenia zdrowotne</w:t>
      </w:r>
      <w:r w:rsidR="00363B2F" w:rsidRPr="00E43F6D">
        <w:t xml:space="preserve"> </w:t>
      </w:r>
      <w:r w:rsidR="005336B9" w:rsidRPr="00E43F6D">
        <w:t>17.800</w:t>
      </w:r>
      <w:r w:rsidR="00363B2F" w:rsidRPr="00E43F6D">
        <w:t>,00</w:t>
      </w:r>
      <w:r w:rsidR="0081745D">
        <w:t> zł</w:t>
      </w:r>
      <w:r w:rsidR="00186BC4" w:rsidRPr="00E43F6D">
        <w:t>.</w:t>
      </w:r>
    </w:p>
    <w:p w14:paraId="34BB2048" w14:textId="77777777" w:rsidR="00821B50" w:rsidRPr="00E43F6D" w:rsidRDefault="00284413" w:rsidP="001E1CDE">
      <w:pPr>
        <w:numPr>
          <w:ilvl w:val="0"/>
          <w:numId w:val="77"/>
        </w:numPr>
        <w:ind w:left="1276" w:hanging="850"/>
        <w:jc w:val="both"/>
      </w:pPr>
      <w:r w:rsidRPr="00E43F6D">
        <w:rPr>
          <w:b/>
        </w:rPr>
        <w:t>dotacje celowe otrzymane z budżetu państwa na dofinansowanie własnych</w:t>
      </w:r>
      <w:r w:rsidRPr="00E43F6D">
        <w:t xml:space="preserve"> </w:t>
      </w:r>
      <w:r w:rsidR="00195120" w:rsidRPr="00E43F6D">
        <w:rPr>
          <w:b/>
        </w:rPr>
        <w:t xml:space="preserve">zadań bieżących gmin </w:t>
      </w:r>
      <w:r w:rsidRPr="00E43F6D">
        <w:t>po s</w:t>
      </w:r>
      <w:r w:rsidR="005336B9" w:rsidRPr="00E43F6D">
        <w:t>tronie planu na dzień 30.06.2020</w:t>
      </w:r>
      <w:r w:rsidR="00E874FC" w:rsidRPr="00E43F6D">
        <w:t xml:space="preserve"> roku </w:t>
      </w:r>
      <w:r w:rsidRPr="00E43F6D">
        <w:t>wyniosły kwotę</w:t>
      </w:r>
      <w:r w:rsidR="00F371D4" w:rsidRPr="00E43F6D">
        <w:t xml:space="preserve"> </w:t>
      </w:r>
      <w:r w:rsidR="005336B9" w:rsidRPr="00E43F6D">
        <w:rPr>
          <w:b/>
          <w:bCs/>
        </w:rPr>
        <w:t>900.122</w:t>
      </w:r>
      <w:r w:rsidRPr="00E43F6D">
        <w:rPr>
          <w:b/>
          <w:bCs/>
        </w:rPr>
        <w:t>,</w:t>
      </w:r>
      <w:r w:rsidRPr="00E43F6D">
        <w:rPr>
          <w:b/>
        </w:rPr>
        <w:t>00</w:t>
      </w:r>
      <w:r w:rsidR="0081745D">
        <w:rPr>
          <w:b/>
        </w:rPr>
        <w:t> zł</w:t>
      </w:r>
      <w:r w:rsidRPr="00E43F6D">
        <w:rPr>
          <w:b/>
        </w:rPr>
        <w:t xml:space="preserve">, </w:t>
      </w:r>
      <w:r w:rsidRPr="00E43F6D">
        <w:t>a</w:t>
      </w:r>
      <w:r w:rsidR="0081745D">
        <w:rPr>
          <w:b/>
        </w:rPr>
        <w:t xml:space="preserve"> </w:t>
      </w:r>
      <w:r w:rsidR="00E874FC" w:rsidRPr="00E43F6D">
        <w:t>Gmina otrzymała</w:t>
      </w:r>
      <w:r w:rsidRPr="00E43F6D">
        <w:t xml:space="preserve"> kwotę</w:t>
      </w:r>
      <w:r w:rsidR="00F371D4" w:rsidRPr="00E43F6D">
        <w:t xml:space="preserve"> </w:t>
      </w:r>
      <w:r w:rsidR="00E874FC" w:rsidRPr="00E43F6D">
        <w:rPr>
          <w:b/>
          <w:bCs/>
        </w:rPr>
        <w:t>548.360,33</w:t>
      </w:r>
      <w:r w:rsidR="0081745D">
        <w:rPr>
          <w:b/>
        </w:rPr>
        <w:t> zł</w:t>
      </w:r>
      <w:r w:rsidR="00195120" w:rsidRPr="00E43F6D">
        <w:t xml:space="preserve">, tj. </w:t>
      </w:r>
      <w:r w:rsidR="00E874FC" w:rsidRPr="00E43F6D">
        <w:rPr>
          <w:bCs/>
        </w:rPr>
        <w:t>60,92</w:t>
      </w:r>
      <w:r w:rsidR="0081745D">
        <w:rPr>
          <w:bCs/>
        </w:rPr>
        <w:t> %</w:t>
      </w:r>
      <w:r w:rsidR="00195120" w:rsidRPr="00E43F6D">
        <w:t xml:space="preserve"> planu rocznego, co</w:t>
      </w:r>
      <w:r w:rsidR="00B85BB9">
        <w:t> </w:t>
      </w:r>
      <w:r w:rsidRPr="00E43F6D">
        <w:t xml:space="preserve">stanowi </w:t>
      </w:r>
      <w:r w:rsidR="00E874FC" w:rsidRPr="00E43F6D">
        <w:t>2,34</w:t>
      </w:r>
      <w:r w:rsidR="0081745D">
        <w:t> %</w:t>
      </w:r>
      <w:r w:rsidRPr="00E43F6D">
        <w:t xml:space="preserve"> dochodów wykonanych ogółem i</w:t>
      </w:r>
      <w:r w:rsidR="0081745D">
        <w:t xml:space="preserve"> </w:t>
      </w:r>
      <w:r w:rsidR="00E874FC" w:rsidRPr="00E43F6D">
        <w:rPr>
          <w:bCs/>
        </w:rPr>
        <w:t>2,00</w:t>
      </w:r>
      <w:r w:rsidR="0081745D">
        <w:t> %</w:t>
      </w:r>
      <w:r w:rsidRPr="00E43F6D">
        <w:t xml:space="preserve"> wykonanych dochodów bieżących.</w:t>
      </w:r>
    </w:p>
    <w:p w14:paraId="09D23025" w14:textId="77777777" w:rsidR="00821B50" w:rsidRPr="00E43F6D" w:rsidRDefault="00284413" w:rsidP="001E1CDE">
      <w:pPr>
        <w:ind w:left="1276"/>
        <w:jc w:val="both"/>
        <w:rPr>
          <w:b/>
        </w:rPr>
      </w:pPr>
      <w:r w:rsidRPr="00E43F6D">
        <w:t>Powyższe środki wpłynęły od Wojewody Mazowieckiego na realizację zadań:</w:t>
      </w:r>
      <w:r w:rsidR="00821B50" w:rsidRPr="00E43F6D">
        <w:rPr>
          <w:b/>
        </w:rPr>
        <w:t xml:space="preserve"> </w:t>
      </w:r>
    </w:p>
    <w:p w14:paraId="5F8DA194" w14:textId="77777777" w:rsidR="00E874FC" w:rsidRPr="00E43F6D" w:rsidRDefault="00284413" w:rsidP="001E1CDE">
      <w:pPr>
        <w:numPr>
          <w:ilvl w:val="0"/>
          <w:numId w:val="78"/>
        </w:numPr>
        <w:ind w:left="1701" w:hanging="283"/>
        <w:jc w:val="both"/>
        <w:rPr>
          <w:b/>
        </w:rPr>
      </w:pPr>
      <w:r w:rsidRPr="00E43F6D">
        <w:rPr>
          <w:b/>
        </w:rPr>
        <w:t xml:space="preserve">w dziale </w:t>
      </w:r>
      <w:r w:rsidR="004973A8" w:rsidRPr="00E43F6D">
        <w:t>kwota</w:t>
      </w:r>
      <w:r w:rsidR="004973A8" w:rsidRPr="00E43F6D">
        <w:rPr>
          <w:b/>
        </w:rPr>
        <w:t xml:space="preserve"> </w:t>
      </w:r>
      <w:r w:rsidRPr="00E43F6D">
        <w:rPr>
          <w:b/>
        </w:rPr>
        <w:t>801</w:t>
      </w:r>
      <w:r w:rsidR="00F371D4" w:rsidRPr="00E43F6D">
        <w:t xml:space="preserve"> </w:t>
      </w:r>
      <w:r w:rsidR="00E874FC" w:rsidRPr="00E43F6D">
        <w:rPr>
          <w:b/>
        </w:rPr>
        <w:t>197.727,33</w:t>
      </w:r>
      <w:r w:rsidR="0081745D">
        <w:rPr>
          <w:b/>
        </w:rPr>
        <w:t> zł</w:t>
      </w:r>
      <w:r w:rsidR="00E874FC" w:rsidRPr="00E43F6D">
        <w:rPr>
          <w:b/>
        </w:rPr>
        <w:t xml:space="preserve">, </w:t>
      </w:r>
      <w:r w:rsidR="00E874FC" w:rsidRPr="00E43F6D">
        <w:t>z tego na:</w:t>
      </w:r>
    </w:p>
    <w:p w14:paraId="577C9610" w14:textId="77777777" w:rsidR="00E874FC" w:rsidRPr="00E43F6D" w:rsidRDefault="00E874FC" w:rsidP="001E1CDE">
      <w:pPr>
        <w:numPr>
          <w:ilvl w:val="0"/>
          <w:numId w:val="15"/>
        </w:numPr>
        <w:ind w:left="2268" w:hanging="425"/>
        <w:jc w:val="both"/>
      </w:pPr>
      <w:r w:rsidRPr="00E43F6D">
        <w:t>na realizację zadań własnych w zakresie wychowania przedszkolnego</w:t>
      </w:r>
      <w:r w:rsidR="00F371D4" w:rsidRPr="00E43F6D">
        <w:t xml:space="preserve"> </w:t>
      </w:r>
      <w:r w:rsidRPr="00E43F6D">
        <w:t>164.263,00</w:t>
      </w:r>
      <w:r w:rsidR="0081745D">
        <w:t> zł</w:t>
      </w:r>
      <w:r w:rsidRPr="00E43F6D">
        <w:t>,</w:t>
      </w:r>
    </w:p>
    <w:p w14:paraId="6195C1D9" w14:textId="77777777" w:rsidR="00E874FC" w:rsidRPr="00E43F6D" w:rsidRDefault="00E874FC" w:rsidP="001E1CDE">
      <w:pPr>
        <w:numPr>
          <w:ilvl w:val="0"/>
          <w:numId w:val="15"/>
        </w:numPr>
        <w:ind w:left="2268" w:hanging="425"/>
        <w:jc w:val="both"/>
      </w:pPr>
      <w:r w:rsidRPr="00E43F6D">
        <w:t>na wyposażenie stołówki szkolnej i przedszkolnej</w:t>
      </w:r>
      <w:r w:rsidR="00F371D4" w:rsidRPr="00E43F6D">
        <w:t xml:space="preserve"> </w:t>
      </w:r>
      <w:r w:rsidRPr="00E43F6D">
        <w:t>33.464,33</w:t>
      </w:r>
      <w:r w:rsidR="0081745D">
        <w:t> zł</w:t>
      </w:r>
      <w:r w:rsidR="004973A8" w:rsidRPr="00E43F6D">
        <w:t>.</w:t>
      </w:r>
    </w:p>
    <w:p w14:paraId="493A7A19" w14:textId="77777777" w:rsidR="00284413" w:rsidRPr="00E43F6D" w:rsidRDefault="00284413" w:rsidP="001E1CDE">
      <w:pPr>
        <w:numPr>
          <w:ilvl w:val="0"/>
          <w:numId w:val="78"/>
        </w:numPr>
        <w:ind w:left="1701" w:hanging="283"/>
        <w:jc w:val="both"/>
        <w:rPr>
          <w:b/>
        </w:rPr>
      </w:pPr>
      <w:r w:rsidRPr="00E43F6D">
        <w:rPr>
          <w:b/>
        </w:rPr>
        <w:t xml:space="preserve">w dziale </w:t>
      </w:r>
      <w:r w:rsidR="004973A8" w:rsidRPr="00E43F6D">
        <w:t>kwota</w:t>
      </w:r>
      <w:r w:rsidR="004973A8" w:rsidRPr="00E43F6D">
        <w:rPr>
          <w:b/>
        </w:rPr>
        <w:t xml:space="preserve"> </w:t>
      </w:r>
      <w:r w:rsidRPr="00E43F6D">
        <w:rPr>
          <w:b/>
        </w:rPr>
        <w:t>852</w:t>
      </w:r>
      <w:r w:rsidR="00F371D4" w:rsidRPr="00E43F6D">
        <w:rPr>
          <w:b/>
        </w:rPr>
        <w:t xml:space="preserve"> </w:t>
      </w:r>
      <w:r w:rsidR="00E874FC" w:rsidRPr="00E43F6D">
        <w:rPr>
          <w:b/>
        </w:rPr>
        <w:t>247.933</w:t>
      </w:r>
      <w:r w:rsidR="00F61538" w:rsidRPr="00E43F6D">
        <w:rPr>
          <w:b/>
        </w:rPr>
        <w:t>,</w:t>
      </w:r>
      <w:r w:rsidRPr="00E43F6D">
        <w:rPr>
          <w:b/>
        </w:rPr>
        <w:t>00</w:t>
      </w:r>
      <w:r w:rsidR="0081745D">
        <w:rPr>
          <w:b/>
        </w:rPr>
        <w:t> zł</w:t>
      </w:r>
      <w:r w:rsidRPr="00E43F6D">
        <w:rPr>
          <w:b/>
        </w:rPr>
        <w:t>, z tego na:</w:t>
      </w:r>
    </w:p>
    <w:p w14:paraId="636AE9DF" w14:textId="77777777" w:rsidR="00284413" w:rsidRPr="00E43F6D" w:rsidRDefault="00284413" w:rsidP="001E1CDE">
      <w:pPr>
        <w:numPr>
          <w:ilvl w:val="0"/>
          <w:numId w:val="15"/>
        </w:numPr>
        <w:ind w:left="2268" w:hanging="425"/>
        <w:jc w:val="both"/>
      </w:pPr>
      <w:r w:rsidRPr="00E43F6D">
        <w:t>finansowanie składek zdrowotnych</w:t>
      </w:r>
      <w:r w:rsidR="00F371D4" w:rsidRPr="00E43F6D">
        <w:t xml:space="preserve"> </w:t>
      </w:r>
      <w:r w:rsidR="0075373C" w:rsidRPr="00E43F6D">
        <w:t>8.037</w:t>
      </w:r>
      <w:r w:rsidR="00F61538" w:rsidRPr="00E43F6D">
        <w:t>,00</w:t>
      </w:r>
      <w:r w:rsidR="0081745D">
        <w:t> zł</w:t>
      </w:r>
      <w:r w:rsidRPr="00E43F6D">
        <w:t>,</w:t>
      </w:r>
    </w:p>
    <w:p w14:paraId="179AF338" w14:textId="77777777" w:rsidR="00284413" w:rsidRPr="00E43F6D" w:rsidRDefault="00284413" w:rsidP="001E1CDE">
      <w:pPr>
        <w:numPr>
          <w:ilvl w:val="0"/>
          <w:numId w:val="15"/>
        </w:numPr>
        <w:ind w:left="2268" w:hanging="425"/>
        <w:jc w:val="both"/>
      </w:pPr>
      <w:r w:rsidRPr="00E43F6D">
        <w:t>wypłatę zasiłków okresowych</w:t>
      </w:r>
      <w:r w:rsidR="00F371D4" w:rsidRPr="00E43F6D">
        <w:t xml:space="preserve"> </w:t>
      </w:r>
      <w:r w:rsidR="0075373C" w:rsidRPr="00E43F6D">
        <w:t>17.770</w:t>
      </w:r>
      <w:r w:rsidR="00F61538" w:rsidRPr="00E43F6D">
        <w:t>,00</w:t>
      </w:r>
      <w:r w:rsidR="0081745D">
        <w:t> zł</w:t>
      </w:r>
      <w:r w:rsidRPr="00E43F6D">
        <w:t>,</w:t>
      </w:r>
    </w:p>
    <w:p w14:paraId="2E7171B4" w14:textId="77777777" w:rsidR="00284413" w:rsidRPr="00E43F6D" w:rsidRDefault="00284413" w:rsidP="001E1CDE">
      <w:pPr>
        <w:numPr>
          <w:ilvl w:val="0"/>
          <w:numId w:val="15"/>
        </w:numPr>
        <w:ind w:left="2268" w:hanging="425"/>
        <w:jc w:val="both"/>
      </w:pPr>
      <w:r w:rsidRPr="00E43F6D">
        <w:t>wypłatę zasiłków stałych</w:t>
      </w:r>
      <w:r w:rsidR="00F371D4" w:rsidRPr="00E43F6D">
        <w:t xml:space="preserve"> </w:t>
      </w:r>
      <w:r w:rsidR="0075373C" w:rsidRPr="00E43F6D">
        <w:t>97.768</w:t>
      </w:r>
      <w:r w:rsidR="00F61538" w:rsidRPr="00E43F6D">
        <w:t>,0</w:t>
      </w:r>
      <w:r w:rsidRPr="00E43F6D">
        <w:t>0</w:t>
      </w:r>
      <w:r w:rsidR="0081745D">
        <w:t> zł</w:t>
      </w:r>
      <w:r w:rsidRPr="00E43F6D">
        <w:t>,</w:t>
      </w:r>
    </w:p>
    <w:p w14:paraId="5123CF5F" w14:textId="77777777" w:rsidR="00284413" w:rsidRPr="00E43F6D" w:rsidRDefault="00284413" w:rsidP="001E1CDE">
      <w:pPr>
        <w:numPr>
          <w:ilvl w:val="0"/>
          <w:numId w:val="15"/>
        </w:numPr>
        <w:ind w:left="2268" w:hanging="425"/>
        <w:jc w:val="both"/>
      </w:pPr>
      <w:r w:rsidRPr="00E43F6D">
        <w:t>utrzymanie Gminnego Ośrodka Pomocy Społecznej</w:t>
      </w:r>
      <w:r w:rsidR="00F371D4" w:rsidRPr="00E43F6D">
        <w:t xml:space="preserve"> </w:t>
      </w:r>
      <w:r w:rsidR="0075373C" w:rsidRPr="00E43F6D">
        <w:t>55.425</w:t>
      </w:r>
      <w:r w:rsidRPr="00E43F6D">
        <w:t>,00</w:t>
      </w:r>
      <w:r w:rsidR="0081745D">
        <w:t> zł</w:t>
      </w:r>
      <w:r w:rsidRPr="00E43F6D">
        <w:t>,</w:t>
      </w:r>
    </w:p>
    <w:p w14:paraId="65D74634" w14:textId="77777777" w:rsidR="0075373C" w:rsidRPr="00E43F6D" w:rsidRDefault="0075373C" w:rsidP="001E1CDE">
      <w:pPr>
        <w:numPr>
          <w:ilvl w:val="0"/>
          <w:numId w:val="15"/>
        </w:numPr>
        <w:ind w:left="2268" w:hanging="425"/>
        <w:jc w:val="both"/>
      </w:pPr>
      <w:r w:rsidRPr="00E43F6D">
        <w:t>usługi opiekuńcze 75+ 600,00</w:t>
      </w:r>
      <w:r w:rsidR="0081745D">
        <w:t> zł</w:t>
      </w:r>
      <w:r w:rsidRPr="00E43F6D">
        <w:t xml:space="preserve">, </w:t>
      </w:r>
    </w:p>
    <w:p w14:paraId="0EAD18CD" w14:textId="77777777" w:rsidR="00284413" w:rsidRPr="00E43F6D" w:rsidRDefault="00284413" w:rsidP="001E1CDE">
      <w:pPr>
        <w:numPr>
          <w:ilvl w:val="0"/>
          <w:numId w:val="15"/>
        </w:numPr>
        <w:ind w:left="2268" w:hanging="425"/>
        <w:jc w:val="both"/>
      </w:pPr>
      <w:r w:rsidRPr="00E43F6D">
        <w:t xml:space="preserve">dożywianie dzieci w szkołach </w:t>
      </w:r>
      <w:r w:rsidR="00F61538" w:rsidRPr="00E43F6D">
        <w:t>1</w:t>
      </w:r>
      <w:r w:rsidR="0075373C" w:rsidRPr="00E43F6D">
        <w:t>5</w:t>
      </w:r>
      <w:r w:rsidR="00F61538" w:rsidRPr="00E43F6D">
        <w:t>.0</w:t>
      </w:r>
      <w:r w:rsidRPr="00E43F6D">
        <w:t>00,00</w:t>
      </w:r>
      <w:r w:rsidR="0081745D">
        <w:t> zł</w:t>
      </w:r>
      <w:r w:rsidRPr="00E43F6D">
        <w:t xml:space="preserve">, </w:t>
      </w:r>
    </w:p>
    <w:p w14:paraId="219D3722" w14:textId="77777777" w:rsidR="00F83808" w:rsidRPr="00E43F6D" w:rsidRDefault="00F83808" w:rsidP="001E1CDE">
      <w:pPr>
        <w:numPr>
          <w:ilvl w:val="0"/>
          <w:numId w:val="15"/>
        </w:numPr>
        <w:ind w:left="2268" w:hanging="425"/>
        <w:jc w:val="both"/>
      </w:pPr>
      <w:r w:rsidRPr="00E43F6D">
        <w:t>na bieżącą działalność Klubu Senior +</w:t>
      </w:r>
      <w:r w:rsidR="00F371D4" w:rsidRPr="00E43F6D">
        <w:t xml:space="preserve"> </w:t>
      </w:r>
      <w:r w:rsidRPr="00E43F6D">
        <w:t>53.333,00</w:t>
      </w:r>
      <w:r w:rsidR="004973A8" w:rsidRPr="00E43F6D">
        <w:t>zł.</w:t>
      </w:r>
    </w:p>
    <w:p w14:paraId="2758D1D8" w14:textId="77777777" w:rsidR="00F371D4" w:rsidRPr="00E43F6D" w:rsidRDefault="00284413" w:rsidP="001E1CDE">
      <w:pPr>
        <w:numPr>
          <w:ilvl w:val="0"/>
          <w:numId w:val="78"/>
        </w:numPr>
        <w:ind w:left="1701" w:hanging="283"/>
        <w:jc w:val="both"/>
        <w:rPr>
          <w:b/>
        </w:rPr>
      </w:pPr>
      <w:r w:rsidRPr="00E43F6D">
        <w:rPr>
          <w:b/>
        </w:rPr>
        <w:t xml:space="preserve">w dziale </w:t>
      </w:r>
      <w:r w:rsidR="004973A8" w:rsidRPr="00E43F6D">
        <w:t>kwota</w:t>
      </w:r>
      <w:r w:rsidR="004973A8" w:rsidRPr="00E43F6D">
        <w:rPr>
          <w:b/>
        </w:rPr>
        <w:t xml:space="preserve"> </w:t>
      </w:r>
      <w:r w:rsidRPr="00E43F6D">
        <w:rPr>
          <w:b/>
        </w:rPr>
        <w:t>854</w:t>
      </w:r>
      <w:r w:rsidR="00F371D4" w:rsidRPr="00E43F6D">
        <w:rPr>
          <w:b/>
        </w:rPr>
        <w:t xml:space="preserve"> </w:t>
      </w:r>
      <w:r w:rsidR="00273A59" w:rsidRPr="00E43F6D">
        <w:rPr>
          <w:b/>
        </w:rPr>
        <w:t>102.700</w:t>
      </w:r>
      <w:r w:rsidRPr="00E43F6D">
        <w:rPr>
          <w:b/>
        </w:rPr>
        <w:t>,00</w:t>
      </w:r>
      <w:r w:rsidR="0081745D">
        <w:rPr>
          <w:b/>
        </w:rPr>
        <w:t> zł</w:t>
      </w:r>
      <w:r w:rsidR="00273A59" w:rsidRPr="00E43F6D">
        <w:rPr>
          <w:b/>
        </w:rPr>
        <w:t xml:space="preserve"> na</w:t>
      </w:r>
      <w:r w:rsidRPr="00E43F6D">
        <w:rPr>
          <w:b/>
        </w:rPr>
        <w:t xml:space="preserve"> </w:t>
      </w:r>
      <w:r w:rsidR="000B6E8B" w:rsidRPr="00E43F6D">
        <w:rPr>
          <w:b/>
        </w:rPr>
        <w:t xml:space="preserve">wypłatę stypendium dla uczniów, </w:t>
      </w:r>
      <w:r w:rsidR="00154A06" w:rsidRPr="00E43F6D">
        <w:rPr>
          <w:b/>
        </w:rPr>
        <w:t>ś</w:t>
      </w:r>
      <w:r w:rsidR="00D8313F" w:rsidRPr="00E43F6D">
        <w:rPr>
          <w:b/>
        </w:rPr>
        <w:t xml:space="preserve">rodki </w:t>
      </w:r>
      <w:r w:rsidR="00B85BB9">
        <w:rPr>
          <w:b/>
        </w:rPr>
        <w:t>z </w:t>
      </w:r>
      <w:r w:rsidR="00CF48BB" w:rsidRPr="00E43F6D">
        <w:rPr>
          <w:b/>
        </w:rPr>
        <w:t>WFOŚiGW:</w:t>
      </w:r>
    </w:p>
    <w:p w14:paraId="157711AE" w14:textId="77777777" w:rsidR="00F371D4" w:rsidRPr="00E43F6D" w:rsidRDefault="004229CE" w:rsidP="001E1CDE">
      <w:pPr>
        <w:numPr>
          <w:ilvl w:val="0"/>
          <w:numId w:val="15"/>
        </w:numPr>
        <w:ind w:left="2268" w:hanging="425"/>
        <w:jc w:val="both"/>
      </w:pPr>
      <w:r w:rsidRPr="00E43F6D">
        <w:t>w dziale 900</w:t>
      </w:r>
      <w:r w:rsidR="00F371D4" w:rsidRPr="00E43F6D">
        <w:t xml:space="preserve"> </w:t>
      </w:r>
      <w:r w:rsidR="00F043A8" w:rsidRPr="00E43F6D">
        <w:t>zaplanowano kwotę</w:t>
      </w:r>
      <w:r w:rsidR="00F371D4" w:rsidRPr="00E43F6D">
        <w:t xml:space="preserve"> </w:t>
      </w:r>
      <w:r w:rsidR="0008078D" w:rsidRPr="00E43F6D">
        <w:t>45.186,00</w:t>
      </w:r>
      <w:r w:rsidR="0081745D">
        <w:t> zł</w:t>
      </w:r>
      <w:r w:rsidR="0008078D" w:rsidRPr="00E43F6D">
        <w:t>,</w:t>
      </w:r>
      <w:r w:rsidR="002142C6" w:rsidRPr="00E43F6D">
        <w:t xml:space="preserve"> </w:t>
      </w:r>
      <w:r w:rsidR="0008078D" w:rsidRPr="00E43F6D">
        <w:t>z tego na:</w:t>
      </w:r>
    </w:p>
    <w:p w14:paraId="13EDFB42" w14:textId="77777777" w:rsidR="0008078D" w:rsidRPr="00E43F6D" w:rsidRDefault="004229CE" w:rsidP="00E43F6D">
      <w:pPr>
        <w:numPr>
          <w:ilvl w:val="0"/>
          <w:numId w:val="99"/>
        </w:numPr>
        <w:ind w:left="2694"/>
        <w:jc w:val="both"/>
      </w:pPr>
      <w:r w:rsidRPr="00E43F6D">
        <w:t>na dofinansowanie usuwania azbestu</w:t>
      </w:r>
      <w:r w:rsidR="00F371D4" w:rsidRPr="00E43F6D">
        <w:t xml:space="preserve"> </w:t>
      </w:r>
      <w:r w:rsidR="00F47969" w:rsidRPr="00E43F6D">
        <w:t>29.686,00</w:t>
      </w:r>
      <w:r w:rsidR="0081745D">
        <w:t> zł</w:t>
      </w:r>
      <w:r w:rsidR="00F043A8" w:rsidRPr="00E43F6D">
        <w:t>,</w:t>
      </w:r>
    </w:p>
    <w:p w14:paraId="2BCCCB8D" w14:textId="77777777" w:rsidR="00284413" w:rsidRPr="00E43F6D" w:rsidRDefault="00BE0FF2" w:rsidP="00E43F6D">
      <w:pPr>
        <w:numPr>
          <w:ilvl w:val="0"/>
          <w:numId w:val="99"/>
        </w:numPr>
        <w:ind w:left="2694"/>
        <w:jc w:val="both"/>
      </w:pPr>
      <w:r w:rsidRPr="00E43F6D">
        <w:t>na</w:t>
      </w:r>
      <w:r w:rsidR="00F47969" w:rsidRPr="00E43F6D">
        <w:t xml:space="preserve"> usuwanie odpadów z folii rolniczych siatki i sznurka do owijania balotów, opakowań po</w:t>
      </w:r>
      <w:r w:rsidR="00F371D4" w:rsidRPr="00E43F6D">
        <w:t xml:space="preserve"> </w:t>
      </w:r>
      <w:r w:rsidR="00F47969" w:rsidRPr="00E43F6D">
        <w:t xml:space="preserve">nawozach i typ Big </w:t>
      </w:r>
      <w:r w:rsidR="00DD010B" w:rsidRPr="00E43F6D">
        <w:t>Ba</w:t>
      </w:r>
      <w:r w:rsidR="00273A59" w:rsidRPr="00E43F6D">
        <w:t>g</w:t>
      </w:r>
      <w:r w:rsidR="00F47969" w:rsidRPr="00E43F6D">
        <w:t xml:space="preserve">. </w:t>
      </w:r>
      <w:r w:rsidRPr="00E43F6D">
        <w:t>N</w:t>
      </w:r>
      <w:r w:rsidR="00570749" w:rsidRPr="00E43F6D">
        <w:t xml:space="preserve">a dzień 30 czerwca </w:t>
      </w:r>
      <w:r w:rsidRPr="00E43F6D">
        <w:t xml:space="preserve">dotacji </w:t>
      </w:r>
      <w:r w:rsidR="00570749" w:rsidRPr="00E43F6D">
        <w:t>nie uzyskano</w:t>
      </w:r>
      <w:r w:rsidRPr="00E43F6D">
        <w:t>.</w:t>
      </w:r>
    </w:p>
    <w:p w14:paraId="6AA99904" w14:textId="77777777" w:rsidR="000B6E8B" w:rsidRPr="00E43F6D" w:rsidRDefault="001D68DA" w:rsidP="001E1CDE">
      <w:pPr>
        <w:numPr>
          <w:ilvl w:val="0"/>
          <w:numId w:val="79"/>
        </w:numPr>
        <w:ind w:left="1276" w:hanging="850"/>
        <w:jc w:val="both"/>
        <w:rPr>
          <w:b/>
        </w:rPr>
      </w:pPr>
      <w:r w:rsidRPr="00E43F6D">
        <w:rPr>
          <w:b/>
        </w:rPr>
        <w:t>dotacje</w:t>
      </w:r>
      <w:r w:rsidR="00500CD8" w:rsidRPr="00E43F6D">
        <w:rPr>
          <w:b/>
        </w:rPr>
        <w:t xml:space="preserve"> celowe w</w:t>
      </w:r>
      <w:r w:rsidR="00F47969" w:rsidRPr="00E43F6D">
        <w:rPr>
          <w:b/>
        </w:rPr>
        <w:t xml:space="preserve"> ramach programów finansowanych z</w:t>
      </w:r>
      <w:r w:rsidR="00F371D4" w:rsidRPr="00E43F6D">
        <w:rPr>
          <w:b/>
        </w:rPr>
        <w:t xml:space="preserve"> </w:t>
      </w:r>
      <w:r w:rsidR="00500CD8" w:rsidRPr="00E43F6D">
        <w:rPr>
          <w:b/>
        </w:rPr>
        <w:t xml:space="preserve">udziałem środków z UE </w:t>
      </w:r>
      <w:r w:rsidR="00B85BB9">
        <w:rPr>
          <w:b/>
        </w:rPr>
        <w:t>na </w:t>
      </w:r>
      <w:r w:rsidRPr="00E43F6D">
        <w:rPr>
          <w:b/>
        </w:rPr>
        <w:t>plan 173.850,00</w:t>
      </w:r>
      <w:r w:rsidR="0081745D">
        <w:rPr>
          <w:b/>
        </w:rPr>
        <w:t> zł</w:t>
      </w:r>
      <w:r w:rsidRPr="00E43F6D">
        <w:rPr>
          <w:b/>
        </w:rPr>
        <w:t xml:space="preserve">, </w:t>
      </w:r>
      <w:r w:rsidRPr="00E43F6D">
        <w:t xml:space="preserve">Gmina otrzymała kwotę </w:t>
      </w:r>
      <w:r w:rsidR="00500CD8" w:rsidRPr="00E43F6D">
        <w:t xml:space="preserve">wysokości </w:t>
      </w:r>
      <w:r w:rsidR="00500CD8" w:rsidRPr="00E43F6D">
        <w:rPr>
          <w:b/>
        </w:rPr>
        <w:t>68.849,05</w:t>
      </w:r>
      <w:r w:rsidR="0081745D">
        <w:rPr>
          <w:b/>
        </w:rPr>
        <w:t> zł</w:t>
      </w:r>
      <w:r w:rsidR="00500CD8" w:rsidRPr="00E43F6D">
        <w:t xml:space="preserve"> (39,60</w:t>
      </w:r>
      <w:r w:rsidR="0081745D">
        <w:t> %</w:t>
      </w:r>
      <w:r w:rsidR="00500CD8" w:rsidRPr="00E43F6D">
        <w:t xml:space="preserve"> planu) na realizację projektu</w:t>
      </w:r>
      <w:r w:rsidR="00F371D4" w:rsidRPr="00E43F6D">
        <w:t xml:space="preserve"> </w:t>
      </w:r>
      <w:r w:rsidR="00500CD8" w:rsidRPr="00E43F6D">
        <w:t>Zdalna Szkoła</w:t>
      </w:r>
      <w:r w:rsidR="00317AAC" w:rsidRPr="00E43F6D">
        <w:t>. Natomi</w:t>
      </w:r>
      <w:r w:rsidR="00B85BB9">
        <w:t>ast w lipcu wpłynęła dotacja na </w:t>
      </w:r>
      <w:r w:rsidR="00317AAC" w:rsidRPr="00E43F6D">
        <w:t>realizacje projektu Zdalna Szkoła</w:t>
      </w:r>
      <w:r w:rsidR="0081745D">
        <w:t xml:space="preserve"> </w:t>
      </w:r>
      <w:r w:rsidR="00317AAC" w:rsidRPr="00E43F6D">
        <w:t>+.</w:t>
      </w:r>
    </w:p>
    <w:p w14:paraId="07602285" w14:textId="77777777" w:rsidR="001D68DA" w:rsidRPr="00E43F6D" w:rsidRDefault="000B6E8B" w:rsidP="00B85BB9">
      <w:pPr>
        <w:numPr>
          <w:ilvl w:val="0"/>
          <w:numId w:val="80"/>
        </w:numPr>
        <w:ind w:left="1210" w:hanging="850"/>
        <w:jc w:val="both"/>
        <w:rPr>
          <w:b/>
        </w:rPr>
      </w:pPr>
      <w:r w:rsidRPr="00E43F6D">
        <w:rPr>
          <w:b/>
        </w:rPr>
        <w:t>d</w:t>
      </w:r>
      <w:r w:rsidR="001D68DA" w:rsidRPr="00E43F6D">
        <w:rPr>
          <w:b/>
        </w:rPr>
        <w:t>otacje otrzymane z państwowych fundus</w:t>
      </w:r>
      <w:r w:rsidR="00B85BB9">
        <w:rPr>
          <w:b/>
        </w:rPr>
        <w:t>zy celowych na finansowanie lub </w:t>
      </w:r>
      <w:r w:rsidR="001D68DA" w:rsidRPr="00E43F6D">
        <w:rPr>
          <w:b/>
        </w:rPr>
        <w:t>dofinansowanie kosztów realizacji inwestycji i zakupów inwestycyjnych</w:t>
      </w:r>
      <w:r w:rsidR="001D68DA" w:rsidRPr="00E43F6D">
        <w:t xml:space="preserve"> </w:t>
      </w:r>
      <w:r w:rsidR="001D68DA" w:rsidRPr="00E43F6D">
        <w:lastRenderedPageBreak/>
        <w:t>na</w:t>
      </w:r>
      <w:r w:rsidR="00B85BB9">
        <w:t> </w:t>
      </w:r>
      <w:r w:rsidR="001D68DA" w:rsidRPr="00E43F6D">
        <w:t>2020 rok na dzień 30.06.2020</w:t>
      </w:r>
      <w:r w:rsidR="0081745D">
        <w:t xml:space="preserve"> </w:t>
      </w:r>
      <w:r w:rsidR="001D68DA" w:rsidRPr="00E43F6D">
        <w:t>r. po stronie planu</w:t>
      </w:r>
      <w:r w:rsidR="001D68DA" w:rsidRPr="00E43F6D">
        <w:rPr>
          <w:b/>
        </w:rPr>
        <w:t xml:space="preserve"> </w:t>
      </w:r>
      <w:r w:rsidR="004973A8" w:rsidRPr="00E43F6D">
        <w:t>wyniosły</w:t>
      </w:r>
      <w:r w:rsidR="001D68DA" w:rsidRPr="00E43F6D">
        <w:t xml:space="preserve"> </w:t>
      </w:r>
      <w:r w:rsidR="001D68DA" w:rsidRPr="00E43F6D">
        <w:rPr>
          <w:b/>
        </w:rPr>
        <w:t>373.600,00</w:t>
      </w:r>
      <w:r w:rsidR="0081745D">
        <w:rPr>
          <w:b/>
        </w:rPr>
        <w:t> zł</w:t>
      </w:r>
      <w:r w:rsidR="001D68DA" w:rsidRPr="00E43F6D">
        <w:rPr>
          <w:b/>
        </w:rPr>
        <w:t>.</w:t>
      </w:r>
      <w:r w:rsidR="001D68DA" w:rsidRPr="00E43F6D">
        <w:t xml:space="preserve"> W okresie sprawozdawczym Gmina otrzymała dotacje w 100,00</w:t>
      </w:r>
      <w:r w:rsidR="0081745D">
        <w:t> %</w:t>
      </w:r>
      <w:r w:rsidR="001D68DA" w:rsidRPr="00E43F6D">
        <w:t xml:space="preserve"> planu.</w:t>
      </w:r>
    </w:p>
    <w:p w14:paraId="0E1909A8" w14:textId="77777777" w:rsidR="00E43F6D" w:rsidRPr="00E43F6D" w:rsidRDefault="00E43F6D" w:rsidP="00E43F6D">
      <w:pPr>
        <w:ind w:left="1276"/>
        <w:jc w:val="both"/>
        <w:rPr>
          <w:b/>
        </w:rPr>
      </w:pPr>
    </w:p>
    <w:p w14:paraId="7194347D" w14:textId="77777777" w:rsidR="00284413" w:rsidRPr="00E43F6D" w:rsidRDefault="00284413" w:rsidP="00E43F6D">
      <w:pPr>
        <w:ind w:left="360" w:hanging="360"/>
        <w:jc w:val="both"/>
        <w:rPr>
          <w:b/>
        </w:rPr>
      </w:pPr>
      <w:r w:rsidRPr="00E43F6D">
        <w:rPr>
          <w:b/>
        </w:rPr>
        <w:t>A.III. Subwencje</w:t>
      </w:r>
    </w:p>
    <w:p w14:paraId="5DAEA408" w14:textId="77777777" w:rsidR="00284413" w:rsidRPr="00B85BB9" w:rsidRDefault="00317AAC" w:rsidP="00B85BB9">
      <w:pPr>
        <w:ind w:firstLine="708"/>
        <w:jc w:val="both"/>
      </w:pPr>
      <w:r w:rsidRPr="00E43F6D">
        <w:t>W uchwale budżetowej na 2020</w:t>
      </w:r>
      <w:r w:rsidR="00284413" w:rsidRPr="00E43F6D">
        <w:t xml:space="preserve"> roku przyjęto subwencje w wysokości</w:t>
      </w:r>
      <w:r w:rsidR="00F371D4" w:rsidRPr="00E43F6D">
        <w:t xml:space="preserve"> </w:t>
      </w:r>
      <w:r w:rsidRPr="00E43F6D">
        <w:rPr>
          <w:b/>
        </w:rPr>
        <w:t>13.305.352</w:t>
      </w:r>
      <w:r w:rsidR="00284413" w:rsidRPr="00E43F6D">
        <w:rPr>
          <w:b/>
        </w:rPr>
        <w:t>,00</w:t>
      </w:r>
      <w:r w:rsidR="0081745D">
        <w:rPr>
          <w:b/>
        </w:rPr>
        <w:t> zł</w:t>
      </w:r>
      <w:r w:rsidR="00284413" w:rsidRPr="00E43F6D">
        <w:rPr>
          <w:b/>
        </w:rPr>
        <w:t>.</w:t>
      </w:r>
      <w:r w:rsidR="00B85BB9">
        <w:t xml:space="preserve"> W </w:t>
      </w:r>
      <w:r w:rsidR="00284413" w:rsidRPr="00E43F6D">
        <w:t xml:space="preserve">trakcie </w:t>
      </w:r>
      <w:r w:rsidR="00273A59" w:rsidRPr="00E43F6D">
        <w:t>I półrocza</w:t>
      </w:r>
      <w:r w:rsidR="00284413" w:rsidRPr="00E43F6D">
        <w:t xml:space="preserve"> (zgodnie z pismem Ministra Finansów) zmniejszono subwencję oświatową </w:t>
      </w:r>
      <w:r w:rsidR="00195120" w:rsidRPr="00E43F6D">
        <w:t>o</w:t>
      </w:r>
      <w:r w:rsidR="00B85BB9">
        <w:t> </w:t>
      </w:r>
      <w:r w:rsidR="00284413" w:rsidRPr="00E43F6D">
        <w:t>kwotę</w:t>
      </w:r>
      <w:r w:rsidR="00F371D4" w:rsidRPr="00E43F6D">
        <w:t xml:space="preserve"> </w:t>
      </w:r>
      <w:r w:rsidRPr="00E43F6D">
        <w:t>98.483</w:t>
      </w:r>
      <w:r w:rsidR="00284413" w:rsidRPr="00E43F6D">
        <w:t>,00</w:t>
      </w:r>
      <w:r w:rsidR="0081745D">
        <w:t> zł</w:t>
      </w:r>
      <w:r w:rsidR="004973A8" w:rsidRPr="00E43F6D">
        <w:t xml:space="preserve"> i na dzień 30 </w:t>
      </w:r>
      <w:r w:rsidR="00284413" w:rsidRPr="00E43F6D">
        <w:t>czerwca 20</w:t>
      </w:r>
      <w:r w:rsidRPr="00E43F6D">
        <w:t>20</w:t>
      </w:r>
      <w:r w:rsidR="00284413" w:rsidRPr="00E43F6D">
        <w:t xml:space="preserve"> r. plan subwencji ogółem wynosił </w:t>
      </w:r>
      <w:r w:rsidRPr="00E43F6D">
        <w:rPr>
          <w:b/>
        </w:rPr>
        <w:t>13.206.869,00</w:t>
      </w:r>
      <w:r w:rsidR="0081745D">
        <w:rPr>
          <w:b/>
        </w:rPr>
        <w:t> zł</w:t>
      </w:r>
      <w:r w:rsidR="00284413" w:rsidRPr="00E43F6D">
        <w:rPr>
          <w:b/>
        </w:rPr>
        <w:t xml:space="preserve">. </w:t>
      </w:r>
    </w:p>
    <w:p w14:paraId="0FD7B43B" w14:textId="77777777" w:rsidR="00284413" w:rsidRPr="00E43F6D" w:rsidRDefault="00284413" w:rsidP="001E1CDE">
      <w:pPr>
        <w:ind w:firstLine="708"/>
        <w:jc w:val="both"/>
      </w:pPr>
      <w:r w:rsidRPr="00E43F6D">
        <w:t>W okresie sprawozdawczym Gmina otrzymała subwencje w wysokości</w:t>
      </w:r>
      <w:r w:rsidR="00F371D4" w:rsidRPr="00E43F6D">
        <w:t xml:space="preserve"> </w:t>
      </w:r>
      <w:r w:rsidRPr="00E43F6D">
        <w:rPr>
          <w:b/>
        </w:rPr>
        <w:t>7</w:t>
      </w:r>
      <w:r w:rsidR="00A55DDE" w:rsidRPr="00E43F6D">
        <w:rPr>
          <w:b/>
        </w:rPr>
        <w:t>.</w:t>
      </w:r>
      <w:r w:rsidR="00DF0E04" w:rsidRPr="00E43F6D">
        <w:rPr>
          <w:b/>
        </w:rPr>
        <w:t>685.378,</w:t>
      </w:r>
      <w:r w:rsidRPr="00E43F6D">
        <w:rPr>
          <w:b/>
        </w:rPr>
        <w:t>00</w:t>
      </w:r>
      <w:r w:rsidR="0081745D">
        <w:rPr>
          <w:b/>
        </w:rPr>
        <w:t> zł</w:t>
      </w:r>
      <w:r w:rsidR="00A55DDE" w:rsidRPr="00E43F6D">
        <w:rPr>
          <w:b/>
        </w:rPr>
        <w:t>,</w:t>
      </w:r>
      <w:r w:rsidRPr="00E43F6D">
        <w:t xml:space="preserve"> tj.</w:t>
      </w:r>
      <w:r w:rsidR="00697756">
        <w:t> </w:t>
      </w:r>
      <w:r w:rsidRPr="00697756">
        <w:t>5</w:t>
      </w:r>
      <w:r w:rsidR="00394626" w:rsidRPr="00697756">
        <w:t>8</w:t>
      </w:r>
      <w:r w:rsidRPr="00697756">
        <w:t>,</w:t>
      </w:r>
      <w:r w:rsidR="00DF0E04" w:rsidRPr="00697756">
        <w:t>19</w:t>
      </w:r>
      <w:r w:rsidR="0081745D">
        <w:t> %</w:t>
      </w:r>
      <w:r w:rsidRPr="00E43F6D">
        <w:t xml:space="preserve"> planu rocznego, co stanowi </w:t>
      </w:r>
      <w:r w:rsidR="00DF0E04" w:rsidRPr="00E43F6D">
        <w:t>32,82</w:t>
      </w:r>
      <w:r w:rsidR="0081745D">
        <w:t> %</w:t>
      </w:r>
      <w:r w:rsidRPr="00E43F6D">
        <w:t xml:space="preserve"> planu dochodów wykonanych ogółem i </w:t>
      </w:r>
      <w:r w:rsidR="00DF0E04" w:rsidRPr="00E43F6D">
        <w:t>33,47</w:t>
      </w:r>
      <w:r w:rsidR="0081745D">
        <w:t> %</w:t>
      </w:r>
      <w:r w:rsidRPr="00E43F6D">
        <w:t xml:space="preserve"> wykonanych dochodów bieżących, </w:t>
      </w:r>
      <w:r w:rsidR="00195120" w:rsidRPr="00E43F6D">
        <w:t>a w</w:t>
      </w:r>
      <w:r w:rsidRPr="00E43F6D">
        <w:t xml:space="preserve"> analogicznym okresie roku </w:t>
      </w:r>
      <w:r w:rsidR="00273A59" w:rsidRPr="00E43F6D">
        <w:t>ubiegłego stanowiła</w:t>
      </w:r>
      <w:r w:rsidR="003B3BF5" w:rsidRPr="00E43F6D">
        <w:t xml:space="preserve"> </w:t>
      </w:r>
      <w:r w:rsidR="00DF0E04" w:rsidRPr="00E43F6D">
        <w:t>36,21</w:t>
      </w:r>
      <w:r w:rsidR="0081745D">
        <w:t> %</w:t>
      </w:r>
      <w:r w:rsidR="003B3BF5" w:rsidRPr="00E43F6D">
        <w:t xml:space="preserve"> planu dochodów wykonanych ogółem i </w:t>
      </w:r>
      <w:r w:rsidR="00DF0E04" w:rsidRPr="00E43F6D">
        <w:t>36,29</w:t>
      </w:r>
      <w:r w:rsidR="0081745D">
        <w:t> %</w:t>
      </w:r>
      <w:r w:rsidR="003B3BF5" w:rsidRPr="00E43F6D">
        <w:t xml:space="preserve"> wykonanych dochodów bieżących</w:t>
      </w:r>
      <w:r w:rsidR="009D5894" w:rsidRPr="00E43F6D">
        <w:t>.</w:t>
      </w:r>
    </w:p>
    <w:p w14:paraId="6129EF6F" w14:textId="77777777" w:rsidR="00DF0E04" w:rsidRPr="00E43F6D" w:rsidRDefault="00DF0E04" w:rsidP="001E1CDE">
      <w:pPr>
        <w:jc w:val="both"/>
        <w:rPr>
          <w:b/>
        </w:rPr>
      </w:pPr>
    </w:p>
    <w:p w14:paraId="20D3516A" w14:textId="77777777" w:rsidR="00284413" w:rsidRPr="00E43F6D" w:rsidRDefault="00284413" w:rsidP="001E1CDE">
      <w:pPr>
        <w:jc w:val="both"/>
        <w:rPr>
          <w:b/>
          <w:u w:val="single"/>
        </w:rPr>
      </w:pPr>
      <w:r w:rsidRPr="00E43F6D">
        <w:rPr>
          <w:b/>
        </w:rPr>
        <w:t xml:space="preserve">B. </w:t>
      </w:r>
      <w:r w:rsidR="000B6E8B" w:rsidRPr="00E43F6D">
        <w:rPr>
          <w:b/>
          <w:u w:val="single"/>
        </w:rPr>
        <w:t>Dochody majątkowe</w:t>
      </w:r>
    </w:p>
    <w:p w14:paraId="65E70C0C" w14:textId="77777777" w:rsidR="009C67B1" w:rsidRPr="00E43F6D" w:rsidRDefault="00284413" w:rsidP="004973A8">
      <w:pPr>
        <w:ind w:firstLine="709"/>
        <w:jc w:val="both"/>
      </w:pPr>
      <w:r w:rsidRPr="00E43F6D">
        <w:t>Doch</w:t>
      </w:r>
      <w:r w:rsidR="00DF0E04" w:rsidRPr="00E43F6D">
        <w:t>ody majątkowe na dzień 30.06.2020</w:t>
      </w:r>
      <w:r w:rsidRPr="00E43F6D">
        <w:t xml:space="preserve"> roku wynoszą</w:t>
      </w:r>
      <w:r w:rsidR="00D25C0B" w:rsidRPr="00E43F6D">
        <w:t xml:space="preserve">: </w:t>
      </w:r>
      <w:r w:rsidR="00D25C0B" w:rsidRPr="00E43F6D">
        <w:rPr>
          <w:b/>
          <w:bCs/>
        </w:rPr>
        <w:t>planowane</w:t>
      </w:r>
      <w:r w:rsidR="00F371D4" w:rsidRPr="00E43F6D">
        <w:rPr>
          <w:b/>
          <w:bCs/>
        </w:rPr>
        <w:t xml:space="preserve"> </w:t>
      </w:r>
      <w:r w:rsidR="00DF0E04" w:rsidRPr="00E43F6D">
        <w:rPr>
          <w:b/>
          <w:bCs/>
        </w:rPr>
        <w:t>476.100</w:t>
      </w:r>
      <w:r w:rsidRPr="00E43F6D">
        <w:rPr>
          <w:b/>
          <w:bCs/>
        </w:rPr>
        <w:t>,00</w:t>
      </w:r>
      <w:r w:rsidR="0081745D">
        <w:rPr>
          <w:b/>
          <w:bCs/>
        </w:rPr>
        <w:t> zł</w:t>
      </w:r>
      <w:r w:rsidR="00D25C0B" w:rsidRPr="00E43F6D">
        <w:rPr>
          <w:b/>
          <w:bCs/>
        </w:rPr>
        <w:t xml:space="preserve">, </w:t>
      </w:r>
      <w:r w:rsidR="00D25C0B" w:rsidRPr="00E43F6D">
        <w:rPr>
          <w:b/>
        </w:rPr>
        <w:t>zrealizowane</w:t>
      </w:r>
      <w:r w:rsidR="00F371D4" w:rsidRPr="00E43F6D">
        <w:rPr>
          <w:b/>
        </w:rPr>
        <w:t xml:space="preserve"> </w:t>
      </w:r>
      <w:r w:rsidR="00DF0E04" w:rsidRPr="00E43F6D">
        <w:rPr>
          <w:b/>
        </w:rPr>
        <w:t>454.321,62</w:t>
      </w:r>
      <w:r w:rsidR="0081745D">
        <w:rPr>
          <w:b/>
        </w:rPr>
        <w:t> zł</w:t>
      </w:r>
      <w:r w:rsidR="00D25C0B" w:rsidRPr="00E43F6D">
        <w:rPr>
          <w:b/>
        </w:rPr>
        <w:t xml:space="preserve">, </w:t>
      </w:r>
      <w:r w:rsidR="00D25C0B" w:rsidRPr="00E43F6D">
        <w:rPr>
          <w:bCs/>
        </w:rPr>
        <w:t>co stanowi</w:t>
      </w:r>
      <w:r w:rsidR="00D25C0B" w:rsidRPr="00E43F6D">
        <w:rPr>
          <w:b/>
        </w:rPr>
        <w:t xml:space="preserve"> </w:t>
      </w:r>
      <w:r w:rsidR="00DF0E04" w:rsidRPr="00E43F6D">
        <w:rPr>
          <w:b/>
        </w:rPr>
        <w:t>1,05</w:t>
      </w:r>
      <w:r w:rsidR="0081745D">
        <w:rPr>
          <w:b/>
        </w:rPr>
        <w:t> %</w:t>
      </w:r>
      <w:r w:rsidRPr="00E43F6D">
        <w:t xml:space="preserve"> planowanych dochodów ogółem</w:t>
      </w:r>
      <w:r w:rsidR="009730F3" w:rsidRPr="00E43F6D">
        <w:t>. Są to dochody</w:t>
      </w:r>
      <w:r w:rsidR="00131199" w:rsidRPr="00E43F6D">
        <w:t xml:space="preserve"> </w:t>
      </w:r>
      <w:r w:rsidRPr="00E43F6D">
        <w:t>z</w:t>
      </w:r>
      <w:r w:rsidR="00B85BB9">
        <w:t> </w:t>
      </w:r>
      <w:r w:rsidRPr="00E43F6D">
        <w:t xml:space="preserve">tytułu dotacji </w:t>
      </w:r>
      <w:r w:rsidR="00581168" w:rsidRPr="00E43F6D">
        <w:t>oraz wpływy z tytułu odpłatnego nabycia prawa własności oraz prawa</w:t>
      </w:r>
      <w:r w:rsidR="00722692" w:rsidRPr="00E43F6D">
        <w:t xml:space="preserve"> </w:t>
      </w:r>
      <w:r w:rsidR="00581168" w:rsidRPr="00E43F6D">
        <w:t>użytkowania wieczystego nieruchomości</w:t>
      </w:r>
      <w:r w:rsidR="00F371D4" w:rsidRPr="00E43F6D">
        <w:t xml:space="preserve"> </w:t>
      </w:r>
      <w:r w:rsidRPr="00E43F6D">
        <w:t xml:space="preserve">środków na finansowanie zadań z udziałem </w:t>
      </w:r>
      <w:r w:rsidR="00A55DDE" w:rsidRPr="00E43F6D">
        <w:t>środków z UE</w:t>
      </w:r>
      <w:r w:rsidR="009730F3" w:rsidRPr="00E43F6D">
        <w:t>.</w:t>
      </w:r>
      <w:r w:rsidRPr="00E43F6D">
        <w:t xml:space="preserve"> </w:t>
      </w:r>
    </w:p>
    <w:p w14:paraId="6BC61F91" w14:textId="77777777" w:rsidR="00284413" w:rsidRPr="00E43F6D" w:rsidRDefault="00284413" w:rsidP="001E1CDE">
      <w:pPr>
        <w:pStyle w:val="western"/>
        <w:spacing w:before="0" w:line="240" w:lineRule="auto"/>
        <w:jc w:val="both"/>
        <w:rPr>
          <w:b/>
        </w:rPr>
      </w:pPr>
      <w:r w:rsidRPr="00E43F6D">
        <w:rPr>
          <w:b/>
        </w:rPr>
        <w:t>Dochody majątkowe na 20</w:t>
      </w:r>
      <w:r w:rsidR="00722692" w:rsidRPr="00E43F6D">
        <w:rPr>
          <w:b/>
        </w:rPr>
        <w:t>20</w:t>
      </w:r>
      <w:r w:rsidRPr="00E43F6D">
        <w:rPr>
          <w:b/>
        </w:rPr>
        <w:t xml:space="preserve"> rok zap</w:t>
      </w:r>
      <w:r w:rsidR="00DD495A" w:rsidRPr="00E43F6D">
        <w:rPr>
          <w:b/>
        </w:rPr>
        <w:t>lanowano</w:t>
      </w:r>
      <w:r w:rsidRPr="00E43F6D">
        <w:rPr>
          <w:b/>
        </w:rPr>
        <w:t xml:space="preserve"> w </w:t>
      </w:r>
      <w:r w:rsidR="00273A59" w:rsidRPr="00E43F6D">
        <w:rPr>
          <w:b/>
        </w:rPr>
        <w:t>działach:</w:t>
      </w:r>
    </w:p>
    <w:p w14:paraId="2AB5FD81" w14:textId="77777777" w:rsidR="00AA3BE3" w:rsidRPr="00E43F6D" w:rsidRDefault="00AA3BE3" w:rsidP="004973A8">
      <w:pPr>
        <w:numPr>
          <w:ilvl w:val="0"/>
          <w:numId w:val="64"/>
        </w:numPr>
        <w:ind w:left="567" w:hanging="283"/>
        <w:jc w:val="both"/>
        <w:rPr>
          <w:b/>
        </w:rPr>
      </w:pPr>
      <w:r w:rsidRPr="00E43F6D">
        <w:rPr>
          <w:b/>
        </w:rPr>
        <w:t>700</w:t>
      </w:r>
      <w:r w:rsidR="00F371D4" w:rsidRPr="00E43F6D">
        <w:rPr>
          <w:b/>
        </w:rPr>
        <w:t xml:space="preserve"> </w:t>
      </w:r>
      <w:r w:rsidRPr="00E43F6D">
        <w:rPr>
          <w:bCs/>
        </w:rPr>
        <w:t>Gospodarka gruntami i nieruchomościami</w:t>
      </w:r>
      <w:r w:rsidR="00F371D4" w:rsidRPr="00E43F6D">
        <w:rPr>
          <w:b/>
        </w:rPr>
        <w:t xml:space="preserve"> </w:t>
      </w:r>
      <w:r w:rsidRPr="00E43F6D">
        <w:t xml:space="preserve">zaplanowano dochody w wysokości </w:t>
      </w:r>
      <w:r w:rsidR="00736FEF" w:rsidRPr="00E43F6D">
        <w:t>102.500</w:t>
      </w:r>
      <w:r w:rsidRPr="00E43F6D">
        <w:t>,00</w:t>
      </w:r>
      <w:r w:rsidR="0081745D">
        <w:t> zł</w:t>
      </w:r>
      <w:r w:rsidR="00131199" w:rsidRPr="00E43F6D">
        <w:t xml:space="preserve">, </w:t>
      </w:r>
      <w:r w:rsidR="009D5894" w:rsidRPr="00E43F6D">
        <w:t xml:space="preserve">z tytułu sprzedaży działek </w:t>
      </w:r>
      <w:r w:rsidR="00925038" w:rsidRPr="00E43F6D">
        <w:t>w Strzałkowie</w:t>
      </w:r>
      <w:r w:rsidR="00736FEF" w:rsidRPr="00E43F6D">
        <w:t>, Wacł</w:t>
      </w:r>
      <w:r w:rsidR="00DD2F1E" w:rsidRPr="00E43F6D">
        <w:t xml:space="preserve">awowie, </w:t>
      </w:r>
      <w:r w:rsidR="00736FEF" w:rsidRPr="00E43F6D">
        <w:t>M</w:t>
      </w:r>
      <w:r w:rsidR="00DD2F1E" w:rsidRPr="00E43F6D">
        <w:t>n</w:t>
      </w:r>
      <w:r w:rsidR="00330F41" w:rsidRPr="00E43F6D">
        <w:t>iszku i</w:t>
      </w:r>
      <w:r w:rsidR="00B85BB9">
        <w:t> </w:t>
      </w:r>
      <w:r w:rsidR="00395FFD" w:rsidRPr="00E43F6D">
        <w:t>Wymysłowie,</w:t>
      </w:r>
    </w:p>
    <w:p w14:paraId="22CB1335" w14:textId="77777777" w:rsidR="00F371D4" w:rsidRPr="00E43F6D" w:rsidRDefault="006F40E5" w:rsidP="004973A8">
      <w:pPr>
        <w:numPr>
          <w:ilvl w:val="0"/>
          <w:numId w:val="64"/>
        </w:numPr>
        <w:ind w:left="567" w:hanging="283"/>
        <w:jc w:val="both"/>
      </w:pPr>
      <w:r w:rsidRPr="00E43F6D">
        <w:rPr>
          <w:rFonts w:eastAsia="Arial"/>
          <w:b/>
          <w:kern w:val="1"/>
          <w:lang w:eastAsia="ar-SA"/>
        </w:rPr>
        <w:t>801</w:t>
      </w:r>
      <w:r w:rsidR="00F371D4" w:rsidRPr="00E43F6D">
        <w:rPr>
          <w:rFonts w:eastAsia="Arial"/>
          <w:b/>
          <w:kern w:val="1"/>
          <w:lang w:eastAsia="ar-SA"/>
        </w:rPr>
        <w:t xml:space="preserve"> </w:t>
      </w:r>
      <w:r w:rsidRPr="00E43F6D">
        <w:rPr>
          <w:rFonts w:eastAsia="Arial"/>
          <w:bCs/>
          <w:kern w:val="1"/>
          <w:lang w:eastAsia="ar-SA"/>
        </w:rPr>
        <w:t>Oświata i wychowanie</w:t>
      </w:r>
      <w:r w:rsidR="00F371D4" w:rsidRPr="00E43F6D">
        <w:rPr>
          <w:rFonts w:eastAsia="Arial"/>
          <w:b/>
          <w:kern w:val="1"/>
          <w:lang w:eastAsia="ar-SA"/>
        </w:rPr>
        <w:t xml:space="preserve"> </w:t>
      </w:r>
      <w:r w:rsidRPr="00E43F6D">
        <w:t>zaplanowano dochody w wysokości</w:t>
      </w:r>
      <w:r w:rsidR="00AA334C" w:rsidRPr="00E43F6D">
        <w:t xml:space="preserve"> 373.600</w:t>
      </w:r>
      <w:r w:rsidRPr="00E43F6D">
        <w:t>,00</w:t>
      </w:r>
      <w:r w:rsidR="0081745D">
        <w:t> zł</w:t>
      </w:r>
      <w:r w:rsidRPr="00E43F6D">
        <w:t>,</w:t>
      </w:r>
      <w:r w:rsidR="009A41D5" w:rsidRPr="00E43F6D">
        <w:t xml:space="preserve"> </w:t>
      </w:r>
      <w:r w:rsidR="00AA334C" w:rsidRPr="00E43F6D">
        <w:t>(środki z</w:t>
      </w:r>
      <w:r w:rsidR="00B85BB9">
        <w:t> </w:t>
      </w:r>
      <w:r w:rsidR="002B64C6" w:rsidRPr="00E43F6D">
        <w:t>Ministerstwa Sportu i Turystyki w ramach FRKF</w:t>
      </w:r>
      <w:r w:rsidR="00273A59" w:rsidRPr="00E43F6D">
        <w:t xml:space="preserve"> </w:t>
      </w:r>
      <w:r w:rsidR="00DD2F1E" w:rsidRPr="00E43F6D">
        <w:t xml:space="preserve">na rozbudowę budynku PSP </w:t>
      </w:r>
      <w:r w:rsidR="00AA334C" w:rsidRPr="00E43F6D">
        <w:t>w</w:t>
      </w:r>
      <w:r w:rsidR="00F371D4" w:rsidRPr="00E43F6D">
        <w:t xml:space="preserve"> </w:t>
      </w:r>
      <w:r w:rsidR="002B64C6" w:rsidRPr="00E43F6D">
        <w:t>Sławnie</w:t>
      </w:r>
      <w:r w:rsidR="00B85BB9">
        <w:t xml:space="preserve"> II </w:t>
      </w:r>
      <w:r w:rsidR="00DD2F1E" w:rsidRPr="00E43F6D">
        <w:t>transza zgodnie z podpisaną umową</w:t>
      </w:r>
      <w:r w:rsidR="002B64C6" w:rsidRPr="00E43F6D">
        <w:t>)</w:t>
      </w:r>
      <w:r w:rsidR="00DD2F1E" w:rsidRPr="00E43F6D">
        <w:t>.</w:t>
      </w:r>
    </w:p>
    <w:p w14:paraId="63ACADD2" w14:textId="77777777" w:rsidR="009C67B1" w:rsidRPr="00E43F6D" w:rsidRDefault="009C67B1" w:rsidP="001E1CDE">
      <w:pPr>
        <w:jc w:val="both"/>
      </w:pPr>
    </w:p>
    <w:p w14:paraId="72953BC2" w14:textId="77777777" w:rsidR="00F371D4" w:rsidRPr="00E43F6D" w:rsidRDefault="00500CD8" w:rsidP="001E1CDE">
      <w:pPr>
        <w:ind w:firstLine="709"/>
        <w:jc w:val="both"/>
      </w:pPr>
      <w:r w:rsidRPr="00E43F6D">
        <w:t>W okresie I półrocza 2020</w:t>
      </w:r>
      <w:r w:rsidR="00284413" w:rsidRPr="00E43F6D">
        <w:t xml:space="preserve"> r. </w:t>
      </w:r>
      <w:r w:rsidR="00DD2F1E" w:rsidRPr="00E43F6D">
        <w:t>uzyskano</w:t>
      </w:r>
      <w:r w:rsidR="00284413" w:rsidRPr="00E43F6D">
        <w:t xml:space="preserve"> wpływ dotacji </w:t>
      </w:r>
      <w:r w:rsidR="00DD2F1E" w:rsidRPr="00E43F6D">
        <w:t>z pa</w:t>
      </w:r>
      <w:r w:rsidR="00B85BB9">
        <w:t>ństwowych funduszy celowych tj. </w:t>
      </w:r>
      <w:r w:rsidR="00DD2F1E" w:rsidRPr="00E43F6D">
        <w:t>z</w:t>
      </w:r>
      <w:r w:rsidR="00B85BB9">
        <w:t> </w:t>
      </w:r>
      <w:r w:rsidR="00DD2F1E" w:rsidRPr="00E43F6D">
        <w:t>Ministerstwa Sportu i Turystyki w ramach FRKF</w:t>
      </w:r>
      <w:r w:rsidR="00273A59" w:rsidRPr="00E43F6D">
        <w:t xml:space="preserve"> </w:t>
      </w:r>
      <w:r w:rsidR="00DD2F1E" w:rsidRPr="00E43F6D">
        <w:t>na rozbudowę budynku PSP w</w:t>
      </w:r>
      <w:r w:rsidR="0081745D">
        <w:t xml:space="preserve"> </w:t>
      </w:r>
      <w:r w:rsidR="00B85BB9">
        <w:t>Sławnie II </w:t>
      </w:r>
      <w:r w:rsidR="00DD2F1E" w:rsidRPr="00E43F6D">
        <w:t>transza zgodnie z podpisaną umową w kwocie 373.600,00</w:t>
      </w:r>
      <w:r w:rsidR="0081745D">
        <w:t> zł</w:t>
      </w:r>
      <w:r w:rsidR="00DD2F1E" w:rsidRPr="00E43F6D">
        <w:t>, tj. 100,00</w:t>
      </w:r>
      <w:r w:rsidR="0081745D">
        <w:t> %</w:t>
      </w:r>
      <w:r w:rsidR="00F371D4" w:rsidRPr="00E43F6D">
        <w:t>.</w:t>
      </w:r>
    </w:p>
    <w:p w14:paraId="622285F3" w14:textId="77777777" w:rsidR="0020213C" w:rsidRPr="00E43F6D" w:rsidRDefault="00DD2F1E" w:rsidP="001E1CDE">
      <w:pPr>
        <w:ind w:firstLine="709"/>
        <w:jc w:val="both"/>
      </w:pPr>
      <w:r w:rsidRPr="00E43F6D">
        <w:t>Gmina uzyskała również</w:t>
      </w:r>
      <w:r w:rsidR="00570DBD" w:rsidRPr="00E43F6D">
        <w:t xml:space="preserve"> wpływy</w:t>
      </w:r>
      <w:r w:rsidR="00284413" w:rsidRPr="00E43F6D">
        <w:t xml:space="preserve"> ze sprzedaży </w:t>
      </w:r>
      <w:r w:rsidRPr="00E43F6D">
        <w:t>działki w Strzałkowie w kwocie 77.810,99</w:t>
      </w:r>
      <w:r w:rsidR="0081745D">
        <w:t> zł</w:t>
      </w:r>
      <w:r w:rsidR="00F371D4" w:rsidRPr="00E43F6D">
        <w:t xml:space="preserve"> </w:t>
      </w:r>
      <w:r w:rsidR="004973A8" w:rsidRPr="00E43F6D">
        <w:t xml:space="preserve">oraz ponadplanowe środki z </w:t>
      </w:r>
      <w:r w:rsidRPr="00E43F6D">
        <w:t xml:space="preserve">tytułu przekształcenia prawa użytkowania wieczystego </w:t>
      </w:r>
      <w:r w:rsidR="00570DBD" w:rsidRPr="00E43F6D">
        <w:t xml:space="preserve">przysługującego osobom fizycznym </w:t>
      </w:r>
      <w:r w:rsidRPr="00E43F6D">
        <w:t>w prawo własności kwotę 2.910,63</w:t>
      </w:r>
      <w:r w:rsidR="0081745D">
        <w:t> zł</w:t>
      </w:r>
      <w:r w:rsidRPr="00E43F6D">
        <w:t>.</w:t>
      </w:r>
      <w:r w:rsidR="00484008" w:rsidRPr="00E43F6D">
        <w:t xml:space="preserve"> </w:t>
      </w:r>
    </w:p>
    <w:p w14:paraId="61799A82" w14:textId="77777777" w:rsidR="009A41D5" w:rsidRPr="00E43F6D" w:rsidRDefault="009A41D5" w:rsidP="001E1CDE">
      <w:pPr>
        <w:jc w:val="both"/>
      </w:pPr>
    </w:p>
    <w:p w14:paraId="11296843" w14:textId="77777777" w:rsidR="000B6E8B" w:rsidRPr="00E43F6D" w:rsidRDefault="000B6E8B" w:rsidP="001E1CDE">
      <w:pPr>
        <w:jc w:val="both"/>
      </w:pPr>
    </w:p>
    <w:p w14:paraId="7C918F8E" w14:textId="77777777" w:rsidR="00284413" w:rsidRPr="00E43F6D" w:rsidRDefault="00284413" w:rsidP="001E1CDE">
      <w:pPr>
        <w:jc w:val="both"/>
        <w:rPr>
          <w:b/>
          <w:u w:val="single"/>
        </w:rPr>
      </w:pPr>
      <w:r w:rsidRPr="00E43F6D">
        <w:t xml:space="preserve"> </w:t>
      </w:r>
      <w:r w:rsidRPr="00E43F6D">
        <w:rPr>
          <w:b/>
          <w:u w:val="single"/>
        </w:rPr>
        <w:t>W Y D A T K I</w:t>
      </w:r>
    </w:p>
    <w:p w14:paraId="773D23C8" w14:textId="77777777" w:rsidR="00284413" w:rsidRPr="00E43F6D" w:rsidRDefault="00284413" w:rsidP="001E1CDE">
      <w:pPr>
        <w:jc w:val="both"/>
        <w:rPr>
          <w:b/>
          <w:u w:val="single"/>
        </w:rPr>
      </w:pPr>
    </w:p>
    <w:p w14:paraId="7F92B0C1" w14:textId="77777777" w:rsidR="00284413" w:rsidRPr="00E43F6D" w:rsidRDefault="00284413" w:rsidP="00B85BB9">
      <w:pPr>
        <w:overflowPunct w:val="0"/>
        <w:autoSpaceDE w:val="0"/>
        <w:autoSpaceDN w:val="0"/>
        <w:adjustRightInd w:val="0"/>
        <w:ind w:firstLine="709"/>
        <w:jc w:val="both"/>
      </w:pPr>
      <w:r w:rsidRPr="00E43F6D">
        <w:t>Wydatki w budżecie gminy na 20</w:t>
      </w:r>
      <w:r w:rsidR="00570DBD" w:rsidRPr="00E43F6D">
        <w:t>20</w:t>
      </w:r>
      <w:r w:rsidRPr="00E43F6D">
        <w:t xml:space="preserve"> rok po </w:t>
      </w:r>
      <w:r w:rsidR="00570DBD" w:rsidRPr="00E43F6D">
        <w:t>stronie planu na dzień 30.06.2020</w:t>
      </w:r>
      <w:r w:rsidR="00B85BB9">
        <w:t xml:space="preserve"> r. zamknęły się </w:t>
      </w:r>
      <w:r w:rsidRPr="00E43F6D">
        <w:t>kwotą</w:t>
      </w:r>
      <w:r w:rsidR="00F371D4" w:rsidRPr="00E43F6D">
        <w:t xml:space="preserve"> </w:t>
      </w:r>
      <w:r w:rsidR="00570DBD" w:rsidRPr="00E43F6D">
        <w:rPr>
          <w:b/>
        </w:rPr>
        <w:t>45.497.123</w:t>
      </w:r>
      <w:r w:rsidRPr="00E43F6D">
        <w:rPr>
          <w:b/>
        </w:rPr>
        <w:t>,00</w:t>
      </w:r>
      <w:r w:rsidR="0081745D">
        <w:rPr>
          <w:b/>
        </w:rPr>
        <w:t> zł</w:t>
      </w:r>
      <w:r w:rsidRPr="00E43F6D">
        <w:rPr>
          <w:b/>
        </w:rPr>
        <w:t>.</w:t>
      </w:r>
      <w:r w:rsidRPr="00E43F6D">
        <w:t xml:space="preserve"> W I półroczu zrealizowano wydatki w wysokości</w:t>
      </w:r>
      <w:r w:rsidR="00F371D4" w:rsidRPr="00E43F6D">
        <w:t xml:space="preserve"> </w:t>
      </w:r>
      <w:r w:rsidR="00570DBD" w:rsidRPr="00E43F6D">
        <w:rPr>
          <w:b/>
        </w:rPr>
        <w:t>20.679.009,43</w:t>
      </w:r>
      <w:r w:rsidR="0081745D">
        <w:rPr>
          <w:b/>
        </w:rPr>
        <w:t> zł</w:t>
      </w:r>
      <w:r w:rsidRPr="00E43F6D">
        <w:rPr>
          <w:b/>
        </w:rPr>
        <w:t>,</w:t>
      </w:r>
      <w:r w:rsidRPr="00E43F6D">
        <w:t xml:space="preserve"> co</w:t>
      </w:r>
      <w:r w:rsidR="00B85BB9">
        <w:t> </w:t>
      </w:r>
      <w:r w:rsidRPr="00E43F6D">
        <w:t xml:space="preserve">stanowi </w:t>
      </w:r>
      <w:r w:rsidR="00570DBD" w:rsidRPr="00E43F6D">
        <w:rPr>
          <w:b/>
        </w:rPr>
        <w:t>45,45</w:t>
      </w:r>
      <w:r w:rsidR="0081745D">
        <w:rPr>
          <w:b/>
        </w:rPr>
        <w:t> %</w:t>
      </w:r>
      <w:r w:rsidR="0081745D">
        <w:t xml:space="preserve"> </w:t>
      </w:r>
      <w:r w:rsidRPr="00E43F6D">
        <w:t xml:space="preserve">planu rocznego. </w:t>
      </w:r>
    </w:p>
    <w:p w14:paraId="3993DB1E" w14:textId="77777777" w:rsidR="00284413" w:rsidRPr="00E43F6D" w:rsidRDefault="00284413" w:rsidP="001E1CDE">
      <w:pPr>
        <w:jc w:val="both"/>
      </w:pPr>
    </w:p>
    <w:p w14:paraId="7849E33D" w14:textId="77777777" w:rsidR="00DA376F" w:rsidRPr="00E43F6D" w:rsidRDefault="00284413" w:rsidP="001E1CDE">
      <w:pPr>
        <w:jc w:val="both"/>
      </w:pPr>
      <w:r w:rsidRPr="00E43F6D">
        <w:t xml:space="preserve">Realizację wydatków w poszczególnych grupach obrazuje </w:t>
      </w:r>
      <w:r w:rsidR="00273A59" w:rsidRPr="00E43F6D">
        <w:t>poniższa tabela</w:t>
      </w:r>
      <w:r w:rsidRPr="00E43F6D">
        <w:t>:</w:t>
      </w:r>
    </w:p>
    <w:p w14:paraId="459F9717" w14:textId="77777777" w:rsidR="000B6E8B" w:rsidRPr="00E43F6D" w:rsidRDefault="000B6E8B" w:rsidP="001E1CDE">
      <w:pPr>
        <w:jc w:val="both"/>
      </w:pP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5"/>
        <w:gridCol w:w="1342"/>
        <w:gridCol w:w="1380"/>
        <w:gridCol w:w="1021"/>
        <w:gridCol w:w="1134"/>
        <w:gridCol w:w="992"/>
      </w:tblGrid>
      <w:tr w:rsidR="00F20980" w:rsidRPr="000B6E8B" w14:paraId="52472148" w14:textId="77777777" w:rsidTr="00FF73B7">
        <w:trPr>
          <w:trHeight w:val="900"/>
        </w:trPr>
        <w:tc>
          <w:tcPr>
            <w:tcW w:w="3845" w:type="dxa"/>
            <w:shd w:val="clear" w:color="auto" w:fill="auto"/>
            <w:vAlign w:val="center"/>
            <w:hideMark/>
          </w:tcPr>
          <w:p w14:paraId="167437FB" w14:textId="77777777" w:rsidR="00F20980" w:rsidRPr="000B6E8B" w:rsidRDefault="00F20980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03945DDF" w14:textId="77777777" w:rsidR="00F20980" w:rsidRPr="000B6E8B" w:rsidRDefault="00F20980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6DE1E4A3" w14:textId="77777777" w:rsidR="00F20980" w:rsidRPr="000B6E8B" w:rsidRDefault="00F20980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Wykonanie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14:paraId="0E0D3D00" w14:textId="77777777" w:rsidR="00F20980" w:rsidRPr="000B6E8B" w:rsidRDefault="00F20980" w:rsidP="001E1CDE">
            <w:pPr>
              <w:jc w:val="center"/>
              <w:rPr>
                <w:b/>
                <w:bCs/>
                <w:sz w:val="18"/>
                <w:szCs w:val="18"/>
              </w:rPr>
            </w:pPr>
            <w:r w:rsidRPr="000B6E8B">
              <w:rPr>
                <w:b/>
                <w:bCs/>
                <w:sz w:val="18"/>
                <w:szCs w:val="18"/>
              </w:rPr>
              <w:t>Wykonanie / plan</w:t>
            </w:r>
          </w:p>
          <w:p w14:paraId="2CE9DF2D" w14:textId="77777777" w:rsidR="00F20980" w:rsidRPr="000B6E8B" w:rsidRDefault="0081745D" w:rsidP="001E1CD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238157" w14:textId="77777777" w:rsidR="00F20980" w:rsidRPr="000B6E8B" w:rsidRDefault="00F20980" w:rsidP="001E1CDE">
            <w:pPr>
              <w:jc w:val="center"/>
              <w:rPr>
                <w:b/>
                <w:bCs/>
                <w:sz w:val="18"/>
                <w:szCs w:val="18"/>
              </w:rPr>
            </w:pPr>
            <w:r w:rsidRPr="000B6E8B">
              <w:rPr>
                <w:b/>
                <w:bCs/>
                <w:sz w:val="18"/>
                <w:szCs w:val="18"/>
              </w:rPr>
              <w:t>Wykonanie / wydatki wykonane ogółem</w:t>
            </w:r>
            <w:r w:rsidR="0081745D">
              <w:rPr>
                <w:b/>
                <w:bCs/>
                <w:sz w:val="18"/>
                <w:szCs w:val="18"/>
              </w:rPr>
              <w:t> 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4259EBB" w14:textId="77777777" w:rsidR="00F20980" w:rsidRPr="000B6E8B" w:rsidRDefault="00F20980" w:rsidP="001E1CDE">
            <w:pPr>
              <w:jc w:val="center"/>
              <w:rPr>
                <w:b/>
                <w:bCs/>
                <w:sz w:val="18"/>
                <w:szCs w:val="18"/>
              </w:rPr>
            </w:pPr>
            <w:r w:rsidRPr="000B6E8B">
              <w:rPr>
                <w:b/>
                <w:bCs/>
                <w:sz w:val="18"/>
                <w:szCs w:val="18"/>
              </w:rPr>
              <w:t xml:space="preserve"> Wydatki wykonane / wydatki majątkowe lub bieżące)</w:t>
            </w:r>
            <w:r w:rsidR="0081745D">
              <w:rPr>
                <w:b/>
                <w:bCs/>
                <w:sz w:val="18"/>
                <w:szCs w:val="18"/>
              </w:rPr>
              <w:t> %</w:t>
            </w:r>
          </w:p>
        </w:tc>
      </w:tr>
      <w:tr w:rsidR="00F20980" w:rsidRPr="000B6E8B" w14:paraId="667F0B18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0DD4AD96" w14:textId="77777777" w:rsidR="00F20980" w:rsidRPr="000B6E8B" w:rsidRDefault="00273A59" w:rsidP="001E1CDE">
            <w:pPr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Wydatki (</w:t>
            </w:r>
            <w:r w:rsidR="00F20980" w:rsidRPr="000B6E8B">
              <w:rPr>
                <w:b/>
                <w:bCs/>
                <w:sz w:val="20"/>
                <w:szCs w:val="20"/>
              </w:rPr>
              <w:t>I+II)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33141295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45 497 123,00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2419B5B9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20 679 009,43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095D3AA6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45,45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9FADDF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DE2D5D" w14:textId="77777777" w:rsidR="00F20980" w:rsidRPr="000B6E8B" w:rsidRDefault="00F20980" w:rsidP="001E1CDE">
            <w:pPr>
              <w:jc w:val="center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x</w:t>
            </w:r>
          </w:p>
        </w:tc>
      </w:tr>
      <w:tr w:rsidR="00F20980" w:rsidRPr="000B6E8B" w14:paraId="21F1475D" w14:textId="77777777" w:rsidTr="00FF73B7">
        <w:trPr>
          <w:trHeight w:val="285"/>
        </w:trPr>
        <w:tc>
          <w:tcPr>
            <w:tcW w:w="3845" w:type="dxa"/>
            <w:shd w:val="clear" w:color="auto" w:fill="auto"/>
            <w:vAlign w:val="center"/>
            <w:hideMark/>
          </w:tcPr>
          <w:p w14:paraId="32D98E68" w14:textId="77777777" w:rsidR="00F20980" w:rsidRPr="000B6E8B" w:rsidRDefault="00F20980" w:rsidP="001E1CDE">
            <w:pPr>
              <w:numPr>
                <w:ilvl w:val="0"/>
                <w:numId w:val="81"/>
              </w:numPr>
              <w:ind w:left="426" w:hanging="284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Wydatki bieżące*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5F39064B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42 048 607,00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29B35545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20 253 669,25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5FDB12BA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48,17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6A6187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97,94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2C70D3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F20980" w:rsidRPr="000B6E8B" w14:paraId="43866E5D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404B863D" w14:textId="77777777" w:rsidR="00F20980" w:rsidRPr="000B6E8B" w:rsidRDefault="00F20980" w:rsidP="001E1CDE">
            <w:pPr>
              <w:numPr>
                <w:ilvl w:val="0"/>
                <w:numId w:val="82"/>
              </w:numPr>
              <w:ind w:left="709" w:hanging="425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Wyda</w:t>
            </w:r>
            <w:r w:rsidR="00BA1381">
              <w:rPr>
                <w:b/>
                <w:bCs/>
                <w:sz w:val="20"/>
                <w:szCs w:val="20"/>
              </w:rPr>
              <w:t>tki jednostek budżetowych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2C69A8A1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25 146 312,00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6C76F37D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11 406 221,51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2A67FBCC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45,36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337E79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55,16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87DF18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56,32</w:t>
            </w:r>
          </w:p>
        </w:tc>
      </w:tr>
      <w:tr w:rsidR="00F20980" w:rsidRPr="000B6E8B" w14:paraId="6ADE1A84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1744CD0A" w14:textId="77777777" w:rsidR="00F20980" w:rsidRPr="000B6E8B" w:rsidRDefault="00F20980" w:rsidP="001E1CDE">
            <w:pPr>
              <w:numPr>
                <w:ilvl w:val="0"/>
                <w:numId w:val="83"/>
              </w:numPr>
              <w:ind w:left="993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 xml:space="preserve">Wynagrodzenia i </w:t>
            </w:r>
            <w:r w:rsidR="00BA1381">
              <w:rPr>
                <w:sz w:val="20"/>
                <w:szCs w:val="20"/>
              </w:rPr>
              <w:t>składki od nich naliczane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457AB7A6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16 759 578,00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0FE42BEE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8 203 315,70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3F760E05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48,95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04B760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39,67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FBA461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40,50</w:t>
            </w:r>
          </w:p>
        </w:tc>
      </w:tr>
      <w:tr w:rsidR="00F20980" w:rsidRPr="000B6E8B" w14:paraId="5733D9E0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65AC2EC4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401, § 402, § 404, § 405 i § 407</w:t>
            </w:r>
            <w:r w:rsidR="00F83282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wynagrodzenia osobowe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198AF5F0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13 645 276,00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0309BEC6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6 727 585,23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27E86974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49,30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225179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32,53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9C60A1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33,22</w:t>
            </w:r>
          </w:p>
        </w:tc>
      </w:tr>
      <w:tr w:rsidR="00F20980" w:rsidRPr="000B6E8B" w14:paraId="63D3CC20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7B3A5AF6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417 i § 418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wynagrodzenia bezosobowe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08C0817D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202 400,00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5C343E19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65 976,69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5B3F2CEE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32,60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AB9D39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BB69B9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0,33</w:t>
            </w:r>
          </w:p>
        </w:tc>
      </w:tr>
      <w:tr w:rsidR="00F20980" w:rsidRPr="000B6E8B" w14:paraId="668301C8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4F4AD35F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lastRenderedPageBreak/>
              <w:t>§ 411, § 412 i § 478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składki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049BC4FF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2 833 902,00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66E12A2D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1 360 231,78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671BDB62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BC330B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6,58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FEEACF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6,72</w:t>
            </w:r>
          </w:p>
        </w:tc>
      </w:tr>
      <w:tr w:rsidR="00F20980" w:rsidRPr="000B6E8B" w14:paraId="66E0E8C5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4AE835CA" w14:textId="77777777" w:rsidR="00F20980" w:rsidRPr="000B6E8B" w:rsidRDefault="00F20980" w:rsidP="001E1CDE">
            <w:pPr>
              <w:numPr>
                <w:ilvl w:val="0"/>
                <w:numId w:val="84"/>
              </w:numPr>
              <w:ind w:left="993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 xml:space="preserve">Wydatki związane z realizacją </w:t>
            </w:r>
            <w:r w:rsidR="00F83282">
              <w:rPr>
                <w:sz w:val="20"/>
                <w:szCs w:val="20"/>
              </w:rPr>
              <w:t>ich statutowych zadań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496461F2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8 386 734,00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2B0E5968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3 202 905,81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6088B21C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38,19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25D960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15,49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1125B9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15,81</w:t>
            </w:r>
          </w:p>
        </w:tc>
      </w:tr>
      <w:tr w:rsidR="00F20980" w:rsidRPr="000B6E8B" w14:paraId="44FD92A8" w14:textId="77777777" w:rsidTr="00FF73B7">
        <w:trPr>
          <w:trHeight w:val="450"/>
        </w:trPr>
        <w:tc>
          <w:tcPr>
            <w:tcW w:w="3845" w:type="dxa"/>
            <w:shd w:val="clear" w:color="auto" w:fill="auto"/>
            <w:vAlign w:val="center"/>
            <w:hideMark/>
          </w:tcPr>
          <w:p w14:paraId="5D4EC11B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285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Wpłaty gmin na rzecz izb rolniczych w wysokości 2</w:t>
            </w:r>
            <w:r w:rsidR="0081745D">
              <w:rPr>
                <w:sz w:val="20"/>
                <w:szCs w:val="20"/>
              </w:rPr>
              <w:t> %</w:t>
            </w:r>
            <w:r w:rsidRPr="000B6E8B">
              <w:rPr>
                <w:sz w:val="20"/>
                <w:szCs w:val="20"/>
              </w:rPr>
              <w:t xml:space="preserve"> uzyskanych wpływów z podatku rolnego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31531D19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9 100,00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5C901E53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7 014,32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1FE8329E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77,08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EA906C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B33B7B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0,03</w:t>
            </w:r>
          </w:p>
        </w:tc>
      </w:tr>
      <w:tr w:rsidR="00F20980" w:rsidRPr="000B6E8B" w14:paraId="45423F3B" w14:textId="77777777" w:rsidTr="00FF73B7">
        <w:trPr>
          <w:trHeight w:val="285"/>
        </w:trPr>
        <w:tc>
          <w:tcPr>
            <w:tcW w:w="3845" w:type="dxa"/>
            <w:shd w:val="clear" w:color="auto" w:fill="auto"/>
            <w:vAlign w:val="center"/>
            <w:hideMark/>
          </w:tcPr>
          <w:p w14:paraId="4EF020FB" w14:textId="77777777" w:rsidR="00F20980" w:rsidRPr="000B6E8B" w:rsidRDefault="0084166C" w:rsidP="001E1CDE">
            <w:pPr>
              <w:numPr>
                <w:ilvl w:val="0"/>
                <w:numId w:val="85"/>
              </w:numPr>
              <w:ind w:left="851" w:hanging="56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F20980" w:rsidRPr="000B6E8B">
              <w:rPr>
                <w:b/>
                <w:bCs/>
                <w:sz w:val="20"/>
                <w:szCs w:val="20"/>
              </w:rPr>
              <w:t>Dotacje, w tym: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6D2E10E0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941 467,00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1B4A5D75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469 002,62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0EF0238E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49,82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90AE18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2,27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738857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2,32</w:t>
            </w:r>
          </w:p>
        </w:tc>
      </w:tr>
      <w:tr w:rsidR="00F20980" w:rsidRPr="000B6E8B" w14:paraId="30F9C17F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19809B2B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231, § 232 i § 233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Dotacje dla innych JST udzielone na podstawie porozumień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75CD8733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65 000,00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68C8B3C6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26 269,12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76A5A3B2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40,41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85CBAA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E31717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0,13</w:t>
            </w:r>
          </w:p>
        </w:tc>
      </w:tr>
      <w:tr w:rsidR="00F20980" w:rsidRPr="000B6E8B" w14:paraId="703936BA" w14:textId="77777777" w:rsidTr="00FF73B7">
        <w:trPr>
          <w:trHeight w:val="450"/>
        </w:trPr>
        <w:tc>
          <w:tcPr>
            <w:tcW w:w="3845" w:type="dxa"/>
            <w:shd w:val="clear" w:color="auto" w:fill="auto"/>
            <w:vAlign w:val="center"/>
            <w:hideMark/>
          </w:tcPr>
          <w:p w14:paraId="7880ED70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281, § 282, § 283 i § 258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="00B85BB9">
              <w:rPr>
                <w:sz w:val="20"/>
                <w:szCs w:val="20"/>
              </w:rPr>
              <w:t>Dotacje dla </w:t>
            </w:r>
            <w:r w:rsidRPr="000B6E8B">
              <w:rPr>
                <w:sz w:val="20"/>
                <w:szCs w:val="20"/>
              </w:rPr>
              <w:t xml:space="preserve">jednostek </w:t>
            </w:r>
            <w:r w:rsidR="0063092A" w:rsidRPr="000B6E8B">
              <w:rPr>
                <w:sz w:val="20"/>
                <w:szCs w:val="20"/>
              </w:rPr>
              <w:t>niezaliczanych</w:t>
            </w:r>
            <w:r w:rsidR="00B85BB9">
              <w:rPr>
                <w:sz w:val="20"/>
                <w:szCs w:val="20"/>
              </w:rPr>
              <w:t xml:space="preserve"> do </w:t>
            </w:r>
            <w:r w:rsidRPr="000B6E8B">
              <w:rPr>
                <w:sz w:val="20"/>
                <w:szCs w:val="20"/>
              </w:rPr>
              <w:t>sektora finansów publicznych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0521ECC2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172 000,00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018486C0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90 000,00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54323709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52,33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763275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7A7DCF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0,44</w:t>
            </w:r>
          </w:p>
        </w:tc>
      </w:tr>
      <w:tr w:rsidR="00F20980" w:rsidRPr="000B6E8B" w14:paraId="681F65E5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5DF5772D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248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D</w:t>
            </w:r>
            <w:r w:rsidR="00B85BB9">
              <w:rPr>
                <w:sz w:val="20"/>
                <w:szCs w:val="20"/>
              </w:rPr>
              <w:t>otacja podmiotowa z budżetu dla </w:t>
            </w:r>
            <w:r w:rsidRPr="000B6E8B">
              <w:rPr>
                <w:sz w:val="20"/>
                <w:szCs w:val="20"/>
              </w:rPr>
              <w:t>samorządowej instytucji kultury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2CE9F20F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675 000,00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25F7F4D4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337 500,00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34783884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1CEF15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1,63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0CA4EA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1,67</w:t>
            </w:r>
          </w:p>
        </w:tc>
      </w:tr>
      <w:tr w:rsidR="00F20980" w:rsidRPr="000B6E8B" w14:paraId="76201B1F" w14:textId="77777777" w:rsidTr="00FF73B7">
        <w:trPr>
          <w:trHeight w:val="132"/>
        </w:trPr>
        <w:tc>
          <w:tcPr>
            <w:tcW w:w="3845" w:type="dxa"/>
            <w:shd w:val="clear" w:color="auto" w:fill="auto"/>
            <w:vAlign w:val="center"/>
            <w:hideMark/>
          </w:tcPr>
          <w:p w14:paraId="1794FE91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271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Dotacja celowa na pomoc finansową udzielaną między jednostk</w:t>
            </w:r>
            <w:r w:rsidR="00B85BB9">
              <w:rPr>
                <w:sz w:val="20"/>
                <w:szCs w:val="20"/>
              </w:rPr>
              <w:t>ami samorządu terytorialnego na </w:t>
            </w:r>
            <w:r w:rsidRPr="000B6E8B">
              <w:rPr>
                <w:sz w:val="20"/>
                <w:szCs w:val="20"/>
              </w:rPr>
              <w:t>dofinansowanie własnych zadań bieżących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49F6B8F2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29 467,00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19220591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15 233,50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493C437F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51,70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F64557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CEEB28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0,08</w:t>
            </w:r>
          </w:p>
        </w:tc>
      </w:tr>
      <w:tr w:rsidR="00F20980" w:rsidRPr="000B6E8B" w14:paraId="207BA419" w14:textId="77777777" w:rsidTr="00FF73B7">
        <w:trPr>
          <w:trHeight w:val="285"/>
        </w:trPr>
        <w:tc>
          <w:tcPr>
            <w:tcW w:w="3845" w:type="dxa"/>
            <w:shd w:val="clear" w:color="auto" w:fill="auto"/>
            <w:vAlign w:val="center"/>
            <w:hideMark/>
          </w:tcPr>
          <w:p w14:paraId="48BD59F0" w14:textId="77777777" w:rsidR="00F20980" w:rsidRPr="000B6E8B" w:rsidRDefault="00F20980" w:rsidP="001E1CDE">
            <w:pPr>
              <w:numPr>
                <w:ilvl w:val="0"/>
                <w:numId w:val="86"/>
              </w:numPr>
              <w:ind w:left="851" w:hanging="567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Świadczenia na rzecz osób fizycznych (3xx)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233038C3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15 616 978,00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0BFE4BE3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8 152 877,77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35B1FC09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52,21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1EC46F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39,43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627DAA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40,25</w:t>
            </w:r>
          </w:p>
        </w:tc>
      </w:tr>
      <w:tr w:rsidR="00F20980" w:rsidRPr="000B6E8B" w14:paraId="1FC3FB1B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4253158B" w14:textId="77777777" w:rsidR="00F20980" w:rsidRPr="000B6E8B" w:rsidRDefault="00F20980" w:rsidP="001E1CDE">
            <w:pPr>
              <w:numPr>
                <w:ilvl w:val="0"/>
                <w:numId w:val="87"/>
              </w:numPr>
              <w:ind w:left="851" w:hanging="567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Wydatki na obsługę długu (§ 801</w:t>
            </w:r>
            <w:r w:rsidR="00B85BB9">
              <w:rPr>
                <w:b/>
                <w:bCs/>
                <w:sz w:val="20"/>
                <w:szCs w:val="20"/>
              </w:rPr>
              <w:t>, § 804, § 806, § 807, § 809, § </w:t>
            </w:r>
            <w:r w:rsidRPr="000B6E8B">
              <w:rPr>
                <w:b/>
                <w:bCs/>
                <w:sz w:val="20"/>
                <w:szCs w:val="20"/>
              </w:rPr>
              <w:t>810, § 811, § 812 i § 813)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086E53C2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170 000,00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0B90004A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51 718,37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2E67BCF3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30,42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C8743E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0,25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2050AF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0,26</w:t>
            </w:r>
          </w:p>
        </w:tc>
      </w:tr>
      <w:tr w:rsidR="00F20980" w:rsidRPr="000B6E8B" w14:paraId="6C036278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3C84F0C2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806, § 807, § 811, § 812 i § 813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="00B85BB9">
              <w:rPr>
                <w:sz w:val="20"/>
                <w:szCs w:val="20"/>
              </w:rPr>
              <w:t>odsetki i </w:t>
            </w:r>
            <w:r w:rsidRPr="000B6E8B">
              <w:rPr>
                <w:sz w:val="20"/>
                <w:szCs w:val="20"/>
              </w:rPr>
              <w:t>dyskonto określone w art. 243 ust. 1 ustawy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531513EC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170 000,00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6AAA2F94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51 718,37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1DF041B8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30,42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15FA79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36CA80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0,26</w:t>
            </w:r>
          </w:p>
        </w:tc>
      </w:tr>
      <w:tr w:rsidR="00F20980" w:rsidRPr="000B6E8B" w14:paraId="4BC77F6A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58E58ADB" w14:textId="77777777" w:rsidR="00F20980" w:rsidRPr="000B6E8B" w:rsidRDefault="00F20980" w:rsidP="001E1CDE">
            <w:pPr>
              <w:numPr>
                <w:ilvl w:val="0"/>
                <w:numId w:val="88"/>
              </w:numPr>
              <w:ind w:hanging="481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 xml:space="preserve">Wydatki z tytułu udzielania </w:t>
            </w:r>
            <w:r w:rsidR="00B85BB9">
              <w:rPr>
                <w:b/>
                <w:bCs/>
                <w:sz w:val="20"/>
                <w:szCs w:val="20"/>
              </w:rPr>
              <w:t>poręczeń i gwarancji (§ 802 i § </w:t>
            </w:r>
            <w:r w:rsidRPr="000B6E8B">
              <w:rPr>
                <w:b/>
                <w:bCs/>
                <w:sz w:val="20"/>
                <w:szCs w:val="20"/>
              </w:rPr>
              <w:t>803)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790CD7BC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7CBD41E0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039534E0" w14:textId="77777777" w:rsidR="00F20980" w:rsidRPr="000B6E8B" w:rsidRDefault="0081745D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1A2AA7" w14:textId="77777777" w:rsidR="00F20980" w:rsidRPr="000B6E8B" w:rsidRDefault="0081745D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E301C4" w14:textId="77777777" w:rsidR="00F20980" w:rsidRPr="000B6E8B" w:rsidRDefault="0081745D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20980" w:rsidRPr="000B6E8B" w14:paraId="649EE29B" w14:textId="77777777" w:rsidTr="00FF73B7">
        <w:trPr>
          <w:trHeight w:val="450"/>
        </w:trPr>
        <w:tc>
          <w:tcPr>
            <w:tcW w:w="3845" w:type="dxa"/>
            <w:shd w:val="clear" w:color="auto" w:fill="auto"/>
            <w:vAlign w:val="center"/>
            <w:hideMark/>
          </w:tcPr>
          <w:p w14:paraId="3F6FDCBA" w14:textId="77777777" w:rsidR="00F20980" w:rsidRPr="000B6E8B" w:rsidRDefault="00F20980" w:rsidP="001E1CDE">
            <w:pPr>
              <w:rPr>
                <w:i/>
                <w:iCs/>
                <w:sz w:val="20"/>
                <w:szCs w:val="20"/>
              </w:rPr>
            </w:pPr>
            <w:r w:rsidRPr="000B6E8B">
              <w:rPr>
                <w:i/>
                <w:iCs/>
                <w:sz w:val="20"/>
                <w:szCs w:val="20"/>
              </w:rPr>
              <w:t xml:space="preserve">Wydatki na programy finansowane z udziałem </w:t>
            </w:r>
            <w:r w:rsidR="00273A59" w:rsidRPr="000B6E8B">
              <w:rPr>
                <w:i/>
                <w:iCs/>
                <w:sz w:val="20"/>
                <w:szCs w:val="20"/>
              </w:rPr>
              <w:t>środków,</w:t>
            </w:r>
            <w:r w:rsidRPr="000B6E8B">
              <w:rPr>
                <w:i/>
                <w:iCs/>
                <w:sz w:val="20"/>
                <w:szCs w:val="20"/>
              </w:rPr>
              <w:t xml:space="preserve"> o których </w:t>
            </w:r>
            <w:r w:rsidR="00273A59" w:rsidRPr="000B6E8B">
              <w:rPr>
                <w:i/>
                <w:iCs/>
                <w:sz w:val="20"/>
                <w:szCs w:val="20"/>
              </w:rPr>
              <w:t>mowa w</w:t>
            </w:r>
            <w:r w:rsidRPr="000B6E8B">
              <w:rPr>
                <w:i/>
                <w:iCs/>
                <w:sz w:val="20"/>
                <w:szCs w:val="20"/>
              </w:rPr>
              <w:t xml:space="preserve"> art. 5 ust. 1 pkt 2 i 3 w części związanej z realizacją zadań jst**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41738F88" w14:textId="77777777" w:rsidR="00F20980" w:rsidRPr="000B6E8B" w:rsidRDefault="00F20980" w:rsidP="001E1CDE">
            <w:pPr>
              <w:jc w:val="right"/>
              <w:rPr>
                <w:i/>
                <w:iCs/>
                <w:sz w:val="20"/>
                <w:szCs w:val="20"/>
              </w:rPr>
            </w:pPr>
            <w:r w:rsidRPr="000B6E8B">
              <w:rPr>
                <w:i/>
                <w:iCs/>
                <w:sz w:val="20"/>
                <w:szCs w:val="20"/>
              </w:rPr>
              <w:t>173 850,00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09562495" w14:textId="77777777" w:rsidR="00F20980" w:rsidRPr="000B6E8B" w:rsidRDefault="00F20980" w:rsidP="001E1CDE">
            <w:pPr>
              <w:jc w:val="right"/>
              <w:rPr>
                <w:i/>
                <w:iCs/>
                <w:sz w:val="20"/>
                <w:szCs w:val="20"/>
              </w:rPr>
            </w:pPr>
            <w:r w:rsidRPr="000B6E8B">
              <w:rPr>
                <w:i/>
                <w:iCs/>
                <w:sz w:val="20"/>
                <w:szCs w:val="20"/>
              </w:rPr>
              <w:t>173 848,98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48C6293E" w14:textId="77777777" w:rsidR="00F20980" w:rsidRPr="000B6E8B" w:rsidRDefault="00F20980" w:rsidP="001E1CDE">
            <w:pPr>
              <w:jc w:val="right"/>
              <w:rPr>
                <w:i/>
                <w:iCs/>
                <w:sz w:val="20"/>
                <w:szCs w:val="20"/>
              </w:rPr>
            </w:pPr>
            <w:r w:rsidRPr="000B6E8B">
              <w:rPr>
                <w:i/>
                <w:iCs/>
                <w:sz w:val="20"/>
                <w:szCs w:val="20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290371" w14:textId="77777777" w:rsidR="00F20980" w:rsidRPr="000B6E8B" w:rsidRDefault="00F20980" w:rsidP="001E1CDE">
            <w:pPr>
              <w:jc w:val="right"/>
              <w:rPr>
                <w:i/>
                <w:iCs/>
                <w:sz w:val="20"/>
                <w:szCs w:val="20"/>
              </w:rPr>
            </w:pPr>
            <w:r w:rsidRPr="000B6E8B">
              <w:rPr>
                <w:i/>
                <w:iCs/>
                <w:sz w:val="20"/>
                <w:szCs w:val="20"/>
              </w:rPr>
              <w:t>0,84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75F0AD" w14:textId="77777777" w:rsidR="00F20980" w:rsidRPr="000B6E8B" w:rsidRDefault="00F20980" w:rsidP="001E1CDE">
            <w:pPr>
              <w:jc w:val="right"/>
              <w:rPr>
                <w:i/>
                <w:iCs/>
                <w:sz w:val="20"/>
                <w:szCs w:val="20"/>
              </w:rPr>
            </w:pPr>
            <w:r w:rsidRPr="000B6E8B">
              <w:rPr>
                <w:i/>
                <w:iCs/>
                <w:sz w:val="20"/>
                <w:szCs w:val="20"/>
              </w:rPr>
              <w:t>0,86</w:t>
            </w:r>
          </w:p>
        </w:tc>
      </w:tr>
      <w:tr w:rsidR="00F20980" w:rsidRPr="000B6E8B" w14:paraId="1CB77232" w14:textId="77777777" w:rsidTr="00FF73B7">
        <w:trPr>
          <w:trHeight w:val="285"/>
        </w:trPr>
        <w:tc>
          <w:tcPr>
            <w:tcW w:w="3845" w:type="dxa"/>
            <w:shd w:val="clear" w:color="auto" w:fill="auto"/>
            <w:vAlign w:val="center"/>
            <w:hideMark/>
          </w:tcPr>
          <w:p w14:paraId="3E683245" w14:textId="77777777" w:rsidR="00F20980" w:rsidRPr="000B6E8B" w:rsidRDefault="00F20980" w:rsidP="001E1CDE">
            <w:pPr>
              <w:numPr>
                <w:ilvl w:val="0"/>
                <w:numId w:val="81"/>
              </w:numPr>
              <w:ind w:left="426" w:hanging="284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Wydatki majątkowe: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3E5D525D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3 448 516,00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1D2D96B3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425 340,18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78FB0D7E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12,33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418B04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2,06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7EF630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F20980" w:rsidRPr="000B6E8B" w14:paraId="388E6B48" w14:textId="77777777" w:rsidTr="00FF73B7">
        <w:trPr>
          <w:trHeight w:val="225"/>
        </w:trPr>
        <w:tc>
          <w:tcPr>
            <w:tcW w:w="3845" w:type="dxa"/>
            <w:shd w:val="clear" w:color="auto" w:fill="auto"/>
            <w:vAlign w:val="center"/>
            <w:hideMark/>
          </w:tcPr>
          <w:p w14:paraId="44A4AB13" w14:textId="77777777" w:rsidR="00F20980" w:rsidRPr="000B6E8B" w:rsidRDefault="00367FE9" w:rsidP="001E1CDE">
            <w:pPr>
              <w:numPr>
                <w:ilvl w:val="0"/>
                <w:numId w:val="89"/>
              </w:numPr>
              <w:ind w:left="851" w:hanging="567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Inwestycyjne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7C43D99B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3 448 516,00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52000A1E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425 340,18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6690EFA5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12,33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468978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2,06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14BC73" w14:textId="77777777" w:rsidR="00F20980" w:rsidRPr="000B6E8B" w:rsidRDefault="00F20980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0B6E8B"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F20980" w:rsidRPr="000B6E8B" w14:paraId="5DA41472" w14:textId="77777777" w:rsidTr="00FF73B7">
        <w:trPr>
          <w:trHeight w:val="450"/>
        </w:trPr>
        <w:tc>
          <w:tcPr>
            <w:tcW w:w="3845" w:type="dxa"/>
            <w:shd w:val="clear" w:color="auto" w:fill="auto"/>
            <w:vAlign w:val="center"/>
            <w:hideMark/>
          </w:tcPr>
          <w:p w14:paraId="4AB68B63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605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Wydatki inwestycyjne jednostek budżetowych i § 606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="00B85BB9">
              <w:rPr>
                <w:sz w:val="20"/>
                <w:szCs w:val="20"/>
              </w:rPr>
              <w:t>Wydatki na </w:t>
            </w:r>
            <w:r w:rsidRPr="000B6E8B">
              <w:rPr>
                <w:sz w:val="20"/>
                <w:szCs w:val="20"/>
              </w:rPr>
              <w:t>zakupy inwestycyjne jednostek budżetowych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580E33D3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2 996 684,00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33E6FDD8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393 508,58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3FA5194A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13,13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C81336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1,90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95C49B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92,52</w:t>
            </w:r>
          </w:p>
        </w:tc>
      </w:tr>
      <w:tr w:rsidR="00F20980" w:rsidRPr="000B6E8B" w14:paraId="1D60A4E6" w14:textId="77777777" w:rsidTr="00FF73B7">
        <w:trPr>
          <w:trHeight w:val="450"/>
        </w:trPr>
        <w:tc>
          <w:tcPr>
            <w:tcW w:w="3845" w:type="dxa"/>
            <w:shd w:val="clear" w:color="auto" w:fill="auto"/>
            <w:vAlign w:val="center"/>
            <w:hideMark/>
          </w:tcPr>
          <w:p w14:paraId="7AB144B5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613, § 614</w:t>
            </w:r>
            <w:r w:rsidR="00B85BB9">
              <w:rPr>
                <w:sz w:val="20"/>
                <w:szCs w:val="20"/>
              </w:rPr>
              <w:t>, § 619, § 620, § 621, § 622, § </w:t>
            </w:r>
            <w:r w:rsidRPr="000B6E8B">
              <w:rPr>
                <w:sz w:val="20"/>
                <w:szCs w:val="20"/>
              </w:rPr>
              <w:t>62</w:t>
            </w:r>
            <w:r w:rsidR="00B85BB9">
              <w:rPr>
                <w:sz w:val="20"/>
                <w:szCs w:val="20"/>
              </w:rPr>
              <w:t>3, § 625, § 656, § 657, §661, § </w:t>
            </w:r>
            <w:r w:rsidRPr="000B6E8B">
              <w:rPr>
                <w:sz w:val="20"/>
                <w:szCs w:val="20"/>
              </w:rPr>
              <w:t>662, § 663 i § 664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="00B85BB9">
              <w:rPr>
                <w:sz w:val="20"/>
                <w:szCs w:val="20"/>
              </w:rPr>
              <w:t>Dotacje na </w:t>
            </w:r>
            <w:r w:rsidRPr="000B6E8B">
              <w:rPr>
                <w:sz w:val="20"/>
                <w:szCs w:val="20"/>
              </w:rPr>
              <w:t xml:space="preserve">inwestycje 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7DA5D826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319 332,00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5E622882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19 331,60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76B8E30F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6,05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EB9C81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DFC3A0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4,54</w:t>
            </w:r>
          </w:p>
        </w:tc>
      </w:tr>
      <w:tr w:rsidR="00F20980" w:rsidRPr="000B6E8B" w14:paraId="622AB5E5" w14:textId="77777777" w:rsidTr="00FF73B7">
        <w:trPr>
          <w:trHeight w:val="450"/>
        </w:trPr>
        <w:tc>
          <w:tcPr>
            <w:tcW w:w="3845" w:type="dxa"/>
            <w:shd w:val="clear" w:color="auto" w:fill="auto"/>
            <w:vAlign w:val="center"/>
            <w:hideMark/>
          </w:tcPr>
          <w:p w14:paraId="1FA2C1E1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630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Dotacja celowa na pomoc finansową udzielaną między jednostk</w:t>
            </w:r>
            <w:r w:rsidR="00B85BB9">
              <w:rPr>
                <w:sz w:val="20"/>
                <w:szCs w:val="20"/>
              </w:rPr>
              <w:t>ami samorządu terytorialnego na </w:t>
            </w:r>
            <w:r w:rsidRPr="000B6E8B">
              <w:rPr>
                <w:sz w:val="20"/>
                <w:szCs w:val="20"/>
              </w:rPr>
              <w:t>dofinansowanie własnych zadań inwestycyjnych i zakupów inwestycyjnych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41F4A2AA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60 000,00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61112A00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6A851E76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EE7441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EE9DDB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0,00</w:t>
            </w:r>
          </w:p>
        </w:tc>
      </w:tr>
      <w:tr w:rsidR="00F20980" w:rsidRPr="000B6E8B" w14:paraId="7B55F63B" w14:textId="77777777" w:rsidTr="00FF73B7">
        <w:trPr>
          <w:trHeight w:val="450"/>
        </w:trPr>
        <w:tc>
          <w:tcPr>
            <w:tcW w:w="3845" w:type="dxa"/>
            <w:shd w:val="clear" w:color="auto" w:fill="auto"/>
            <w:vAlign w:val="center"/>
            <w:hideMark/>
          </w:tcPr>
          <w:p w14:paraId="1B90FC24" w14:textId="77777777" w:rsidR="00F20980" w:rsidRPr="000B6E8B" w:rsidRDefault="00F20980" w:rsidP="001E1CDE">
            <w:pPr>
              <w:ind w:left="567" w:hanging="567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§ 617</w:t>
            </w:r>
            <w:r w:rsidR="00F371D4" w:rsidRPr="000B6E8B">
              <w:rPr>
                <w:sz w:val="20"/>
                <w:szCs w:val="20"/>
              </w:rPr>
              <w:t xml:space="preserve"> </w:t>
            </w:r>
            <w:r w:rsidRPr="000B6E8B">
              <w:rPr>
                <w:sz w:val="20"/>
                <w:szCs w:val="20"/>
              </w:rPr>
              <w:t>Wpłaty jednostek na państwowy fun</w:t>
            </w:r>
            <w:r w:rsidR="00B85BB9">
              <w:rPr>
                <w:sz w:val="20"/>
                <w:szCs w:val="20"/>
              </w:rPr>
              <w:t>dusz celowy na finansowanie lub </w:t>
            </w:r>
            <w:r w:rsidRPr="000B6E8B">
              <w:rPr>
                <w:sz w:val="20"/>
                <w:szCs w:val="20"/>
              </w:rPr>
              <w:t>dofinansowanie zadań inwestycyjnych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2425C4C6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72 500,00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57FAB5A6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12 500,00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4817735A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17,24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B11990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0,06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2E894C" w14:textId="77777777" w:rsidR="00F20980" w:rsidRPr="000B6E8B" w:rsidRDefault="00F20980" w:rsidP="001E1CDE">
            <w:pPr>
              <w:jc w:val="right"/>
              <w:rPr>
                <w:sz w:val="20"/>
                <w:szCs w:val="20"/>
              </w:rPr>
            </w:pPr>
            <w:r w:rsidRPr="000B6E8B">
              <w:rPr>
                <w:sz w:val="20"/>
                <w:szCs w:val="20"/>
              </w:rPr>
              <w:t>2,94</w:t>
            </w:r>
          </w:p>
        </w:tc>
      </w:tr>
      <w:tr w:rsidR="00F20980" w:rsidRPr="000B6E8B" w14:paraId="24AB065B" w14:textId="77777777" w:rsidTr="00FF73B7">
        <w:trPr>
          <w:trHeight w:val="450"/>
        </w:trPr>
        <w:tc>
          <w:tcPr>
            <w:tcW w:w="3845" w:type="dxa"/>
            <w:shd w:val="clear" w:color="auto" w:fill="auto"/>
            <w:vAlign w:val="center"/>
            <w:hideMark/>
          </w:tcPr>
          <w:p w14:paraId="2BD43C88" w14:textId="77777777" w:rsidR="00F20980" w:rsidRPr="00B85BB9" w:rsidRDefault="00F20980" w:rsidP="001E1CDE">
            <w:pPr>
              <w:rPr>
                <w:i/>
                <w:sz w:val="20"/>
                <w:szCs w:val="20"/>
              </w:rPr>
            </w:pPr>
            <w:r w:rsidRPr="00B85BB9">
              <w:rPr>
                <w:i/>
                <w:sz w:val="20"/>
                <w:szCs w:val="20"/>
              </w:rPr>
              <w:t>Wy</w:t>
            </w:r>
            <w:r w:rsidR="00420D54" w:rsidRPr="00B85BB9">
              <w:rPr>
                <w:i/>
                <w:sz w:val="20"/>
                <w:szCs w:val="20"/>
              </w:rPr>
              <w:t xml:space="preserve">datki na </w:t>
            </w:r>
            <w:r w:rsidR="00B85BB9" w:rsidRPr="00B85BB9">
              <w:rPr>
                <w:i/>
                <w:sz w:val="20"/>
                <w:szCs w:val="20"/>
              </w:rPr>
              <w:t>programy finansowane z </w:t>
            </w:r>
            <w:r w:rsidRPr="00B85BB9">
              <w:rPr>
                <w:i/>
                <w:sz w:val="20"/>
                <w:szCs w:val="20"/>
              </w:rPr>
              <w:t xml:space="preserve">udziałem </w:t>
            </w:r>
            <w:r w:rsidR="00273A59" w:rsidRPr="00B85BB9">
              <w:rPr>
                <w:i/>
                <w:sz w:val="20"/>
                <w:szCs w:val="20"/>
              </w:rPr>
              <w:t>środków,</w:t>
            </w:r>
            <w:r w:rsidRPr="00B85BB9">
              <w:rPr>
                <w:i/>
                <w:sz w:val="20"/>
                <w:szCs w:val="20"/>
              </w:rPr>
              <w:t xml:space="preserve"> o których </w:t>
            </w:r>
            <w:r w:rsidR="00273A59" w:rsidRPr="00B85BB9">
              <w:rPr>
                <w:i/>
                <w:sz w:val="20"/>
                <w:szCs w:val="20"/>
              </w:rPr>
              <w:t>mowa w</w:t>
            </w:r>
            <w:r w:rsidRPr="00B85BB9">
              <w:rPr>
                <w:i/>
                <w:sz w:val="20"/>
                <w:szCs w:val="20"/>
              </w:rPr>
              <w:t xml:space="preserve"> art. 5 ust 1 pkt 2 i 3 w części związanej z realizacją zadań jst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14:paraId="0822F411" w14:textId="77777777" w:rsidR="00F20980" w:rsidRPr="000B6E8B" w:rsidRDefault="00F20980" w:rsidP="001E1CDE">
            <w:pPr>
              <w:jc w:val="right"/>
              <w:rPr>
                <w:i/>
                <w:iCs/>
                <w:sz w:val="20"/>
                <w:szCs w:val="20"/>
              </w:rPr>
            </w:pPr>
            <w:r w:rsidRPr="000B6E8B">
              <w:rPr>
                <w:i/>
                <w:iCs/>
                <w:sz w:val="20"/>
                <w:szCs w:val="20"/>
              </w:rPr>
              <w:t>19 332,00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14:paraId="3FF9EEAB" w14:textId="77777777" w:rsidR="00F20980" w:rsidRPr="000B6E8B" w:rsidRDefault="00F20980" w:rsidP="001E1CDE">
            <w:pPr>
              <w:jc w:val="right"/>
              <w:rPr>
                <w:i/>
                <w:iCs/>
                <w:sz w:val="20"/>
                <w:szCs w:val="20"/>
              </w:rPr>
            </w:pPr>
            <w:r w:rsidRPr="000B6E8B">
              <w:rPr>
                <w:i/>
                <w:iCs/>
                <w:sz w:val="20"/>
                <w:szCs w:val="20"/>
              </w:rPr>
              <w:t>19 331,60</w:t>
            </w:r>
          </w:p>
        </w:tc>
        <w:tc>
          <w:tcPr>
            <w:tcW w:w="1021" w:type="dxa"/>
            <w:shd w:val="clear" w:color="auto" w:fill="auto"/>
            <w:noWrap/>
            <w:vAlign w:val="center"/>
            <w:hideMark/>
          </w:tcPr>
          <w:p w14:paraId="7245DC53" w14:textId="77777777" w:rsidR="00F20980" w:rsidRPr="000B6E8B" w:rsidRDefault="00F20980" w:rsidP="001E1CDE">
            <w:pPr>
              <w:jc w:val="right"/>
              <w:rPr>
                <w:i/>
                <w:iCs/>
                <w:sz w:val="20"/>
                <w:szCs w:val="20"/>
              </w:rPr>
            </w:pPr>
            <w:r w:rsidRPr="000B6E8B">
              <w:rPr>
                <w:i/>
                <w:iCs/>
                <w:sz w:val="20"/>
                <w:szCs w:val="20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2263EB" w14:textId="77777777" w:rsidR="00F20980" w:rsidRPr="000B6E8B" w:rsidRDefault="00F20980" w:rsidP="001E1CDE">
            <w:pPr>
              <w:jc w:val="right"/>
              <w:rPr>
                <w:i/>
                <w:iCs/>
                <w:sz w:val="20"/>
                <w:szCs w:val="20"/>
              </w:rPr>
            </w:pPr>
            <w:r w:rsidRPr="000B6E8B">
              <w:rPr>
                <w:i/>
                <w:iCs/>
                <w:sz w:val="20"/>
                <w:szCs w:val="20"/>
              </w:rPr>
              <w:t>0,09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6033AC" w14:textId="77777777" w:rsidR="00F20980" w:rsidRPr="000B6E8B" w:rsidRDefault="00F20980" w:rsidP="001E1CDE">
            <w:pPr>
              <w:jc w:val="right"/>
              <w:rPr>
                <w:i/>
                <w:iCs/>
                <w:sz w:val="20"/>
                <w:szCs w:val="20"/>
              </w:rPr>
            </w:pPr>
            <w:r w:rsidRPr="000B6E8B">
              <w:rPr>
                <w:i/>
                <w:iCs/>
                <w:sz w:val="20"/>
                <w:szCs w:val="20"/>
              </w:rPr>
              <w:t>4,54</w:t>
            </w:r>
          </w:p>
        </w:tc>
      </w:tr>
      <w:tr w:rsidR="00F20980" w:rsidRPr="000B6E8B" w14:paraId="1EABCE0D" w14:textId="77777777" w:rsidTr="00FF73B7">
        <w:trPr>
          <w:trHeight w:val="450"/>
        </w:trPr>
        <w:tc>
          <w:tcPr>
            <w:tcW w:w="3845" w:type="dxa"/>
            <w:shd w:val="clear" w:color="auto" w:fill="auto"/>
            <w:vAlign w:val="center"/>
          </w:tcPr>
          <w:p w14:paraId="501FA5BA" w14:textId="77777777" w:rsidR="00F20980" w:rsidRPr="000B6E8B" w:rsidRDefault="00F20980" w:rsidP="004973A8">
            <w:pPr>
              <w:numPr>
                <w:ilvl w:val="0"/>
                <w:numId w:val="90"/>
              </w:numPr>
              <w:ind w:left="918" w:hanging="634"/>
              <w:rPr>
                <w:b/>
                <w:iCs/>
                <w:sz w:val="20"/>
                <w:szCs w:val="20"/>
              </w:rPr>
            </w:pPr>
            <w:r w:rsidRPr="000B6E8B">
              <w:rPr>
                <w:b/>
                <w:iCs/>
                <w:sz w:val="20"/>
                <w:szCs w:val="20"/>
              </w:rPr>
              <w:t>Zakup i objęcie akcji i udziałów</w:t>
            </w:r>
          </w:p>
        </w:tc>
        <w:tc>
          <w:tcPr>
            <w:tcW w:w="1342" w:type="dxa"/>
            <w:shd w:val="clear" w:color="auto" w:fill="auto"/>
            <w:noWrap/>
            <w:vAlign w:val="center"/>
          </w:tcPr>
          <w:p w14:paraId="6925B426" w14:textId="77777777" w:rsidR="00F20980" w:rsidRPr="000B6E8B" w:rsidRDefault="00F20980" w:rsidP="001E1CDE">
            <w:pPr>
              <w:jc w:val="right"/>
              <w:rPr>
                <w:b/>
                <w:iCs/>
                <w:sz w:val="20"/>
                <w:szCs w:val="20"/>
              </w:rPr>
            </w:pPr>
            <w:r w:rsidRPr="000B6E8B">
              <w:rPr>
                <w:b/>
                <w:iCs/>
                <w:sz w:val="20"/>
                <w:szCs w:val="20"/>
              </w:rPr>
              <w:t>0,00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14:paraId="667CFF01" w14:textId="77777777" w:rsidR="00F20980" w:rsidRPr="000B6E8B" w:rsidRDefault="00F20980" w:rsidP="001E1CDE">
            <w:pPr>
              <w:jc w:val="right"/>
              <w:rPr>
                <w:b/>
                <w:iCs/>
                <w:sz w:val="20"/>
                <w:szCs w:val="20"/>
              </w:rPr>
            </w:pPr>
            <w:r w:rsidRPr="000B6E8B">
              <w:rPr>
                <w:b/>
                <w:iCs/>
                <w:sz w:val="20"/>
                <w:szCs w:val="20"/>
              </w:rPr>
              <w:t>0,00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644FA419" w14:textId="77777777" w:rsidR="00F20980" w:rsidRPr="000B6E8B" w:rsidRDefault="00F20980" w:rsidP="001E1CDE">
            <w:pPr>
              <w:jc w:val="right"/>
              <w:rPr>
                <w:b/>
                <w:iCs/>
                <w:sz w:val="20"/>
                <w:szCs w:val="20"/>
              </w:rPr>
            </w:pPr>
            <w:r w:rsidRPr="000B6E8B">
              <w:rPr>
                <w:b/>
                <w:i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575202" w14:textId="77777777" w:rsidR="00F20980" w:rsidRPr="000B6E8B" w:rsidRDefault="00F20980" w:rsidP="001E1CDE">
            <w:pPr>
              <w:jc w:val="right"/>
              <w:rPr>
                <w:b/>
                <w:iCs/>
                <w:sz w:val="20"/>
                <w:szCs w:val="20"/>
              </w:rPr>
            </w:pPr>
            <w:r w:rsidRPr="000B6E8B">
              <w:rPr>
                <w:b/>
                <w:iCs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6F20B64" w14:textId="77777777" w:rsidR="00F20980" w:rsidRPr="000B6E8B" w:rsidRDefault="00F20980" w:rsidP="001E1CDE">
            <w:pPr>
              <w:jc w:val="right"/>
              <w:rPr>
                <w:b/>
                <w:iCs/>
                <w:sz w:val="20"/>
                <w:szCs w:val="20"/>
              </w:rPr>
            </w:pPr>
            <w:r w:rsidRPr="000B6E8B">
              <w:rPr>
                <w:b/>
                <w:iCs/>
                <w:sz w:val="20"/>
                <w:szCs w:val="20"/>
              </w:rPr>
              <w:t>0,00</w:t>
            </w:r>
          </w:p>
        </w:tc>
      </w:tr>
    </w:tbl>
    <w:p w14:paraId="400C9094" w14:textId="77777777" w:rsidR="00F20980" w:rsidRPr="00D31EC9" w:rsidRDefault="00F20980" w:rsidP="001E1CDE"/>
    <w:p w14:paraId="3D135F06" w14:textId="77777777" w:rsidR="00284413" w:rsidRPr="00473998" w:rsidRDefault="00284413" w:rsidP="001E1CDE">
      <w:pPr>
        <w:overflowPunct w:val="0"/>
        <w:autoSpaceDE w:val="0"/>
        <w:autoSpaceDN w:val="0"/>
        <w:adjustRightInd w:val="0"/>
        <w:ind w:firstLine="708"/>
        <w:jc w:val="both"/>
      </w:pPr>
      <w:r w:rsidRPr="00473998">
        <w:lastRenderedPageBreak/>
        <w:t xml:space="preserve">W strukturze wydatków dominowały wydatki bieżące. Ich udział kształtował się na poziomie </w:t>
      </w:r>
      <w:r w:rsidR="00540E01" w:rsidRPr="00473998">
        <w:t>97,94</w:t>
      </w:r>
      <w:r w:rsidR="0081745D">
        <w:t> %</w:t>
      </w:r>
      <w:r w:rsidR="000639B6" w:rsidRPr="00473998">
        <w:t xml:space="preserve"> wydatków ogółem.</w:t>
      </w:r>
    </w:p>
    <w:p w14:paraId="2B313A2E" w14:textId="77777777" w:rsidR="009C67B1" w:rsidRDefault="00284413" w:rsidP="001E1CDE">
      <w:pPr>
        <w:overflowPunct w:val="0"/>
        <w:autoSpaceDE w:val="0"/>
        <w:autoSpaceDN w:val="0"/>
        <w:adjustRightInd w:val="0"/>
        <w:ind w:firstLine="708"/>
        <w:jc w:val="both"/>
      </w:pPr>
      <w:r w:rsidRPr="00473998">
        <w:t>Wydatki majątkowe zostały wykonane w wysokości</w:t>
      </w:r>
      <w:r w:rsidR="00F371D4" w:rsidRPr="00473998">
        <w:t xml:space="preserve"> </w:t>
      </w:r>
      <w:r w:rsidR="00540E01" w:rsidRPr="00473998">
        <w:rPr>
          <w:b/>
        </w:rPr>
        <w:t>425.340,18</w:t>
      </w:r>
      <w:r w:rsidR="0081745D">
        <w:rPr>
          <w:b/>
        </w:rPr>
        <w:t> zł</w:t>
      </w:r>
      <w:r w:rsidRPr="00473998">
        <w:t xml:space="preserve"> i </w:t>
      </w:r>
      <w:r w:rsidR="00273A59" w:rsidRPr="00473998">
        <w:t>stanowiły</w:t>
      </w:r>
      <w:r w:rsidR="0081745D">
        <w:t xml:space="preserve"> </w:t>
      </w:r>
      <w:r w:rsidR="00273A59" w:rsidRPr="00473998">
        <w:t>12</w:t>
      </w:r>
      <w:r w:rsidR="00540E01" w:rsidRPr="00473998">
        <w:t>,33</w:t>
      </w:r>
      <w:r w:rsidR="0081745D">
        <w:t> %</w:t>
      </w:r>
      <w:r w:rsidRPr="00473998">
        <w:t xml:space="preserve"> uchwalonego planu rocznego oraz </w:t>
      </w:r>
      <w:r w:rsidR="00540E01" w:rsidRPr="00473998">
        <w:t>2,06</w:t>
      </w:r>
      <w:r w:rsidR="0081745D">
        <w:t> %</w:t>
      </w:r>
      <w:r w:rsidRPr="00473998">
        <w:t xml:space="preserve"> wykonanych wydatków ogółem. </w:t>
      </w:r>
    </w:p>
    <w:p w14:paraId="1A91B7C0" w14:textId="77777777" w:rsidR="009C67B1" w:rsidRDefault="00284413" w:rsidP="001E1CDE">
      <w:pPr>
        <w:overflowPunct w:val="0"/>
        <w:autoSpaceDE w:val="0"/>
        <w:autoSpaceDN w:val="0"/>
        <w:adjustRightInd w:val="0"/>
        <w:ind w:firstLine="709"/>
        <w:jc w:val="both"/>
      </w:pPr>
      <w:r w:rsidRPr="00473998">
        <w:t>Największy udział w wykonanych wydatkach ogółem stanowiły wydatki poniesione</w:t>
      </w:r>
      <w:r w:rsidR="004973A8">
        <w:t xml:space="preserve"> </w:t>
      </w:r>
      <w:r w:rsidR="00B85BB9">
        <w:t>na </w:t>
      </w:r>
      <w:r w:rsidR="00540E01" w:rsidRPr="00473998">
        <w:t>rodzinę</w:t>
      </w:r>
      <w:r w:rsidR="00F371D4" w:rsidRPr="00473998">
        <w:t xml:space="preserve"> </w:t>
      </w:r>
      <w:r w:rsidR="00540E01" w:rsidRPr="00473998">
        <w:rPr>
          <w:b/>
        </w:rPr>
        <w:t>37,87</w:t>
      </w:r>
      <w:r w:rsidR="0081745D">
        <w:rPr>
          <w:b/>
        </w:rPr>
        <w:t> %</w:t>
      </w:r>
      <w:r w:rsidR="00540E01" w:rsidRPr="00473998">
        <w:rPr>
          <w:b/>
        </w:rPr>
        <w:t xml:space="preserve">, </w:t>
      </w:r>
      <w:r w:rsidRPr="00473998">
        <w:t>na oświatę</w:t>
      </w:r>
      <w:r w:rsidR="00F371D4" w:rsidRPr="00473998">
        <w:t xml:space="preserve"> </w:t>
      </w:r>
      <w:r w:rsidR="00540E01" w:rsidRPr="00473998">
        <w:rPr>
          <w:b/>
        </w:rPr>
        <w:t>37,50</w:t>
      </w:r>
      <w:r w:rsidR="0081745D">
        <w:rPr>
          <w:b/>
        </w:rPr>
        <w:t> %</w:t>
      </w:r>
      <w:r w:rsidR="004973A8">
        <w:t xml:space="preserve"> </w:t>
      </w:r>
      <w:r w:rsidR="00273A59" w:rsidRPr="004973A8">
        <w:t>oraz</w:t>
      </w:r>
      <w:r w:rsidRPr="00473998">
        <w:t xml:space="preserve"> na administrację</w:t>
      </w:r>
      <w:r w:rsidRPr="00473998">
        <w:rPr>
          <w:b/>
        </w:rPr>
        <w:t xml:space="preserve"> </w:t>
      </w:r>
      <w:r w:rsidR="00540E01" w:rsidRPr="00473998">
        <w:rPr>
          <w:b/>
        </w:rPr>
        <w:t>8,97</w:t>
      </w:r>
      <w:r w:rsidR="0081745D">
        <w:rPr>
          <w:b/>
        </w:rPr>
        <w:t> %</w:t>
      </w:r>
    </w:p>
    <w:p w14:paraId="63430DB3" w14:textId="77777777" w:rsidR="009C67B1" w:rsidRDefault="00284413" w:rsidP="001E1CDE">
      <w:pPr>
        <w:overflowPunct w:val="0"/>
        <w:autoSpaceDE w:val="0"/>
        <w:autoSpaceDN w:val="0"/>
        <w:adjustRightInd w:val="0"/>
        <w:ind w:firstLine="709"/>
        <w:jc w:val="both"/>
      </w:pPr>
      <w:r w:rsidRPr="00473998">
        <w:t>Realizacja wydatków na wynagrodzenia i pochodne od wynagrodzeń przebiegała zgodnie z</w:t>
      </w:r>
      <w:r w:rsidR="00B85BB9">
        <w:t> </w:t>
      </w:r>
      <w:r w:rsidRPr="00473998">
        <w:t>uchwalonym planem.</w:t>
      </w:r>
    </w:p>
    <w:p w14:paraId="1E717AC6" w14:textId="77777777" w:rsidR="00284413" w:rsidRPr="00473998" w:rsidRDefault="00284413" w:rsidP="001E1CDE">
      <w:pPr>
        <w:overflowPunct w:val="0"/>
        <w:autoSpaceDE w:val="0"/>
        <w:autoSpaceDN w:val="0"/>
        <w:adjustRightInd w:val="0"/>
        <w:ind w:firstLine="709"/>
        <w:jc w:val="both"/>
      </w:pPr>
      <w:r w:rsidRPr="00C43745">
        <w:t>W okresie sprawozdawczym udzielono dotacji z budżetu na kwotę</w:t>
      </w:r>
      <w:r w:rsidR="00F371D4" w:rsidRPr="00C43745">
        <w:t xml:space="preserve"> </w:t>
      </w:r>
      <w:r w:rsidR="00C43745" w:rsidRPr="00C43745">
        <w:t>500.834,22</w:t>
      </w:r>
      <w:r w:rsidR="0081745D">
        <w:t> zł</w:t>
      </w:r>
      <w:r w:rsidRPr="00C43745">
        <w:t xml:space="preserve"> tj. </w:t>
      </w:r>
      <w:r w:rsidR="00C43745" w:rsidRPr="00C43745">
        <w:t>35,95</w:t>
      </w:r>
      <w:r w:rsidR="0081745D">
        <w:t> %</w:t>
      </w:r>
      <w:r w:rsidRPr="00C43745">
        <w:t xml:space="preserve"> planu rocznego, co stanowi 2,</w:t>
      </w:r>
      <w:r w:rsidR="00540E01" w:rsidRPr="00C43745">
        <w:t>4</w:t>
      </w:r>
      <w:r w:rsidR="00C43745" w:rsidRPr="00C43745">
        <w:t>2</w:t>
      </w:r>
      <w:r w:rsidR="0081745D">
        <w:t> %</w:t>
      </w:r>
      <w:r w:rsidRPr="00C43745">
        <w:t xml:space="preserve"> wydatków wykonanych ogółem z tego:</w:t>
      </w:r>
    </w:p>
    <w:p w14:paraId="027FC33E" w14:textId="77777777" w:rsidR="00284413" w:rsidRPr="00473998" w:rsidRDefault="00284413" w:rsidP="001E1CDE">
      <w:pPr>
        <w:numPr>
          <w:ilvl w:val="0"/>
          <w:numId w:val="16"/>
        </w:numPr>
        <w:ind w:left="567" w:hanging="283"/>
        <w:jc w:val="both"/>
      </w:pPr>
      <w:r w:rsidRPr="00473998">
        <w:t>dla Gminy Miasta Radom</w:t>
      </w:r>
      <w:r w:rsidR="00F371D4" w:rsidRPr="00473998">
        <w:t xml:space="preserve"> </w:t>
      </w:r>
      <w:r w:rsidR="0045290C" w:rsidRPr="00473998">
        <w:t>20.295,04</w:t>
      </w:r>
      <w:r w:rsidR="0081745D">
        <w:t> zł</w:t>
      </w:r>
      <w:r w:rsidR="0045290C" w:rsidRPr="00473998">
        <w:t xml:space="preserve"> </w:t>
      </w:r>
      <w:r w:rsidR="00AB101C" w:rsidRPr="00473998">
        <w:t>i Gminy Zakrzew</w:t>
      </w:r>
      <w:r w:rsidR="00F371D4" w:rsidRPr="00473998">
        <w:t xml:space="preserve"> </w:t>
      </w:r>
      <w:r w:rsidR="0045290C" w:rsidRPr="00473998">
        <w:t>5.974,08</w:t>
      </w:r>
      <w:r w:rsidR="0081745D">
        <w:t> zł</w:t>
      </w:r>
      <w:r w:rsidR="00AB101C" w:rsidRPr="00473998">
        <w:t>.</w:t>
      </w:r>
      <w:r w:rsidRPr="00473998">
        <w:t xml:space="preserve"> Łącznie za pobyt dzieci </w:t>
      </w:r>
      <w:r w:rsidR="00722E1F" w:rsidRPr="00473998">
        <w:t>w</w:t>
      </w:r>
      <w:r w:rsidR="0081745D">
        <w:t xml:space="preserve"> </w:t>
      </w:r>
      <w:r w:rsidRPr="00473998">
        <w:t>niepublicznych przedszkolach na terenie innych gmin wydatkowano kwotę</w:t>
      </w:r>
      <w:r w:rsidR="00F371D4" w:rsidRPr="00473998">
        <w:t xml:space="preserve"> </w:t>
      </w:r>
      <w:r w:rsidR="0045290C" w:rsidRPr="00473998">
        <w:t>26.269,12</w:t>
      </w:r>
      <w:r w:rsidR="0081745D">
        <w:t> zł</w:t>
      </w:r>
      <w:r w:rsidRPr="00473998">
        <w:t xml:space="preserve">, </w:t>
      </w:r>
      <w:r w:rsidR="00722E1F" w:rsidRPr="00473998">
        <w:t>co</w:t>
      </w:r>
      <w:r w:rsidR="00B85BB9">
        <w:t> </w:t>
      </w:r>
      <w:r w:rsidRPr="00473998">
        <w:t xml:space="preserve">stanowi </w:t>
      </w:r>
      <w:r w:rsidR="0045290C" w:rsidRPr="00473998">
        <w:t>40,41</w:t>
      </w:r>
      <w:r w:rsidR="0081745D">
        <w:t> %</w:t>
      </w:r>
      <w:r w:rsidRPr="00473998">
        <w:t xml:space="preserve"> planu rocznego,</w:t>
      </w:r>
    </w:p>
    <w:p w14:paraId="7A71D5AC" w14:textId="77777777" w:rsidR="00284413" w:rsidRDefault="00284413" w:rsidP="001E1CDE">
      <w:pPr>
        <w:numPr>
          <w:ilvl w:val="0"/>
          <w:numId w:val="16"/>
        </w:numPr>
        <w:ind w:left="567" w:hanging="283"/>
        <w:jc w:val="both"/>
      </w:pPr>
      <w:r w:rsidRPr="00473998">
        <w:t>dla Samorządu Województwa Mazowieckiego</w:t>
      </w:r>
      <w:r w:rsidR="00F371D4" w:rsidRPr="00473998">
        <w:t xml:space="preserve"> </w:t>
      </w:r>
      <w:r w:rsidR="00DA6E73" w:rsidRPr="00473998">
        <w:t>19.331,60</w:t>
      </w:r>
      <w:r w:rsidR="0081745D">
        <w:t> zł</w:t>
      </w:r>
      <w:r w:rsidRPr="00473998">
        <w:t xml:space="preserve"> na realizację Projektu ASI</w:t>
      </w:r>
      <w:r w:rsidR="00F371D4" w:rsidRPr="00473998">
        <w:t xml:space="preserve"> </w:t>
      </w:r>
      <w:r w:rsidR="00B85BB9">
        <w:t>dla </w:t>
      </w:r>
      <w:r w:rsidRPr="00473998">
        <w:t>aktywizacji społeczeństwa informacyjnego w zakresie e</w:t>
      </w:r>
      <w:r w:rsidR="00273A59" w:rsidRPr="00473998">
        <w:t xml:space="preserve"> </w:t>
      </w:r>
      <w:r w:rsidRPr="00473998">
        <w:t>adm</w:t>
      </w:r>
      <w:r w:rsidR="00DA376F" w:rsidRPr="00473998">
        <w:t>.</w:t>
      </w:r>
      <w:r w:rsidRPr="00473998">
        <w:t xml:space="preserve"> i geoinformacji tj. 100,00</w:t>
      </w:r>
      <w:r w:rsidR="0081745D">
        <w:t> %</w:t>
      </w:r>
      <w:r w:rsidR="009A41D5" w:rsidRPr="00473998">
        <w:t xml:space="preserve"> </w:t>
      </w:r>
      <w:r w:rsidR="00395FFD">
        <w:t>planu,</w:t>
      </w:r>
    </w:p>
    <w:p w14:paraId="7C1F1182" w14:textId="77777777" w:rsidR="00C43745" w:rsidRPr="00473998" w:rsidRDefault="00C43745" w:rsidP="001E1CDE">
      <w:pPr>
        <w:numPr>
          <w:ilvl w:val="0"/>
          <w:numId w:val="16"/>
        </w:numPr>
        <w:ind w:left="567" w:hanging="283"/>
        <w:jc w:val="both"/>
      </w:pPr>
      <w:r>
        <w:t>dla KM Państwowej Straży Pożarnej w Radomiu 12.500,00</w:t>
      </w:r>
      <w:r w:rsidR="0081745D">
        <w:t> zł</w:t>
      </w:r>
      <w:r>
        <w:t>, na poprawę łączności</w:t>
      </w:r>
      <w:r w:rsidR="00136F5A">
        <w:t>,</w:t>
      </w:r>
    </w:p>
    <w:p w14:paraId="4EEF99E4" w14:textId="77777777" w:rsidR="00DC2805" w:rsidRPr="00473998" w:rsidRDefault="00284413" w:rsidP="001E1CDE">
      <w:pPr>
        <w:numPr>
          <w:ilvl w:val="0"/>
          <w:numId w:val="16"/>
        </w:numPr>
        <w:ind w:left="567" w:hanging="283"/>
        <w:jc w:val="both"/>
      </w:pPr>
      <w:r w:rsidRPr="00473998">
        <w:t>dla Starostwa Powiatowego w Radomiu w wysokości</w:t>
      </w:r>
      <w:r w:rsidR="00F371D4" w:rsidRPr="00473998">
        <w:t xml:space="preserve"> </w:t>
      </w:r>
      <w:r w:rsidR="00DC2805" w:rsidRPr="00473998">
        <w:t>15.233,50</w:t>
      </w:r>
      <w:r w:rsidR="0081745D">
        <w:t> zł</w:t>
      </w:r>
      <w:r w:rsidR="00DC2805" w:rsidRPr="00473998">
        <w:t>, z tego:</w:t>
      </w:r>
    </w:p>
    <w:p w14:paraId="58EFAECC" w14:textId="77777777" w:rsidR="00284413" w:rsidRPr="00473998" w:rsidRDefault="00DC2805" w:rsidP="00395FFD">
      <w:pPr>
        <w:pStyle w:val="Akapitzlist"/>
        <w:numPr>
          <w:ilvl w:val="0"/>
          <w:numId w:val="98"/>
        </w:numPr>
        <w:ind w:left="993" w:hanging="284"/>
        <w:jc w:val="both"/>
      </w:pPr>
      <w:r w:rsidRPr="00473998">
        <w:t>WTZ w Młodocinie Większym</w:t>
      </w:r>
      <w:r w:rsidR="00F371D4" w:rsidRPr="00473998">
        <w:t xml:space="preserve"> </w:t>
      </w:r>
      <w:r w:rsidRPr="00473998">
        <w:t>14.233,50</w:t>
      </w:r>
      <w:r w:rsidR="0081745D">
        <w:t> zł</w:t>
      </w:r>
      <w:r w:rsidR="00284413" w:rsidRPr="00473998">
        <w:t xml:space="preserve"> tj. 50,00</w:t>
      </w:r>
      <w:r w:rsidR="0081745D">
        <w:t> %</w:t>
      </w:r>
      <w:r w:rsidR="00284413" w:rsidRPr="00473998">
        <w:t xml:space="preserve"> planu rocznego, </w:t>
      </w:r>
    </w:p>
    <w:p w14:paraId="7E11A252" w14:textId="77777777" w:rsidR="00DC2805" w:rsidRPr="00473998" w:rsidRDefault="00DC2805" w:rsidP="00395FFD">
      <w:pPr>
        <w:numPr>
          <w:ilvl w:val="0"/>
          <w:numId w:val="98"/>
        </w:numPr>
        <w:ind w:left="993" w:hanging="284"/>
        <w:jc w:val="both"/>
      </w:pPr>
      <w:r w:rsidRPr="00473998">
        <w:t>dotacja na dofinansowanie publikacji Dwory i pałace</w:t>
      </w:r>
      <w:r w:rsidR="00F371D4" w:rsidRPr="00473998">
        <w:t xml:space="preserve"> </w:t>
      </w:r>
      <w:r w:rsidR="00CB0EC2" w:rsidRPr="00473998">
        <w:t>1.000,00</w:t>
      </w:r>
      <w:r w:rsidR="0081745D">
        <w:t> zł</w:t>
      </w:r>
      <w:r w:rsidR="00CB0EC2" w:rsidRPr="00473998">
        <w:t xml:space="preserve"> (100,00</w:t>
      </w:r>
      <w:r w:rsidR="0081745D">
        <w:t> %</w:t>
      </w:r>
      <w:r w:rsidR="00CB0EC2" w:rsidRPr="00473998">
        <w:t>)</w:t>
      </w:r>
      <w:r w:rsidR="00395FFD">
        <w:t>,</w:t>
      </w:r>
    </w:p>
    <w:p w14:paraId="058D184E" w14:textId="77777777" w:rsidR="00284413" w:rsidRPr="00473998" w:rsidRDefault="00284413" w:rsidP="001E1CDE">
      <w:pPr>
        <w:numPr>
          <w:ilvl w:val="0"/>
          <w:numId w:val="16"/>
        </w:numPr>
        <w:ind w:left="567" w:hanging="283"/>
        <w:jc w:val="both"/>
      </w:pPr>
      <w:r w:rsidRPr="00473998">
        <w:t>dla Gminnego Centrum Kultury</w:t>
      </w:r>
      <w:r w:rsidR="00DC2805" w:rsidRPr="00473998">
        <w:t xml:space="preserve"> i Biblioteki </w:t>
      </w:r>
      <w:r w:rsidRPr="00473998">
        <w:t>w Wolanowie w wysokości</w:t>
      </w:r>
      <w:r w:rsidR="00F371D4" w:rsidRPr="00473998">
        <w:t xml:space="preserve"> </w:t>
      </w:r>
      <w:r w:rsidR="00DC2805" w:rsidRPr="00473998">
        <w:t>337.500,00</w:t>
      </w:r>
      <w:r w:rsidRPr="00473998">
        <w:t>,00</w:t>
      </w:r>
      <w:r w:rsidR="0081745D">
        <w:t> zł</w:t>
      </w:r>
      <w:r w:rsidRPr="00473998">
        <w:t xml:space="preserve">, </w:t>
      </w:r>
      <w:r w:rsidR="00DC2805" w:rsidRPr="00473998">
        <w:t>co</w:t>
      </w:r>
      <w:r w:rsidR="00B85BB9">
        <w:t> </w:t>
      </w:r>
      <w:r w:rsidR="00F71A60" w:rsidRPr="00473998">
        <w:t>stanowi 50,00</w:t>
      </w:r>
      <w:r w:rsidR="0081745D">
        <w:t> %</w:t>
      </w:r>
      <w:r w:rsidR="00F71A60" w:rsidRPr="00473998">
        <w:t xml:space="preserve"> planu</w:t>
      </w:r>
      <w:r w:rsidR="00395FFD">
        <w:t>,</w:t>
      </w:r>
    </w:p>
    <w:p w14:paraId="10EA2D33" w14:textId="77777777" w:rsidR="00284413" w:rsidRPr="00473998" w:rsidRDefault="00284413" w:rsidP="001E1CDE">
      <w:pPr>
        <w:numPr>
          <w:ilvl w:val="0"/>
          <w:numId w:val="16"/>
        </w:numPr>
        <w:ind w:left="567" w:hanging="283"/>
        <w:jc w:val="both"/>
      </w:pPr>
      <w:r w:rsidRPr="00473998">
        <w:t xml:space="preserve">dla Zespołu Ludowego </w:t>
      </w:r>
      <w:r w:rsidR="00273A59" w:rsidRPr="00473998">
        <w:t>Wolinianki</w:t>
      </w:r>
      <w:r w:rsidRPr="00473998">
        <w:t xml:space="preserve"> w wysokości 20.000,00</w:t>
      </w:r>
      <w:r w:rsidR="0081745D">
        <w:t> zł</w:t>
      </w:r>
      <w:r w:rsidRPr="00473998">
        <w:t>, co stanowi 100,00</w:t>
      </w:r>
      <w:r w:rsidR="0081745D">
        <w:t> %</w:t>
      </w:r>
      <w:r w:rsidRPr="00473998">
        <w:t xml:space="preserve"> planu rocznego,</w:t>
      </w:r>
    </w:p>
    <w:p w14:paraId="02D4AE3C" w14:textId="77777777" w:rsidR="00284413" w:rsidRPr="00473998" w:rsidRDefault="00284413" w:rsidP="001E1CDE">
      <w:pPr>
        <w:numPr>
          <w:ilvl w:val="0"/>
          <w:numId w:val="16"/>
        </w:numPr>
        <w:ind w:left="567" w:hanging="283"/>
        <w:jc w:val="both"/>
      </w:pPr>
      <w:r w:rsidRPr="00473998">
        <w:t xml:space="preserve">na realizację zadań w zakresie kultury fizycznej przekazano dotacje dla GK „JAGUAR” </w:t>
      </w:r>
      <w:r w:rsidR="00136F5A">
        <w:t>w</w:t>
      </w:r>
      <w:r w:rsidR="00B85BB9">
        <w:t> </w:t>
      </w:r>
      <w:r w:rsidRPr="00473998">
        <w:t>wysokości</w:t>
      </w:r>
      <w:r w:rsidR="00F371D4" w:rsidRPr="00473998">
        <w:t xml:space="preserve"> </w:t>
      </w:r>
      <w:r w:rsidRPr="00473998">
        <w:t>70.000,00</w:t>
      </w:r>
      <w:r w:rsidR="0081745D">
        <w:t> zł</w:t>
      </w:r>
      <w:r w:rsidRPr="00473998">
        <w:t>, co stanowi 63,64</w:t>
      </w:r>
      <w:r w:rsidR="0081745D">
        <w:t> %</w:t>
      </w:r>
      <w:r w:rsidRPr="00473998">
        <w:t xml:space="preserve"> planu.</w:t>
      </w:r>
    </w:p>
    <w:p w14:paraId="342CE9D2" w14:textId="77777777" w:rsidR="00A9150E" w:rsidRDefault="00A9150E" w:rsidP="001E1CDE">
      <w:pPr>
        <w:ind w:firstLine="709"/>
        <w:jc w:val="both"/>
      </w:pPr>
    </w:p>
    <w:p w14:paraId="3A12F5B5" w14:textId="77777777" w:rsidR="00716A5E" w:rsidRDefault="00284413" w:rsidP="001E1CDE">
      <w:pPr>
        <w:ind w:firstLine="709"/>
        <w:jc w:val="both"/>
      </w:pPr>
      <w:r w:rsidRPr="00473998">
        <w:t>Pozostałe kwoty dotacji zost</w:t>
      </w:r>
      <w:r w:rsidR="003738E7" w:rsidRPr="00473998">
        <w:t>aną przekazane w II półroczu 2020</w:t>
      </w:r>
      <w:r w:rsidRPr="00473998">
        <w:t xml:space="preserve"> </w:t>
      </w:r>
      <w:r w:rsidR="00273A59" w:rsidRPr="00473998">
        <w:t>roku zgodnie</w:t>
      </w:r>
      <w:r w:rsidRPr="00473998">
        <w:t xml:space="preserve"> z zawartymi umowami</w:t>
      </w:r>
      <w:r w:rsidR="00D85C5E" w:rsidRPr="00473998">
        <w:t xml:space="preserve"> </w:t>
      </w:r>
      <w:r w:rsidRPr="00473998">
        <w:t>(</w:t>
      </w:r>
      <w:r w:rsidR="00D85C5E" w:rsidRPr="00473998">
        <w:t>s</w:t>
      </w:r>
      <w:r w:rsidR="00273A59" w:rsidRPr="00473998">
        <w:t>zczegóły</w:t>
      </w:r>
      <w:r w:rsidR="00F371D4" w:rsidRPr="00473998">
        <w:t xml:space="preserve"> </w:t>
      </w:r>
      <w:r w:rsidR="00273A59" w:rsidRPr="00473998">
        <w:t>Tabela</w:t>
      </w:r>
      <w:r w:rsidRPr="00473998">
        <w:t xml:space="preserve"> nr 6 do niniejszej informacji).</w:t>
      </w:r>
    </w:p>
    <w:p w14:paraId="0468F820" w14:textId="77777777" w:rsidR="00284413" w:rsidRPr="00473998" w:rsidRDefault="00284413" w:rsidP="001E1CDE">
      <w:pPr>
        <w:ind w:firstLine="709"/>
        <w:jc w:val="both"/>
      </w:pPr>
      <w:r w:rsidRPr="00473998">
        <w:t>W okresie sprawozdawczym poniesiono wydatki na obsługę długu, które zaplanowano</w:t>
      </w:r>
      <w:r w:rsidR="00D85C5E" w:rsidRPr="00473998">
        <w:t xml:space="preserve"> </w:t>
      </w:r>
      <w:r w:rsidR="00330F41">
        <w:t>w</w:t>
      </w:r>
      <w:r w:rsidR="00B85BB9">
        <w:t> </w:t>
      </w:r>
      <w:r w:rsidRPr="00473998">
        <w:t>wysokości</w:t>
      </w:r>
      <w:r w:rsidR="00F371D4" w:rsidRPr="00473998">
        <w:t xml:space="preserve"> </w:t>
      </w:r>
      <w:r w:rsidR="008F548F" w:rsidRPr="00473998">
        <w:rPr>
          <w:b/>
        </w:rPr>
        <w:t>17</w:t>
      </w:r>
      <w:r w:rsidRPr="00473998">
        <w:rPr>
          <w:b/>
        </w:rPr>
        <w:t>0.000,00</w:t>
      </w:r>
      <w:r w:rsidR="0081745D">
        <w:rPr>
          <w:b/>
        </w:rPr>
        <w:t> zł</w:t>
      </w:r>
      <w:r w:rsidRPr="00473998">
        <w:rPr>
          <w:b/>
        </w:rPr>
        <w:t xml:space="preserve">, </w:t>
      </w:r>
      <w:r w:rsidRPr="00473998">
        <w:t>a wydatkowano</w:t>
      </w:r>
      <w:r w:rsidR="00F371D4" w:rsidRPr="00473998">
        <w:rPr>
          <w:b/>
        </w:rPr>
        <w:t xml:space="preserve"> </w:t>
      </w:r>
      <w:r w:rsidR="003738E7" w:rsidRPr="00473998">
        <w:rPr>
          <w:b/>
        </w:rPr>
        <w:t>51.718,37</w:t>
      </w:r>
      <w:r w:rsidR="0081745D">
        <w:rPr>
          <w:b/>
        </w:rPr>
        <w:t> zł</w:t>
      </w:r>
      <w:r w:rsidRPr="00473998">
        <w:rPr>
          <w:b/>
        </w:rPr>
        <w:t xml:space="preserve"> </w:t>
      </w:r>
      <w:r w:rsidRPr="00473998">
        <w:t>tj.</w:t>
      </w:r>
      <w:r w:rsidRPr="00473998">
        <w:rPr>
          <w:b/>
        </w:rPr>
        <w:t xml:space="preserve"> </w:t>
      </w:r>
      <w:r w:rsidR="003738E7" w:rsidRPr="004973A8">
        <w:t>30,42</w:t>
      </w:r>
      <w:r w:rsidR="0081745D">
        <w:t> %</w:t>
      </w:r>
      <w:r w:rsidRPr="00473998">
        <w:rPr>
          <w:b/>
        </w:rPr>
        <w:t xml:space="preserve"> </w:t>
      </w:r>
      <w:r w:rsidR="003738E7" w:rsidRPr="00473998">
        <w:t>planu rocznego, a</w:t>
      </w:r>
      <w:r w:rsidR="00D85C5E" w:rsidRPr="00473998">
        <w:t xml:space="preserve"> </w:t>
      </w:r>
      <w:r w:rsidRPr="00473998">
        <w:t>w</w:t>
      </w:r>
      <w:r w:rsidR="00D85C5E" w:rsidRPr="00473998">
        <w:t xml:space="preserve"> </w:t>
      </w:r>
      <w:r w:rsidR="003738E7" w:rsidRPr="00473998">
        <w:t>stosunku do wydatków ogółem 0,25</w:t>
      </w:r>
      <w:r w:rsidR="0081745D">
        <w:t> %</w:t>
      </w:r>
      <w:r w:rsidRPr="00473998">
        <w:t xml:space="preserve">. </w:t>
      </w:r>
    </w:p>
    <w:p w14:paraId="4A038F28" w14:textId="77777777" w:rsidR="006F2C57" w:rsidRPr="00473998" w:rsidRDefault="006F2C57" w:rsidP="001E1CDE">
      <w:pPr>
        <w:suppressAutoHyphens/>
        <w:rPr>
          <w:b/>
          <w:lang w:eastAsia="ar-SA"/>
        </w:rPr>
      </w:pPr>
    </w:p>
    <w:p w14:paraId="0597DFD4" w14:textId="77777777" w:rsidR="00284413" w:rsidRPr="00E43F6D" w:rsidRDefault="00071D7E" w:rsidP="001E1CDE">
      <w:pPr>
        <w:suppressAutoHyphens/>
        <w:rPr>
          <w:lang w:eastAsia="ar-SA"/>
        </w:rPr>
      </w:pPr>
      <w:r w:rsidRPr="00E43F6D">
        <w:rPr>
          <w:b/>
          <w:lang w:eastAsia="ar-SA"/>
        </w:rPr>
        <w:t>A.</w:t>
      </w:r>
      <w:r w:rsidRPr="00E43F6D">
        <w:rPr>
          <w:lang w:eastAsia="ar-SA"/>
        </w:rPr>
        <w:t xml:space="preserve"> </w:t>
      </w:r>
      <w:r w:rsidRPr="00E43F6D">
        <w:rPr>
          <w:b/>
          <w:u w:val="single"/>
          <w:lang w:eastAsia="ar-SA"/>
        </w:rPr>
        <w:t>WYDATKI BIEŻĄCE</w:t>
      </w:r>
      <w:r w:rsidRPr="00E43F6D">
        <w:rPr>
          <w:lang w:eastAsia="ar-SA"/>
        </w:rPr>
        <w:t xml:space="preserve"> </w:t>
      </w:r>
    </w:p>
    <w:p w14:paraId="2E7289E1" w14:textId="77777777" w:rsidR="00284413" w:rsidRPr="00473998" w:rsidRDefault="00284413" w:rsidP="001E1CDE">
      <w:pPr>
        <w:suppressAutoHyphens/>
        <w:jc w:val="both"/>
        <w:rPr>
          <w:i/>
          <w:lang w:eastAsia="ar-SA"/>
        </w:rPr>
      </w:pPr>
    </w:p>
    <w:p w14:paraId="7B20499D" w14:textId="77777777" w:rsidR="00284413" w:rsidRPr="00473998" w:rsidRDefault="00284413" w:rsidP="004973A8">
      <w:pPr>
        <w:suppressAutoHyphens/>
        <w:ind w:firstLine="708"/>
        <w:jc w:val="both"/>
        <w:rPr>
          <w:lang w:eastAsia="ar-SA"/>
        </w:rPr>
      </w:pPr>
      <w:r w:rsidRPr="00473998">
        <w:rPr>
          <w:lang w:eastAsia="ar-SA"/>
        </w:rPr>
        <w:t>Na wydatki bieżące według stanu na 30 czerwca 20</w:t>
      </w:r>
      <w:r w:rsidR="00002412" w:rsidRPr="00473998">
        <w:rPr>
          <w:lang w:eastAsia="ar-SA"/>
        </w:rPr>
        <w:t>20</w:t>
      </w:r>
      <w:r w:rsidR="0081745D">
        <w:rPr>
          <w:lang w:eastAsia="ar-SA"/>
        </w:rPr>
        <w:t xml:space="preserve"> </w:t>
      </w:r>
      <w:r w:rsidRPr="00473998">
        <w:rPr>
          <w:lang w:eastAsia="ar-SA"/>
        </w:rPr>
        <w:t xml:space="preserve">r. po stronie planu przypadała kwota </w:t>
      </w:r>
      <w:r w:rsidR="00002412" w:rsidRPr="00473998">
        <w:rPr>
          <w:b/>
          <w:lang w:eastAsia="ar-SA"/>
        </w:rPr>
        <w:t>42.048.607</w:t>
      </w:r>
      <w:r w:rsidR="0043126A" w:rsidRPr="00473998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Pr="00473998">
        <w:rPr>
          <w:lang w:eastAsia="ar-SA"/>
        </w:rPr>
        <w:t>, a po stronie wykonania</w:t>
      </w:r>
      <w:r w:rsidR="00F371D4" w:rsidRPr="00473998">
        <w:rPr>
          <w:lang w:eastAsia="ar-SA"/>
        </w:rPr>
        <w:t xml:space="preserve"> </w:t>
      </w:r>
      <w:r w:rsidR="00002412" w:rsidRPr="00473998">
        <w:rPr>
          <w:b/>
          <w:lang w:eastAsia="ar-SA"/>
        </w:rPr>
        <w:t>20.253.669,25</w:t>
      </w:r>
      <w:r w:rsidR="0081745D">
        <w:rPr>
          <w:b/>
          <w:lang w:eastAsia="ar-SA"/>
        </w:rPr>
        <w:t> zł</w:t>
      </w:r>
      <w:r w:rsidRPr="00473998">
        <w:rPr>
          <w:lang w:eastAsia="ar-SA"/>
        </w:rPr>
        <w:t>, co stanowi 4</w:t>
      </w:r>
      <w:r w:rsidR="0043126A" w:rsidRPr="00473998">
        <w:rPr>
          <w:lang w:eastAsia="ar-SA"/>
        </w:rPr>
        <w:t>8</w:t>
      </w:r>
      <w:r w:rsidRPr="00473998">
        <w:rPr>
          <w:lang w:eastAsia="ar-SA"/>
        </w:rPr>
        <w:t>,</w:t>
      </w:r>
      <w:r w:rsidR="00002412" w:rsidRPr="00473998">
        <w:rPr>
          <w:lang w:eastAsia="ar-SA"/>
        </w:rPr>
        <w:t>14</w:t>
      </w:r>
      <w:r w:rsidR="0081745D">
        <w:rPr>
          <w:lang w:eastAsia="ar-SA"/>
        </w:rPr>
        <w:t> %</w:t>
      </w:r>
      <w:r w:rsidRPr="00473998">
        <w:rPr>
          <w:lang w:eastAsia="ar-SA"/>
        </w:rPr>
        <w:t xml:space="preserve"> planu rocznego</w:t>
      </w:r>
      <w:r w:rsidR="00D85C5E" w:rsidRPr="00473998">
        <w:rPr>
          <w:lang w:eastAsia="ar-SA"/>
        </w:rPr>
        <w:t xml:space="preserve"> </w:t>
      </w:r>
      <w:r w:rsidR="00330F41">
        <w:rPr>
          <w:lang w:eastAsia="ar-SA"/>
        </w:rPr>
        <w:t>i</w:t>
      </w:r>
      <w:r w:rsidR="00B85BB9">
        <w:rPr>
          <w:lang w:eastAsia="ar-SA"/>
        </w:rPr>
        <w:t> </w:t>
      </w:r>
      <w:r w:rsidR="00002412" w:rsidRPr="00473998">
        <w:rPr>
          <w:lang w:eastAsia="ar-SA"/>
        </w:rPr>
        <w:t>97,94</w:t>
      </w:r>
      <w:r w:rsidR="0081745D">
        <w:rPr>
          <w:lang w:eastAsia="ar-SA"/>
        </w:rPr>
        <w:t> %</w:t>
      </w:r>
      <w:r w:rsidR="00273A59" w:rsidRPr="00473998">
        <w:rPr>
          <w:lang w:eastAsia="ar-SA"/>
        </w:rPr>
        <w:t xml:space="preserve"> wydatków wykonanych</w:t>
      </w:r>
      <w:r w:rsidRPr="00473998">
        <w:rPr>
          <w:lang w:eastAsia="ar-SA"/>
        </w:rPr>
        <w:t xml:space="preserve"> ogółem.</w:t>
      </w:r>
    </w:p>
    <w:p w14:paraId="20B4F3D0" w14:textId="77777777" w:rsidR="00D85C5E" w:rsidRPr="00473998" w:rsidRDefault="00002412" w:rsidP="001E1CDE">
      <w:pPr>
        <w:suppressAutoHyphens/>
        <w:ind w:firstLine="708"/>
        <w:jc w:val="both"/>
        <w:rPr>
          <w:lang w:eastAsia="ar-SA"/>
        </w:rPr>
      </w:pPr>
      <w:r w:rsidRPr="00473998">
        <w:rPr>
          <w:lang w:eastAsia="ar-SA"/>
        </w:rPr>
        <w:t>W I półroczu 2020</w:t>
      </w:r>
      <w:r w:rsidR="00284413" w:rsidRPr="00473998">
        <w:rPr>
          <w:lang w:eastAsia="ar-SA"/>
        </w:rPr>
        <w:t xml:space="preserve"> r. nie planowano i nie realizowano </w:t>
      </w:r>
      <w:r w:rsidR="00284413" w:rsidRPr="00473998">
        <w:rPr>
          <w:b/>
          <w:lang w:eastAsia="ar-SA"/>
        </w:rPr>
        <w:t>przedsięwzięć bieżących</w:t>
      </w:r>
      <w:r w:rsidR="00284413" w:rsidRPr="00473998">
        <w:rPr>
          <w:lang w:eastAsia="ar-SA"/>
        </w:rPr>
        <w:t xml:space="preserve"> </w:t>
      </w:r>
      <w:r w:rsidR="00284413" w:rsidRPr="004973A8">
        <w:rPr>
          <w:b/>
          <w:lang w:eastAsia="ar-SA"/>
        </w:rPr>
        <w:t>wieloletnich.</w:t>
      </w:r>
    </w:p>
    <w:p w14:paraId="58FA3C11" w14:textId="77777777" w:rsidR="00284413" w:rsidRPr="00473998" w:rsidRDefault="00284413" w:rsidP="001E1CDE">
      <w:pPr>
        <w:suppressAutoHyphens/>
        <w:ind w:firstLine="708"/>
        <w:jc w:val="both"/>
        <w:rPr>
          <w:lang w:eastAsia="ar-SA"/>
        </w:rPr>
      </w:pPr>
      <w:r w:rsidRPr="00473998">
        <w:rPr>
          <w:lang w:eastAsia="ar-SA"/>
        </w:rPr>
        <w:t>Szczegółowa informacja o realizacji przedsięwzięć zawarta jest w informacji półrocznej o</w:t>
      </w:r>
      <w:r w:rsidR="00B85BB9">
        <w:rPr>
          <w:lang w:eastAsia="ar-SA"/>
        </w:rPr>
        <w:t> </w:t>
      </w:r>
      <w:r w:rsidRPr="00473998">
        <w:rPr>
          <w:lang w:eastAsia="ar-SA"/>
        </w:rPr>
        <w:t xml:space="preserve">kształtowaniu się WPF oraz przebiegu realizacji przedsięwzięć (załącznik nr 2 do Zarządzenia). </w:t>
      </w:r>
    </w:p>
    <w:p w14:paraId="12DF3949" w14:textId="77777777" w:rsidR="00284413" w:rsidRPr="00473998" w:rsidRDefault="00284413" w:rsidP="004973A8">
      <w:pPr>
        <w:suppressAutoHyphens/>
        <w:ind w:firstLine="708"/>
        <w:jc w:val="both"/>
        <w:rPr>
          <w:lang w:eastAsia="ar-SA"/>
        </w:rPr>
      </w:pPr>
      <w:r w:rsidRPr="00473998">
        <w:rPr>
          <w:lang w:eastAsia="ar-SA"/>
        </w:rPr>
        <w:t>Plan i wykonanie wydatków bieżących w poszczególnych działach gospodarki narodowej przedstawia poniższa tabela:</w:t>
      </w:r>
    </w:p>
    <w:p w14:paraId="18A56895" w14:textId="77777777" w:rsidR="0084019E" w:rsidRPr="00D31EC9" w:rsidRDefault="0084019E" w:rsidP="001E1CDE">
      <w:pPr>
        <w:suppressAutoHyphens/>
        <w:jc w:val="both"/>
        <w:rPr>
          <w:lang w:eastAsia="ar-SA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559"/>
        <w:gridCol w:w="1560"/>
        <w:gridCol w:w="1275"/>
        <w:gridCol w:w="1701"/>
      </w:tblGrid>
      <w:tr w:rsidR="00D85C5E" w:rsidRPr="00473998" w14:paraId="277A1539" w14:textId="77777777" w:rsidTr="00FF73B7">
        <w:trPr>
          <w:trHeight w:val="1098"/>
        </w:trPr>
        <w:tc>
          <w:tcPr>
            <w:tcW w:w="3544" w:type="dxa"/>
            <w:shd w:val="clear" w:color="auto" w:fill="auto"/>
            <w:vAlign w:val="center"/>
            <w:hideMark/>
          </w:tcPr>
          <w:p w14:paraId="1CA9E569" w14:textId="77777777" w:rsidR="00D85C5E" w:rsidRPr="00473998" w:rsidRDefault="00D85C5E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Dział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CD2B959" w14:textId="77777777" w:rsidR="00D85C5E" w:rsidRPr="00473998" w:rsidRDefault="00D85C5E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B1D5AC1" w14:textId="77777777" w:rsidR="00D85C5E" w:rsidRPr="00473998" w:rsidRDefault="00D85C5E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Wykonanie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02F8CA2" w14:textId="77777777" w:rsidR="00D85C5E" w:rsidRPr="00473998" w:rsidRDefault="00D85C5E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wykonanie / plan</w:t>
            </w:r>
          </w:p>
          <w:p w14:paraId="2B32F9B2" w14:textId="77777777" w:rsidR="00D85C5E" w:rsidRPr="00473998" w:rsidRDefault="00D85C5E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w</w:t>
            </w:r>
            <w:r w:rsidR="0081745D">
              <w:rPr>
                <w:b/>
                <w:bCs/>
                <w:sz w:val="20"/>
                <w:szCs w:val="20"/>
              </w:rPr>
              <w:t> %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A1E925" w14:textId="77777777" w:rsidR="00D85C5E" w:rsidRPr="00473998" w:rsidRDefault="00D85C5E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wydatki wykonanie / wydatki wykonane ogółem w</w:t>
            </w:r>
            <w:r w:rsidR="0081745D">
              <w:rPr>
                <w:b/>
                <w:bCs/>
                <w:sz w:val="20"/>
                <w:szCs w:val="20"/>
              </w:rPr>
              <w:t> %</w:t>
            </w:r>
          </w:p>
        </w:tc>
      </w:tr>
      <w:tr w:rsidR="0084019E" w:rsidRPr="00473998" w14:paraId="18561FD5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118CEAF3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010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Rolnictwo i łowiectwo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1E2B71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776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592,00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E756C9D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520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703,69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9D47F5A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67,05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268201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2,52</w:t>
            </w:r>
          </w:p>
        </w:tc>
      </w:tr>
      <w:tr w:rsidR="0084019E" w:rsidRPr="00473998" w14:paraId="0C04C0F5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3B0FDC16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020</w:t>
            </w:r>
            <w:r w:rsidR="00F371D4" w:rsidRPr="00473998">
              <w:rPr>
                <w:b/>
                <w:bCs/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Leśnictwo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7B0A30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2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876,00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D42B73F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476,00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37C9D43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16,55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AA0813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0,00</w:t>
            </w:r>
          </w:p>
        </w:tc>
      </w:tr>
      <w:tr w:rsidR="0084019E" w:rsidRPr="00473998" w14:paraId="5E73967A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2D6B3AD1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600</w:t>
            </w:r>
            <w:r w:rsidR="00F371D4" w:rsidRPr="00473998">
              <w:rPr>
                <w:b/>
                <w:bCs/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Transport i łączność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BC262B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617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568,00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E10E29D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77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568,18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D27436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12,56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C0E08F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0,38</w:t>
            </w:r>
          </w:p>
        </w:tc>
      </w:tr>
      <w:tr w:rsidR="0084019E" w:rsidRPr="00473998" w14:paraId="751D9F96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1360BFEF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lastRenderedPageBreak/>
              <w:t>700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Gospodarka mieszkaniowa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1AFDFBD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69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600,00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326F3B5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10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875,05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603A61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15,63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AC5AA1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0,05</w:t>
            </w:r>
          </w:p>
        </w:tc>
      </w:tr>
      <w:tr w:rsidR="0084019E" w:rsidRPr="00473998" w14:paraId="73998230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0C803A2D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710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Działalność usługowa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448D6A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73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252,00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6F1F6C6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15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252,00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94C68C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20,82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91C0AC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0,07</w:t>
            </w:r>
          </w:p>
        </w:tc>
      </w:tr>
      <w:tr w:rsidR="0084019E" w:rsidRPr="00473998" w14:paraId="62DD204F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63246771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750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Administracja publiczna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A14B92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4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134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258,00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4DCDAA1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857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168,75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7BC5457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44,92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FC5F33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8,98</w:t>
            </w:r>
          </w:p>
        </w:tc>
      </w:tr>
      <w:tr w:rsidR="0084019E" w:rsidRPr="00473998" w14:paraId="12D48A38" w14:textId="77777777" w:rsidTr="00FF73B7">
        <w:trPr>
          <w:trHeight w:val="690"/>
        </w:trPr>
        <w:tc>
          <w:tcPr>
            <w:tcW w:w="3544" w:type="dxa"/>
            <w:shd w:val="clear" w:color="auto" w:fill="auto"/>
            <w:vAlign w:val="center"/>
            <w:hideMark/>
          </w:tcPr>
          <w:p w14:paraId="582D6F68" w14:textId="77777777" w:rsidR="0084019E" w:rsidRPr="00473998" w:rsidRDefault="0084019E" w:rsidP="001E1CDE">
            <w:pPr>
              <w:ind w:left="351" w:hanging="351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751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Urzędy naczelnych organów</w:t>
            </w:r>
            <w:r w:rsidR="00D85C5E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władzy państwowej, kontroli i ochrony prawa oraz sądownictwa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17DA85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65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779,00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827162E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35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107,18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8AB1D6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53,37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D53163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0,17</w:t>
            </w:r>
          </w:p>
        </w:tc>
      </w:tr>
      <w:tr w:rsidR="0084019E" w:rsidRPr="00473998" w14:paraId="3682F416" w14:textId="77777777" w:rsidTr="00FF73B7">
        <w:trPr>
          <w:trHeight w:val="465"/>
        </w:trPr>
        <w:tc>
          <w:tcPr>
            <w:tcW w:w="3544" w:type="dxa"/>
            <w:shd w:val="clear" w:color="auto" w:fill="auto"/>
            <w:vAlign w:val="center"/>
            <w:hideMark/>
          </w:tcPr>
          <w:p w14:paraId="7EC7455B" w14:textId="77777777" w:rsidR="0084019E" w:rsidRPr="00473998" w:rsidRDefault="0084019E" w:rsidP="001E1CDE">
            <w:pPr>
              <w:ind w:left="351" w:hanging="351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754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Bezpieczeństwo publiczne i ochrona przeciwpożarowa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BCAB0C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260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750,00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9FAAFEC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100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604,42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3BABED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38,58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93F8FF9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0,49</w:t>
            </w:r>
          </w:p>
        </w:tc>
      </w:tr>
      <w:tr w:rsidR="0084019E" w:rsidRPr="00473998" w14:paraId="6058AF96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58DAC569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757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Obsługa długu publicznego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D429AE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170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000,00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54FDE8F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51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718,37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1A18CD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30,42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3625E5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0,25</w:t>
            </w:r>
          </w:p>
        </w:tc>
      </w:tr>
      <w:tr w:rsidR="0084019E" w:rsidRPr="00473998" w14:paraId="7F90AD69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4554EED3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758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Różne rozliczenia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5AEC9E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162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325,00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9344CAE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66E7C89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AC7EFF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0,00</w:t>
            </w:r>
          </w:p>
        </w:tc>
      </w:tr>
      <w:tr w:rsidR="0084019E" w:rsidRPr="00473998" w14:paraId="0CC58434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6C599EDC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801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Oświata i wychowanie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3058BB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15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946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535,00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AC8CCAE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7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741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852,72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4612BBE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48,55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D7EDAB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37,44</w:t>
            </w:r>
          </w:p>
        </w:tc>
      </w:tr>
      <w:tr w:rsidR="0084019E" w:rsidRPr="00473998" w14:paraId="1D5C63D8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106D7285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851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Ochrona zdrowia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CF1190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134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390,00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FE19277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48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677,05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BC87D7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36,22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B42E2D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0,24</w:t>
            </w:r>
          </w:p>
        </w:tc>
      </w:tr>
      <w:tr w:rsidR="0084019E" w:rsidRPr="00473998" w14:paraId="6158F7B7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7C6F13BB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852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Pomoc społeczna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54EAF6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411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907,00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0C6CD49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522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355,49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5BE5545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37,00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1D9F356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2,53</w:t>
            </w:r>
          </w:p>
        </w:tc>
      </w:tr>
      <w:tr w:rsidR="0084019E" w:rsidRPr="00473998" w14:paraId="075EB051" w14:textId="77777777" w:rsidTr="00FF73B7">
        <w:trPr>
          <w:trHeight w:val="465"/>
        </w:trPr>
        <w:tc>
          <w:tcPr>
            <w:tcW w:w="3544" w:type="dxa"/>
            <w:shd w:val="clear" w:color="auto" w:fill="auto"/>
            <w:vAlign w:val="center"/>
            <w:hideMark/>
          </w:tcPr>
          <w:p w14:paraId="2D2420A4" w14:textId="77777777" w:rsidR="0084019E" w:rsidRPr="00473998" w:rsidRDefault="0084019E" w:rsidP="001E1CDE">
            <w:pPr>
              <w:ind w:left="351" w:hanging="351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853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Pozostałe zadania w zakresie polityki społecznej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E050267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28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467,00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13A068F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14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233,50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1A46F6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50,00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2108E2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0,07</w:t>
            </w:r>
          </w:p>
        </w:tc>
      </w:tr>
      <w:tr w:rsidR="0084019E" w:rsidRPr="00473998" w14:paraId="533C5713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569EC5ED" w14:textId="77777777" w:rsidR="0084019E" w:rsidRPr="00473998" w:rsidRDefault="0084019E" w:rsidP="001E1CDE">
            <w:pPr>
              <w:ind w:left="351" w:hanging="351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854</w:t>
            </w:r>
            <w:r w:rsidR="00F371D4" w:rsidRPr="00473998">
              <w:rPr>
                <w:b/>
                <w:bCs/>
                <w:sz w:val="20"/>
                <w:szCs w:val="20"/>
              </w:rPr>
              <w:t xml:space="preserve"> </w:t>
            </w:r>
            <w:r w:rsidR="00273A59" w:rsidRPr="00473998">
              <w:rPr>
                <w:sz w:val="20"/>
                <w:szCs w:val="20"/>
              </w:rPr>
              <w:t>Edukacyjna</w:t>
            </w:r>
            <w:r w:rsidRPr="00473998">
              <w:rPr>
                <w:sz w:val="20"/>
                <w:szCs w:val="20"/>
              </w:rPr>
              <w:t xml:space="preserve"> opieka</w:t>
            </w:r>
            <w:r w:rsidR="00D85C5E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wychowawcza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1BFF46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128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375,00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11CE2AA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99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629,10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30837A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77,61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30B27D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0,48</w:t>
            </w:r>
          </w:p>
        </w:tc>
      </w:tr>
      <w:tr w:rsidR="0084019E" w:rsidRPr="00473998" w14:paraId="001FE69E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4CE562CC" w14:textId="77777777" w:rsidR="0084019E" w:rsidRPr="00473998" w:rsidRDefault="0084019E" w:rsidP="001E1CDE">
            <w:pPr>
              <w:ind w:left="351" w:hanging="351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855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Rodzina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0BFF5C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14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886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260,00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2501854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7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832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004,52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5C2394B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52,61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1C9F80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37,87</w:t>
            </w:r>
          </w:p>
        </w:tc>
      </w:tr>
      <w:tr w:rsidR="0084019E" w:rsidRPr="00473998" w14:paraId="7714F2E4" w14:textId="77777777" w:rsidTr="00FF73B7">
        <w:trPr>
          <w:trHeight w:val="465"/>
        </w:trPr>
        <w:tc>
          <w:tcPr>
            <w:tcW w:w="3544" w:type="dxa"/>
            <w:shd w:val="clear" w:color="auto" w:fill="auto"/>
            <w:vAlign w:val="center"/>
            <w:hideMark/>
          </w:tcPr>
          <w:p w14:paraId="62DEEB33" w14:textId="77777777" w:rsidR="0084019E" w:rsidRPr="00473998" w:rsidRDefault="0084019E" w:rsidP="001E1CDE">
            <w:pPr>
              <w:ind w:left="351" w:hanging="351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900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Gospodarka komunalna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i ochrona środowiska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F1FF63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2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200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637,00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ADF447F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876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413,55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537336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39,83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77A580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4,24</w:t>
            </w:r>
          </w:p>
        </w:tc>
      </w:tr>
      <w:tr w:rsidR="0084019E" w:rsidRPr="00473998" w14:paraId="61B610CF" w14:textId="77777777" w:rsidTr="00FF73B7">
        <w:trPr>
          <w:trHeight w:val="465"/>
        </w:trPr>
        <w:tc>
          <w:tcPr>
            <w:tcW w:w="3544" w:type="dxa"/>
            <w:shd w:val="clear" w:color="auto" w:fill="auto"/>
            <w:vAlign w:val="center"/>
            <w:hideMark/>
          </w:tcPr>
          <w:p w14:paraId="79B71B65" w14:textId="77777777" w:rsidR="0084019E" w:rsidRPr="00473998" w:rsidRDefault="0084019E" w:rsidP="001E1CDE">
            <w:pPr>
              <w:ind w:left="351" w:hanging="351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921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Kultura i ochrona dziedzictwa</w:t>
            </w:r>
            <w:r w:rsidR="00D85C5E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narodowego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A2FA97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848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036,00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77420F1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376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905,15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2065DE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44,44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EF0A9FD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1,82</w:t>
            </w:r>
          </w:p>
        </w:tc>
      </w:tr>
      <w:tr w:rsidR="0084019E" w:rsidRPr="00473998" w14:paraId="4A639D55" w14:textId="77777777" w:rsidTr="00FF73B7">
        <w:trPr>
          <w:trHeight w:val="315"/>
        </w:trPr>
        <w:tc>
          <w:tcPr>
            <w:tcW w:w="3544" w:type="dxa"/>
            <w:shd w:val="clear" w:color="auto" w:fill="auto"/>
            <w:vAlign w:val="center"/>
            <w:hideMark/>
          </w:tcPr>
          <w:p w14:paraId="20AFB8BE" w14:textId="77777777" w:rsidR="0084019E" w:rsidRPr="00473998" w:rsidRDefault="0084019E" w:rsidP="001E1CDE">
            <w:pPr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926</w:t>
            </w:r>
            <w:r w:rsidR="00F371D4" w:rsidRPr="00473998">
              <w:rPr>
                <w:sz w:val="20"/>
                <w:szCs w:val="20"/>
              </w:rPr>
              <w:t xml:space="preserve"> </w:t>
            </w:r>
            <w:r w:rsidRPr="00473998">
              <w:rPr>
                <w:sz w:val="20"/>
                <w:szCs w:val="20"/>
              </w:rPr>
              <w:t>Kultura fizyczna i sport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4F2399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131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000,00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7155E80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72</w:t>
            </w:r>
            <w:r w:rsidR="00C0624A" w:rsidRPr="00473998">
              <w:rPr>
                <w:sz w:val="20"/>
                <w:szCs w:val="20"/>
              </w:rPr>
              <w:t>.</w:t>
            </w:r>
            <w:r w:rsidRPr="00473998">
              <w:rPr>
                <w:sz w:val="20"/>
                <w:szCs w:val="20"/>
              </w:rPr>
              <w:t>124,53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9D73E00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55,06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72563F" w14:textId="77777777" w:rsidR="0084019E" w:rsidRPr="00473998" w:rsidRDefault="0084019E" w:rsidP="001E1CDE">
            <w:pPr>
              <w:jc w:val="right"/>
              <w:rPr>
                <w:sz w:val="20"/>
                <w:szCs w:val="20"/>
              </w:rPr>
            </w:pPr>
            <w:r w:rsidRPr="00473998">
              <w:rPr>
                <w:sz w:val="20"/>
                <w:szCs w:val="20"/>
              </w:rPr>
              <w:t>0,35</w:t>
            </w:r>
          </w:p>
        </w:tc>
      </w:tr>
      <w:tr w:rsidR="0084019E" w:rsidRPr="00473998" w14:paraId="575B72C6" w14:textId="77777777" w:rsidTr="00FF73B7">
        <w:trPr>
          <w:trHeight w:val="569"/>
        </w:trPr>
        <w:tc>
          <w:tcPr>
            <w:tcW w:w="3544" w:type="dxa"/>
            <w:shd w:val="clear" w:color="auto" w:fill="auto"/>
            <w:vAlign w:val="center"/>
            <w:hideMark/>
          </w:tcPr>
          <w:p w14:paraId="6A9795D3" w14:textId="77777777" w:rsidR="0084019E" w:rsidRPr="00473998" w:rsidRDefault="0084019E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473998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5BB896" w14:textId="77777777" w:rsidR="0084019E" w:rsidRPr="00473998" w:rsidRDefault="0084019E" w:rsidP="001E1CDE">
            <w:pPr>
              <w:jc w:val="right"/>
              <w:rPr>
                <w:b/>
                <w:sz w:val="20"/>
                <w:szCs w:val="20"/>
              </w:rPr>
            </w:pPr>
            <w:r w:rsidRPr="00473998">
              <w:rPr>
                <w:b/>
                <w:sz w:val="20"/>
                <w:szCs w:val="20"/>
              </w:rPr>
              <w:t>42</w:t>
            </w:r>
            <w:r w:rsidR="00C0624A" w:rsidRPr="00473998">
              <w:rPr>
                <w:b/>
                <w:sz w:val="20"/>
                <w:szCs w:val="20"/>
              </w:rPr>
              <w:t>.</w:t>
            </w:r>
            <w:r w:rsidRPr="00473998">
              <w:rPr>
                <w:b/>
                <w:sz w:val="20"/>
                <w:szCs w:val="20"/>
              </w:rPr>
              <w:t>048</w:t>
            </w:r>
            <w:r w:rsidR="00C0624A" w:rsidRPr="00473998">
              <w:rPr>
                <w:b/>
                <w:sz w:val="20"/>
                <w:szCs w:val="20"/>
              </w:rPr>
              <w:t>.</w:t>
            </w:r>
            <w:r w:rsidRPr="00473998">
              <w:rPr>
                <w:b/>
                <w:sz w:val="20"/>
                <w:szCs w:val="20"/>
              </w:rPr>
              <w:t>607,00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DC532C6" w14:textId="77777777" w:rsidR="0084019E" w:rsidRPr="00473998" w:rsidRDefault="0084019E" w:rsidP="001E1CDE">
            <w:pPr>
              <w:jc w:val="right"/>
              <w:rPr>
                <w:b/>
                <w:sz w:val="20"/>
                <w:szCs w:val="20"/>
              </w:rPr>
            </w:pPr>
            <w:r w:rsidRPr="00473998">
              <w:rPr>
                <w:b/>
                <w:sz w:val="20"/>
                <w:szCs w:val="20"/>
              </w:rPr>
              <w:t>20</w:t>
            </w:r>
            <w:r w:rsidR="00C0624A" w:rsidRPr="00473998">
              <w:rPr>
                <w:b/>
                <w:sz w:val="20"/>
                <w:szCs w:val="20"/>
              </w:rPr>
              <w:t>.</w:t>
            </w:r>
            <w:r w:rsidRPr="00473998">
              <w:rPr>
                <w:b/>
                <w:sz w:val="20"/>
                <w:szCs w:val="20"/>
              </w:rPr>
              <w:t>253</w:t>
            </w:r>
            <w:r w:rsidR="00C0624A" w:rsidRPr="00473998">
              <w:rPr>
                <w:b/>
                <w:sz w:val="20"/>
                <w:szCs w:val="20"/>
              </w:rPr>
              <w:t>.</w:t>
            </w:r>
            <w:r w:rsidRPr="00473998">
              <w:rPr>
                <w:b/>
                <w:sz w:val="20"/>
                <w:szCs w:val="20"/>
              </w:rPr>
              <w:t>669,25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39BF6D" w14:textId="77777777" w:rsidR="0084019E" w:rsidRPr="00473998" w:rsidRDefault="0084019E" w:rsidP="001E1CDE">
            <w:pPr>
              <w:jc w:val="right"/>
              <w:rPr>
                <w:b/>
                <w:sz w:val="20"/>
                <w:szCs w:val="20"/>
              </w:rPr>
            </w:pPr>
            <w:r w:rsidRPr="00473998">
              <w:rPr>
                <w:b/>
                <w:sz w:val="20"/>
                <w:szCs w:val="20"/>
              </w:rPr>
              <w:t>48,17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71AF35" w14:textId="77777777" w:rsidR="0084019E" w:rsidRPr="00473998" w:rsidRDefault="0084019E" w:rsidP="001E1CDE">
            <w:pPr>
              <w:jc w:val="right"/>
              <w:rPr>
                <w:b/>
                <w:sz w:val="20"/>
                <w:szCs w:val="20"/>
              </w:rPr>
            </w:pPr>
            <w:r w:rsidRPr="00473998">
              <w:rPr>
                <w:b/>
                <w:sz w:val="20"/>
                <w:szCs w:val="20"/>
              </w:rPr>
              <w:t>97,94</w:t>
            </w:r>
          </w:p>
        </w:tc>
      </w:tr>
    </w:tbl>
    <w:p w14:paraId="6A4EECB2" w14:textId="77777777" w:rsidR="00473998" w:rsidRDefault="00473998" w:rsidP="001E1CDE">
      <w:pPr>
        <w:suppressAutoHyphens/>
        <w:jc w:val="both"/>
        <w:rPr>
          <w:b/>
          <w:i/>
          <w:lang w:eastAsia="ar-SA"/>
        </w:rPr>
      </w:pPr>
    </w:p>
    <w:p w14:paraId="70DB4F8A" w14:textId="77777777" w:rsidR="00473998" w:rsidRDefault="00473998" w:rsidP="001E1CDE">
      <w:pPr>
        <w:suppressAutoHyphens/>
        <w:jc w:val="both"/>
        <w:rPr>
          <w:b/>
          <w:i/>
          <w:lang w:eastAsia="ar-SA"/>
        </w:rPr>
      </w:pPr>
    </w:p>
    <w:p w14:paraId="28874A09" w14:textId="77777777" w:rsidR="00284413" w:rsidRPr="00E43F6D" w:rsidRDefault="00AE1373" w:rsidP="001E1CDE">
      <w:pPr>
        <w:suppressAutoHyphens/>
        <w:jc w:val="both"/>
        <w:rPr>
          <w:b/>
          <w:i/>
          <w:lang w:eastAsia="ar-SA"/>
        </w:rPr>
      </w:pPr>
      <w:r w:rsidRPr="00E43F6D">
        <w:rPr>
          <w:b/>
          <w:i/>
          <w:lang w:eastAsia="ar-SA"/>
        </w:rPr>
        <w:t xml:space="preserve">010 </w:t>
      </w:r>
      <w:r w:rsidR="00284413" w:rsidRPr="00E43F6D">
        <w:rPr>
          <w:b/>
          <w:i/>
          <w:lang w:eastAsia="ar-SA"/>
        </w:rPr>
        <w:t xml:space="preserve">ROLNICTWO I ŁOWIECTWO </w:t>
      </w:r>
    </w:p>
    <w:p w14:paraId="692FFA22" w14:textId="77777777" w:rsidR="00284413" w:rsidRPr="00E43F6D" w:rsidRDefault="00284413" w:rsidP="004C6AF3">
      <w:pPr>
        <w:suppressAutoHyphens/>
        <w:ind w:firstLine="709"/>
        <w:jc w:val="both"/>
        <w:rPr>
          <w:lang w:eastAsia="ar-SA"/>
        </w:rPr>
      </w:pPr>
      <w:r w:rsidRPr="00E43F6D">
        <w:rPr>
          <w:lang w:eastAsia="ar-SA"/>
        </w:rPr>
        <w:t>Na plan roczny po zmianach</w:t>
      </w:r>
      <w:r w:rsidR="00F371D4" w:rsidRPr="00E43F6D">
        <w:rPr>
          <w:lang w:eastAsia="ar-SA"/>
        </w:rPr>
        <w:t xml:space="preserve"> </w:t>
      </w:r>
      <w:r w:rsidR="00E3336F" w:rsidRPr="00E43F6D">
        <w:rPr>
          <w:b/>
          <w:lang w:eastAsia="ar-SA"/>
        </w:rPr>
        <w:t>776.592</w:t>
      </w:r>
      <w:r w:rsidRPr="00E43F6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="00E3336F" w:rsidRPr="00E43F6D">
        <w:rPr>
          <w:lang w:eastAsia="ar-SA"/>
        </w:rPr>
        <w:t xml:space="preserve"> w I półroczu 2020</w:t>
      </w:r>
      <w:r w:rsidRPr="00E43F6D">
        <w:rPr>
          <w:lang w:eastAsia="ar-SA"/>
        </w:rPr>
        <w:t xml:space="preserve"> roku wydatkowano kwotę</w:t>
      </w:r>
      <w:r w:rsidR="00F371D4" w:rsidRPr="00E43F6D">
        <w:rPr>
          <w:lang w:eastAsia="ar-SA"/>
        </w:rPr>
        <w:t xml:space="preserve"> </w:t>
      </w:r>
      <w:r w:rsidR="00E3336F" w:rsidRPr="00E43F6D">
        <w:rPr>
          <w:b/>
          <w:lang w:eastAsia="ar-SA"/>
        </w:rPr>
        <w:t>520.703,69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>,</w:t>
      </w:r>
      <w:r w:rsidRPr="00E43F6D">
        <w:rPr>
          <w:lang w:eastAsia="ar-SA"/>
        </w:rPr>
        <w:t xml:space="preserve"> co stanowi </w:t>
      </w:r>
      <w:r w:rsidR="00E3336F" w:rsidRPr="00E43F6D">
        <w:rPr>
          <w:lang w:eastAsia="ar-SA"/>
        </w:rPr>
        <w:t>67,05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planu rocznego, 2,</w:t>
      </w:r>
      <w:r w:rsidR="00E3336F" w:rsidRPr="00E43F6D">
        <w:rPr>
          <w:lang w:eastAsia="ar-SA"/>
        </w:rPr>
        <w:t>52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wydatków poniesionych og</w:t>
      </w:r>
      <w:r w:rsidR="00330F41" w:rsidRPr="00E43F6D">
        <w:rPr>
          <w:lang w:eastAsia="ar-SA"/>
        </w:rPr>
        <w:t>ółem i</w:t>
      </w:r>
      <w:r w:rsidR="0081745D">
        <w:rPr>
          <w:lang w:eastAsia="ar-SA"/>
        </w:rPr>
        <w:t xml:space="preserve"> </w:t>
      </w:r>
      <w:r w:rsidRPr="00E43F6D">
        <w:rPr>
          <w:lang w:eastAsia="ar-SA"/>
        </w:rPr>
        <w:t>2,</w:t>
      </w:r>
      <w:r w:rsidR="005F6B12" w:rsidRPr="00E43F6D">
        <w:rPr>
          <w:lang w:eastAsia="ar-SA"/>
        </w:rPr>
        <w:t>5</w:t>
      </w:r>
      <w:r w:rsidR="00E3336F" w:rsidRPr="00E43F6D">
        <w:rPr>
          <w:lang w:eastAsia="ar-SA"/>
        </w:rPr>
        <w:t>7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wykonanych wydatków bieżących. </w:t>
      </w:r>
    </w:p>
    <w:p w14:paraId="709BD366" w14:textId="77777777" w:rsidR="00284413" w:rsidRPr="00E43F6D" w:rsidRDefault="00284413" w:rsidP="001E1CDE">
      <w:pPr>
        <w:suppressAutoHyphens/>
        <w:jc w:val="both"/>
        <w:rPr>
          <w:lang w:eastAsia="ar-SA"/>
        </w:rPr>
      </w:pPr>
      <w:r w:rsidRPr="00E43F6D">
        <w:rPr>
          <w:lang w:eastAsia="ar-SA"/>
        </w:rPr>
        <w:t>Z wydatków poniesionych przypada na:</w:t>
      </w:r>
    </w:p>
    <w:p w14:paraId="2509E339" w14:textId="77777777" w:rsidR="00CB10DA" w:rsidRPr="00E43F6D" w:rsidRDefault="00284413" w:rsidP="001E1CDE">
      <w:pPr>
        <w:numPr>
          <w:ilvl w:val="0"/>
          <w:numId w:val="17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b/>
          <w:lang w:eastAsia="ar-SA"/>
        </w:rPr>
        <w:t>finansowanie infrastruktury</w:t>
      </w:r>
      <w:r w:rsidRPr="00E43F6D">
        <w:rPr>
          <w:lang w:eastAsia="ar-SA"/>
        </w:rPr>
        <w:t xml:space="preserve"> wodociągowej i </w:t>
      </w:r>
      <w:r w:rsidR="00273A59" w:rsidRPr="00E43F6D">
        <w:rPr>
          <w:lang w:eastAsia="ar-SA"/>
        </w:rPr>
        <w:t>sanitacyjna</w:t>
      </w:r>
      <w:r w:rsidRPr="00E43F6D">
        <w:rPr>
          <w:lang w:eastAsia="ar-SA"/>
        </w:rPr>
        <w:t xml:space="preserve"> wsi kwota</w:t>
      </w:r>
      <w:r w:rsidR="00F371D4" w:rsidRPr="00E43F6D">
        <w:rPr>
          <w:lang w:eastAsia="ar-SA"/>
        </w:rPr>
        <w:t xml:space="preserve"> </w:t>
      </w:r>
      <w:r w:rsidR="00E3336F" w:rsidRPr="00E43F6D">
        <w:rPr>
          <w:b/>
          <w:lang w:eastAsia="ar-SA"/>
        </w:rPr>
        <w:t>343.829,57</w:t>
      </w:r>
      <w:r w:rsidR="0081745D">
        <w:rPr>
          <w:b/>
          <w:lang w:eastAsia="ar-SA"/>
        </w:rPr>
        <w:t> zł</w:t>
      </w:r>
      <w:r w:rsidRPr="00E43F6D">
        <w:rPr>
          <w:lang w:eastAsia="ar-SA"/>
        </w:rPr>
        <w:t xml:space="preserve"> z tego: na</w:t>
      </w:r>
      <w:r w:rsidR="00B85BB9">
        <w:rPr>
          <w:lang w:eastAsia="ar-SA"/>
        </w:rPr>
        <w:t> </w:t>
      </w:r>
      <w:r w:rsidRPr="00E43F6D">
        <w:rPr>
          <w:lang w:eastAsia="ar-SA"/>
        </w:rPr>
        <w:t xml:space="preserve">wynagrodzenia i pochodne dla 1 pracownika </w:t>
      </w:r>
      <w:r w:rsidR="00E3336F" w:rsidRPr="00E43F6D">
        <w:rPr>
          <w:lang w:eastAsia="ar-SA"/>
        </w:rPr>
        <w:t xml:space="preserve">i os. zatrudnionej na umowę zlecenie </w:t>
      </w:r>
      <w:r w:rsidRPr="00E43F6D">
        <w:rPr>
          <w:lang w:eastAsia="ar-SA"/>
        </w:rPr>
        <w:t>wydatkowano kwotę</w:t>
      </w:r>
      <w:r w:rsidR="00F371D4" w:rsidRPr="00E43F6D">
        <w:rPr>
          <w:lang w:eastAsia="ar-SA"/>
        </w:rPr>
        <w:t xml:space="preserve"> </w:t>
      </w:r>
      <w:r w:rsidR="00E3336F" w:rsidRPr="00E43F6D">
        <w:rPr>
          <w:b/>
          <w:lang w:eastAsia="ar-SA"/>
        </w:rPr>
        <w:t>33.064,41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. </w:t>
      </w:r>
    </w:p>
    <w:p w14:paraId="075EBC3B" w14:textId="77777777" w:rsidR="00284413" w:rsidRPr="00E43F6D" w:rsidRDefault="00284413" w:rsidP="001E1CDE">
      <w:pPr>
        <w:suppressAutoHyphens/>
        <w:ind w:left="567"/>
        <w:jc w:val="both"/>
        <w:rPr>
          <w:lang w:eastAsia="ar-SA"/>
        </w:rPr>
      </w:pPr>
      <w:r w:rsidRPr="00E43F6D">
        <w:rPr>
          <w:lang w:eastAsia="ar-SA"/>
        </w:rPr>
        <w:t>Pozostałą kwotę stanowią wydatki, które przeznaczone zostały na:</w:t>
      </w:r>
    </w:p>
    <w:p w14:paraId="5867D197" w14:textId="77777777" w:rsidR="00284413" w:rsidRPr="00E43F6D" w:rsidRDefault="00284413" w:rsidP="001E1CDE">
      <w:pPr>
        <w:numPr>
          <w:ilvl w:val="0"/>
          <w:numId w:val="18"/>
        </w:numPr>
        <w:suppressAutoHyphens/>
        <w:ind w:left="1134" w:hanging="425"/>
        <w:jc w:val="both"/>
        <w:rPr>
          <w:lang w:eastAsia="ar-SA"/>
        </w:rPr>
      </w:pPr>
      <w:r w:rsidRPr="00E43F6D">
        <w:rPr>
          <w:lang w:eastAsia="ar-SA"/>
        </w:rPr>
        <w:t>zakup materiałów i wyposażenia</w:t>
      </w:r>
      <w:r w:rsidR="00F371D4" w:rsidRPr="00E43F6D">
        <w:rPr>
          <w:lang w:eastAsia="ar-SA"/>
        </w:rPr>
        <w:t xml:space="preserve"> </w:t>
      </w:r>
      <w:r w:rsidR="00E3336F" w:rsidRPr="00E43F6D">
        <w:rPr>
          <w:lang w:eastAsia="ar-SA"/>
        </w:rPr>
        <w:t>14.986,11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(zakup żelu do płukania sieci kanalizacyjnej, podchlorynu sodu oraz materiałów przemysłowych i środków czystości do bieżącego utrzymania wodociągów i kanalizacji),</w:t>
      </w:r>
    </w:p>
    <w:p w14:paraId="21E06380" w14:textId="77777777" w:rsidR="00284413" w:rsidRPr="00E43F6D" w:rsidRDefault="00284413" w:rsidP="001E1CDE">
      <w:pPr>
        <w:numPr>
          <w:ilvl w:val="0"/>
          <w:numId w:val="18"/>
        </w:numPr>
        <w:suppressAutoHyphens/>
        <w:ind w:left="1134" w:hanging="425"/>
        <w:jc w:val="both"/>
        <w:rPr>
          <w:lang w:eastAsia="ar-SA"/>
        </w:rPr>
      </w:pPr>
      <w:r w:rsidRPr="00E43F6D">
        <w:rPr>
          <w:lang w:eastAsia="ar-SA"/>
        </w:rPr>
        <w:t>na energię elektryczną wydatkowano</w:t>
      </w:r>
      <w:r w:rsidR="00F371D4" w:rsidRPr="00E43F6D">
        <w:rPr>
          <w:lang w:eastAsia="ar-SA"/>
        </w:rPr>
        <w:t xml:space="preserve"> </w:t>
      </w:r>
      <w:r w:rsidR="00536538" w:rsidRPr="00E43F6D">
        <w:rPr>
          <w:lang w:eastAsia="ar-SA"/>
        </w:rPr>
        <w:t>52.507,51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</w:t>
      </w:r>
    </w:p>
    <w:p w14:paraId="3855F094" w14:textId="77777777" w:rsidR="00284413" w:rsidRPr="00E43F6D" w:rsidRDefault="00284413" w:rsidP="001E1CDE">
      <w:pPr>
        <w:numPr>
          <w:ilvl w:val="0"/>
          <w:numId w:val="18"/>
        </w:numPr>
        <w:suppressAutoHyphens/>
        <w:ind w:left="1134" w:hanging="425"/>
        <w:jc w:val="both"/>
        <w:rPr>
          <w:lang w:eastAsia="ar-SA"/>
        </w:rPr>
      </w:pPr>
      <w:r w:rsidRPr="00E43F6D">
        <w:rPr>
          <w:lang w:eastAsia="ar-SA"/>
        </w:rPr>
        <w:t>zakup usług remontowych</w:t>
      </w:r>
      <w:r w:rsidR="00F371D4" w:rsidRPr="00E43F6D">
        <w:rPr>
          <w:lang w:eastAsia="ar-SA"/>
        </w:rPr>
        <w:t xml:space="preserve"> </w:t>
      </w:r>
      <w:r w:rsidR="00536538" w:rsidRPr="00E43F6D">
        <w:rPr>
          <w:lang w:eastAsia="ar-SA"/>
        </w:rPr>
        <w:t>10.260,00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(za usuwanie awarii wodociągowych</w:t>
      </w:r>
      <w:r w:rsidR="00536538" w:rsidRPr="00E43F6D">
        <w:rPr>
          <w:lang w:eastAsia="ar-SA"/>
        </w:rPr>
        <w:t>, naprawę urządzeń przepompowni wody w Garnie oraz udrażnianie kanalizacji</w:t>
      </w:r>
      <w:r w:rsidRPr="00E43F6D">
        <w:rPr>
          <w:lang w:eastAsia="ar-SA"/>
        </w:rPr>
        <w:t>),</w:t>
      </w:r>
    </w:p>
    <w:p w14:paraId="53FB37C1" w14:textId="77777777" w:rsidR="00284413" w:rsidRPr="00E43F6D" w:rsidRDefault="00284413" w:rsidP="001E1CDE">
      <w:pPr>
        <w:numPr>
          <w:ilvl w:val="0"/>
          <w:numId w:val="18"/>
        </w:numPr>
        <w:suppressAutoHyphens/>
        <w:ind w:left="1134" w:hanging="425"/>
        <w:jc w:val="both"/>
        <w:rPr>
          <w:lang w:eastAsia="ar-SA"/>
        </w:rPr>
      </w:pPr>
      <w:r w:rsidRPr="00E43F6D">
        <w:rPr>
          <w:lang w:eastAsia="ar-SA"/>
        </w:rPr>
        <w:t>zakup usług pozostałych</w:t>
      </w:r>
      <w:r w:rsidR="00F371D4" w:rsidRPr="00E43F6D">
        <w:rPr>
          <w:lang w:eastAsia="ar-SA"/>
        </w:rPr>
        <w:t xml:space="preserve"> </w:t>
      </w:r>
      <w:r w:rsidR="00536538" w:rsidRPr="00E43F6D">
        <w:rPr>
          <w:lang w:eastAsia="ar-SA"/>
        </w:rPr>
        <w:t>169.748,42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(opłaty za monitoring i obsługę techniczną systemu, koszty badań sanitarno</w:t>
      </w:r>
      <w:r w:rsidR="00B85BB9">
        <w:rPr>
          <w:lang w:eastAsia="ar-SA"/>
        </w:rPr>
        <w:t>-</w:t>
      </w:r>
      <w:r w:rsidRPr="00E43F6D">
        <w:rPr>
          <w:lang w:eastAsia="ar-SA"/>
        </w:rPr>
        <w:t>epidemiologicznych wody, koszty dozoru technicznego, opłaty za ścieki</w:t>
      </w:r>
      <w:r w:rsidR="00CB10DA" w:rsidRPr="00E43F6D">
        <w:rPr>
          <w:lang w:eastAsia="ar-SA"/>
        </w:rPr>
        <w:t xml:space="preserve"> </w:t>
      </w:r>
      <w:r w:rsidRPr="00E43F6D">
        <w:rPr>
          <w:lang w:eastAsia="ar-SA"/>
        </w:rPr>
        <w:t>i udrożnianie kanalizacji),</w:t>
      </w:r>
    </w:p>
    <w:p w14:paraId="6796C6B8" w14:textId="77777777" w:rsidR="00284413" w:rsidRPr="00E43F6D" w:rsidRDefault="00284413" w:rsidP="001E1CDE">
      <w:pPr>
        <w:numPr>
          <w:ilvl w:val="0"/>
          <w:numId w:val="18"/>
        </w:numPr>
        <w:suppressAutoHyphens/>
        <w:ind w:left="1134" w:hanging="425"/>
        <w:jc w:val="both"/>
        <w:rPr>
          <w:lang w:eastAsia="ar-SA"/>
        </w:rPr>
      </w:pPr>
      <w:r w:rsidRPr="00E43F6D">
        <w:rPr>
          <w:lang w:eastAsia="ar-SA"/>
        </w:rPr>
        <w:t>różne opłaty i składki</w:t>
      </w:r>
      <w:r w:rsidR="00F371D4" w:rsidRPr="00E43F6D">
        <w:rPr>
          <w:lang w:eastAsia="ar-SA"/>
        </w:rPr>
        <w:t xml:space="preserve"> </w:t>
      </w:r>
      <w:r w:rsidR="00536538" w:rsidRPr="00E43F6D">
        <w:rPr>
          <w:lang w:eastAsia="ar-SA"/>
        </w:rPr>
        <w:t>61.698,54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(opłata za gospodarcze korzystanie ze środowiska</w:t>
      </w:r>
      <w:r w:rsidR="00330F41" w:rsidRPr="00E43F6D">
        <w:rPr>
          <w:lang w:eastAsia="ar-SA"/>
        </w:rPr>
        <w:t xml:space="preserve"> i</w:t>
      </w:r>
      <w:r w:rsidR="00B85BB9">
        <w:rPr>
          <w:lang w:eastAsia="ar-SA"/>
        </w:rPr>
        <w:t> </w:t>
      </w:r>
      <w:r w:rsidRPr="00E43F6D">
        <w:rPr>
          <w:lang w:eastAsia="ar-SA"/>
        </w:rPr>
        <w:t>opłaty</w:t>
      </w:r>
      <w:r w:rsidR="00722E1F" w:rsidRPr="00E43F6D">
        <w:rPr>
          <w:lang w:eastAsia="ar-SA"/>
        </w:rPr>
        <w:t xml:space="preserve"> za</w:t>
      </w:r>
      <w:r w:rsidR="0081745D">
        <w:rPr>
          <w:lang w:eastAsia="ar-SA"/>
        </w:rPr>
        <w:t xml:space="preserve"> </w:t>
      </w:r>
      <w:r w:rsidRPr="00E43F6D">
        <w:rPr>
          <w:lang w:eastAsia="ar-SA"/>
        </w:rPr>
        <w:t xml:space="preserve">umieszczenie w pasie drogowym urządzeń </w:t>
      </w:r>
      <w:r w:rsidR="00536538" w:rsidRPr="00E43F6D">
        <w:rPr>
          <w:lang w:eastAsia="ar-SA"/>
        </w:rPr>
        <w:t>w</w:t>
      </w:r>
      <w:r w:rsidR="005E0697" w:rsidRPr="00E43F6D">
        <w:rPr>
          <w:lang w:eastAsia="ar-SA"/>
        </w:rPr>
        <w:t>o</w:t>
      </w:r>
      <w:r w:rsidR="00536538" w:rsidRPr="00E43F6D">
        <w:rPr>
          <w:lang w:eastAsia="ar-SA"/>
        </w:rPr>
        <w:t>doci</w:t>
      </w:r>
      <w:r w:rsidR="005E0697" w:rsidRPr="00E43F6D">
        <w:rPr>
          <w:lang w:eastAsia="ar-SA"/>
        </w:rPr>
        <w:t>ą</w:t>
      </w:r>
      <w:r w:rsidR="00536538" w:rsidRPr="00E43F6D">
        <w:rPr>
          <w:lang w:eastAsia="ar-SA"/>
        </w:rPr>
        <w:t>gowych i</w:t>
      </w:r>
      <w:r w:rsidR="007B56DD" w:rsidRPr="00E43F6D">
        <w:rPr>
          <w:lang w:eastAsia="ar-SA"/>
        </w:rPr>
        <w:t xml:space="preserve"> </w:t>
      </w:r>
      <w:r w:rsidRPr="00E43F6D">
        <w:rPr>
          <w:lang w:eastAsia="ar-SA"/>
        </w:rPr>
        <w:t>pozostałe wydatki w kwocie</w:t>
      </w:r>
      <w:r w:rsidR="00F371D4" w:rsidRPr="00E43F6D">
        <w:rPr>
          <w:lang w:eastAsia="ar-SA"/>
        </w:rPr>
        <w:t xml:space="preserve"> </w:t>
      </w:r>
      <w:r w:rsidR="00536538" w:rsidRPr="00E43F6D">
        <w:rPr>
          <w:lang w:eastAsia="ar-SA"/>
        </w:rPr>
        <w:t>1.564,58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</w:t>
      </w:r>
      <w:r w:rsidR="001D3F93" w:rsidRPr="00E43F6D">
        <w:rPr>
          <w:lang w:eastAsia="ar-SA"/>
        </w:rPr>
        <w:t xml:space="preserve">wydatki osobowe, </w:t>
      </w:r>
      <w:r w:rsidRPr="00E43F6D">
        <w:rPr>
          <w:lang w:eastAsia="ar-SA"/>
        </w:rPr>
        <w:t>wpłaty na PFRON, za usługi telekomunikacyjne, odpisy na zakładowy fundusz świadczeń socjalnych</w:t>
      </w:r>
      <w:r w:rsidR="001D3F93" w:rsidRPr="00E43F6D">
        <w:rPr>
          <w:lang w:eastAsia="ar-SA"/>
        </w:rPr>
        <w:t>).</w:t>
      </w:r>
    </w:p>
    <w:p w14:paraId="1E52785B" w14:textId="77777777" w:rsidR="00284413" w:rsidRPr="00E43F6D" w:rsidRDefault="00284413" w:rsidP="001E1CDE">
      <w:pPr>
        <w:numPr>
          <w:ilvl w:val="0"/>
          <w:numId w:val="19"/>
        </w:numPr>
        <w:suppressAutoHyphens/>
        <w:jc w:val="both"/>
        <w:rPr>
          <w:lang w:eastAsia="ar-SA"/>
        </w:rPr>
      </w:pPr>
      <w:r w:rsidRPr="00E43F6D">
        <w:rPr>
          <w:b/>
          <w:lang w:eastAsia="ar-SA"/>
        </w:rPr>
        <w:t>składkę na rzecz Izb Rolniczych</w:t>
      </w:r>
      <w:r w:rsidR="00F371D4" w:rsidRPr="00E43F6D">
        <w:rPr>
          <w:lang w:eastAsia="ar-SA"/>
        </w:rPr>
        <w:t xml:space="preserve"> </w:t>
      </w:r>
      <w:r w:rsidR="00CB07E5" w:rsidRPr="00E43F6D">
        <w:t>kwota</w:t>
      </w:r>
      <w:r w:rsidR="00CB07E5" w:rsidRPr="00E43F6D">
        <w:rPr>
          <w:b/>
          <w:lang w:eastAsia="ar-SA"/>
        </w:rPr>
        <w:t xml:space="preserve"> </w:t>
      </w:r>
      <w:r w:rsidR="00A25ACA" w:rsidRPr="00E43F6D">
        <w:rPr>
          <w:b/>
          <w:lang w:eastAsia="ar-SA"/>
        </w:rPr>
        <w:t>7.014,32</w:t>
      </w:r>
      <w:r w:rsidR="0081745D">
        <w:rPr>
          <w:b/>
          <w:lang w:eastAsia="ar-SA"/>
        </w:rPr>
        <w:t> zł</w:t>
      </w:r>
      <w:r w:rsidRPr="00E43F6D">
        <w:rPr>
          <w:lang w:eastAsia="ar-SA"/>
        </w:rPr>
        <w:t xml:space="preserve"> (2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od wpływów uzyskanych z podatku rolnego</w:t>
      </w:r>
      <w:r w:rsidR="00A25ACA" w:rsidRPr="00E43F6D">
        <w:rPr>
          <w:lang w:eastAsia="ar-SA"/>
        </w:rPr>
        <w:t xml:space="preserve"> i</w:t>
      </w:r>
      <w:r w:rsidR="0081745D">
        <w:rPr>
          <w:lang w:eastAsia="ar-SA"/>
        </w:rPr>
        <w:t xml:space="preserve"> </w:t>
      </w:r>
      <w:r w:rsidR="0071244A" w:rsidRPr="00E43F6D">
        <w:rPr>
          <w:lang w:eastAsia="ar-SA"/>
        </w:rPr>
        <w:t>odsetek</w:t>
      </w:r>
      <w:r w:rsidRPr="00E43F6D">
        <w:rPr>
          <w:lang w:eastAsia="ar-SA"/>
        </w:rPr>
        <w:t>),</w:t>
      </w:r>
    </w:p>
    <w:p w14:paraId="5CE00A08" w14:textId="77777777" w:rsidR="00284413" w:rsidRPr="00E43F6D" w:rsidRDefault="00284413" w:rsidP="001E1CDE">
      <w:pPr>
        <w:numPr>
          <w:ilvl w:val="0"/>
          <w:numId w:val="19"/>
        </w:numPr>
        <w:suppressAutoHyphens/>
        <w:jc w:val="both"/>
        <w:rPr>
          <w:lang w:eastAsia="ar-SA"/>
        </w:rPr>
      </w:pPr>
      <w:r w:rsidRPr="00E43F6D">
        <w:rPr>
          <w:b/>
          <w:lang w:eastAsia="ar-SA"/>
        </w:rPr>
        <w:lastRenderedPageBreak/>
        <w:t>pozostałą działalność</w:t>
      </w:r>
      <w:r w:rsidR="00F371D4" w:rsidRPr="00E43F6D">
        <w:rPr>
          <w:lang w:eastAsia="ar-SA"/>
        </w:rPr>
        <w:t xml:space="preserve"> </w:t>
      </w:r>
      <w:r w:rsidR="00CB07E5" w:rsidRPr="00E43F6D">
        <w:t>kwota</w:t>
      </w:r>
      <w:r w:rsidR="00CB07E5" w:rsidRPr="00E43F6D">
        <w:rPr>
          <w:b/>
          <w:lang w:eastAsia="ar-SA"/>
        </w:rPr>
        <w:t xml:space="preserve"> </w:t>
      </w:r>
      <w:r w:rsidR="00A25ACA" w:rsidRPr="00E43F6D">
        <w:rPr>
          <w:b/>
          <w:lang w:eastAsia="ar-SA"/>
        </w:rPr>
        <w:t>169.859,80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(w ramach tego rozdziału finansowane były </w:t>
      </w:r>
      <w:r w:rsidR="00273A59" w:rsidRPr="00E43F6D">
        <w:rPr>
          <w:lang w:eastAsia="ar-SA"/>
        </w:rPr>
        <w:t>wydatki dotyczące</w:t>
      </w:r>
      <w:r w:rsidRPr="00E43F6D">
        <w:rPr>
          <w:lang w:eastAsia="ar-SA"/>
        </w:rPr>
        <w:t xml:space="preserve"> zwrotu producentom rolnym części</w:t>
      </w:r>
      <w:r w:rsidR="00B85BB9">
        <w:rPr>
          <w:lang w:eastAsia="ar-SA"/>
        </w:rPr>
        <w:t xml:space="preserve"> podatku akcyzowego zawartego w </w:t>
      </w:r>
      <w:r w:rsidRPr="00E43F6D">
        <w:rPr>
          <w:lang w:eastAsia="ar-SA"/>
        </w:rPr>
        <w:t>cenie oleju napędowego wykorzystywanego do produkcji rolnej wraz z kosztami obsługi or</w:t>
      </w:r>
      <w:r w:rsidR="004973A8" w:rsidRPr="00E43F6D">
        <w:rPr>
          <w:lang w:eastAsia="ar-SA"/>
        </w:rPr>
        <w:t xml:space="preserve">az wydatki na opłatę składki od </w:t>
      </w:r>
      <w:r w:rsidRPr="00E43F6D">
        <w:rPr>
          <w:lang w:eastAsia="ar-SA"/>
        </w:rPr>
        <w:t>gruntów gminnych dla Spółki Wodnej w Przysusze).</w:t>
      </w:r>
    </w:p>
    <w:p w14:paraId="19EDBFFB" w14:textId="77777777" w:rsidR="00284413" w:rsidRPr="00E43F6D" w:rsidRDefault="00284413" w:rsidP="001E1CDE">
      <w:pPr>
        <w:suppressAutoHyphens/>
        <w:ind w:left="180" w:hanging="180"/>
        <w:jc w:val="both"/>
        <w:rPr>
          <w:lang w:eastAsia="ar-SA"/>
        </w:rPr>
      </w:pPr>
    </w:p>
    <w:p w14:paraId="50EAC950" w14:textId="77777777" w:rsidR="00284413" w:rsidRPr="00E43F6D" w:rsidRDefault="00AE1373" w:rsidP="001E1CDE">
      <w:pPr>
        <w:suppressAutoHyphens/>
        <w:ind w:left="180" w:hanging="180"/>
        <w:jc w:val="both"/>
        <w:rPr>
          <w:b/>
          <w:i/>
          <w:lang w:eastAsia="ar-SA"/>
        </w:rPr>
      </w:pPr>
      <w:r w:rsidRPr="00E43F6D">
        <w:rPr>
          <w:b/>
          <w:i/>
          <w:lang w:eastAsia="ar-SA"/>
        </w:rPr>
        <w:t xml:space="preserve">020 </w:t>
      </w:r>
      <w:r w:rsidR="00284413" w:rsidRPr="00E43F6D">
        <w:rPr>
          <w:b/>
          <w:i/>
          <w:lang w:eastAsia="ar-SA"/>
        </w:rPr>
        <w:t>LEŚNICTWO</w:t>
      </w:r>
    </w:p>
    <w:p w14:paraId="5A39E6B1" w14:textId="77777777" w:rsidR="004A2E3E" w:rsidRPr="00E43F6D" w:rsidRDefault="00284413" w:rsidP="001E1CDE">
      <w:pPr>
        <w:suppressAutoHyphens/>
        <w:ind w:firstLine="708"/>
        <w:jc w:val="both"/>
        <w:rPr>
          <w:bCs/>
          <w:lang w:eastAsia="ar-SA"/>
        </w:rPr>
      </w:pPr>
      <w:r w:rsidRPr="00E43F6D">
        <w:rPr>
          <w:bCs/>
          <w:lang w:eastAsia="ar-SA"/>
        </w:rPr>
        <w:t xml:space="preserve">Na plan </w:t>
      </w:r>
      <w:r w:rsidR="00A25ACA" w:rsidRPr="00E43F6D">
        <w:rPr>
          <w:b/>
          <w:bCs/>
          <w:lang w:eastAsia="ar-SA"/>
        </w:rPr>
        <w:t>2.876</w:t>
      </w:r>
      <w:r w:rsidRPr="00E43F6D">
        <w:rPr>
          <w:b/>
          <w:bCs/>
          <w:lang w:eastAsia="ar-SA"/>
        </w:rPr>
        <w:t>,00</w:t>
      </w:r>
      <w:r w:rsidR="0081745D">
        <w:rPr>
          <w:b/>
          <w:bCs/>
          <w:lang w:eastAsia="ar-SA"/>
        </w:rPr>
        <w:t> zł</w:t>
      </w:r>
      <w:r w:rsidR="00A25ACA" w:rsidRPr="00E43F6D">
        <w:rPr>
          <w:bCs/>
          <w:lang w:eastAsia="ar-SA"/>
        </w:rPr>
        <w:t xml:space="preserve"> w I półroczu 2020</w:t>
      </w:r>
      <w:r w:rsidRPr="00E43F6D">
        <w:rPr>
          <w:bCs/>
          <w:lang w:eastAsia="ar-SA"/>
        </w:rPr>
        <w:t xml:space="preserve"> roku wydatkowano kwotę</w:t>
      </w:r>
      <w:r w:rsidR="00F371D4" w:rsidRPr="00E43F6D">
        <w:rPr>
          <w:bCs/>
          <w:lang w:eastAsia="ar-SA"/>
        </w:rPr>
        <w:t xml:space="preserve"> </w:t>
      </w:r>
      <w:r w:rsidRPr="00E43F6D">
        <w:rPr>
          <w:b/>
          <w:bCs/>
          <w:lang w:eastAsia="ar-SA"/>
        </w:rPr>
        <w:t>4</w:t>
      </w:r>
      <w:r w:rsidR="00A25ACA" w:rsidRPr="00E43F6D">
        <w:rPr>
          <w:b/>
          <w:bCs/>
          <w:lang w:eastAsia="ar-SA"/>
        </w:rPr>
        <w:t>76</w:t>
      </w:r>
      <w:r w:rsidRPr="00E43F6D">
        <w:rPr>
          <w:b/>
          <w:bCs/>
          <w:lang w:eastAsia="ar-SA"/>
        </w:rPr>
        <w:t>,00</w:t>
      </w:r>
      <w:r w:rsidR="0081745D">
        <w:rPr>
          <w:b/>
          <w:bCs/>
          <w:lang w:eastAsia="ar-SA"/>
        </w:rPr>
        <w:t> zł</w:t>
      </w:r>
      <w:r w:rsidR="004973A8" w:rsidRPr="00E43F6D">
        <w:rPr>
          <w:bCs/>
          <w:lang w:eastAsia="ar-SA"/>
        </w:rPr>
        <w:t xml:space="preserve"> tj. </w:t>
      </w:r>
      <w:r w:rsidR="00A25ACA" w:rsidRPr="00E43F6D">
        <w:rPr>
          <w:bCs/>
          <w:lang w:eastAsia="ar-SA"/>
        </w:rPr>
        <w:t>16,55</w:t>
      </w:r>
      <w:r w:rsidR="0081745D">
        <w:rPr>
          <w:bCs/>
          <w:lang w:eastAsia="ar-SA"/>
        </w:rPr>
        <w:t> %</w:t>
      </w:r>
      <w:r w:rsidRPr="00E43F6D">
        <w:rPr>
          <w:b/>
          <w:bCs/>
          <w:lang w:eastAsia="ar-SA"/>
        </w:rPr>
        <w:t xml:space="preserve"> </w:t>
      </w:r>
      <w:r w:rsidRPr="00E43F6D">
        <w:rPr>
          <w:bCs/>
          <w:lang w:eastAsia="ar-SA"/>
        </w:rPr>
        <w:t>z</w:t>
      </w:r>
      <w:r w:rsidR="00B85BB9">
        <w:rPr>
          <w:bCs/>
          <w:lang w:eastAsia="ar-SA"/>
        </w:rPr>
        <w:t> </w:t>
      </w:r>
      <w:r w:rsidRPr="00E43F6D">
        <w:rPr>
          <w:bCs/>
          <w:lang w:eastAsia="ar-SA"/>
        </w:rPr>
        <w:t>przeznaczeniem</w:t>
      </w:r>
      <w:r w:rsidRPr="00E43F6D">
        <w:rPr>
          <w:b/>
          <w:bCs/>
          <w:lang w:eastAsia="ar-SA"/>
        </w:rPr>
        <w:t xml:space="preserve"> </w:t>
      </w:r>
      <w:r w:rsidRPr="00E43F6D">
        <w:rPr>
          <w:bCs/>
          <w:lang w:eastAsia="ar-SA"/>
        </w:rPr>
        <w:t>na zapłatę podatku leśnego.</w:t>
      </w:r>
    </w:p>
    <w:p w14:paraId="7A53EBF7" w14:textId="77777777" w:rsidR="00284413" w:rsidRPr="00E43F6D" w:rsidRDefault="00EF1134" w:rsidP="001E1CDE">
      <w:pPr>
        <w:suppressAutoHyphens/>
        <w:ind w:left="180" w:firstLine="528"/>
        <w:jc w:val="both"/>
        <w:rPr>
          <w:b/>
          <w:i/>
          <w:lang w:eastAsia="ar-SA"/>
        </w:rPr>
      </w:pPr>
      <w:r w:rsidRPr="00E43F6D">
        <w:rPr>
          <w:bCs/>
          <w:lang w:eastAsia="ar-SA"/>
        </w:rPr>
        <w:t xml:space="preserve"> </w:t>
      </w:r>
    </w:p>
    <w:p w14:paraId="00905081" w14:textId="77777777" w:rsidR="00284413" w:rsidRPr="00E43F6D" w:rsidRDefault="00AE1373" w:rsidP="001E1CDE">
      <w:pPr>
        <w:suppressAutoHyphens/>
        <w:jc w:val="both"/>
        <w:rPr>
          <w:b/>
          <w:i/>
          <w:lang w:eastAsia="ar-SA"/>
        </w:rPr>
      </w:pPr>
      <w:r w:rsidRPr="00E43F6D">
        <w:rPr>
          <w:b/>
          <w:i/>
          <w:lang w:eastAsia="ar-SA"/>
        </w:rPr>
        <w:t xml:space="preserve">600 </w:t>
      </w:r>
      <w:r w:rsidR="00284413" w:rsidRPr="00E43F6D">
        <w:rPr>
          <w:b/>
          <w:i/>
          <w:lang w:eastAsia="ar-SA"/>
        </w:rPr>
        <w:t>TRANSPORT I ŁĄCZNOŚĆ</w:t>
      </w:r>
    </w:p>
    <w:p w14:paraId="3B6D1C63" w14:textId="77777777" w:rsidR="00727FEA" w:rsidRPr="00E43F6D" w:rsidRDefault="00727FEA" w:rsidP="008F15F9">
      <w:pPr>
        <w:suppressAutoHyphens/>
        <w:ind w:firstLine="709"/>
        <w:jc w:val="both"/>
        <w:rPr>
          <w:lang w:eastAsia="ar-SA"/>
        </w:rPr>
      </w:pPr>
      <w:r w:rsidRPr="00E43F6D">
        <w:rPr>
          <w:lang w:eastAsia="ar-SA"/>
        </w:rPr>
        <w:t xml:space="preserve">Na lokalny transport i łączność w planie na </w:t>
      </w:r>
      <w:r w:rsidR="00284413" w:rsidRPr="00E43F6D">
        <w:rPr>
          <w:lang w:eastAsia="ar-SA"/>
        </w:rPr>
        <w:t>bieżące wydatki przyjęto w budżecie gminy</w:t>
      </w:r>
      <w:r w:rsidR="008F15F9" w:rsidRPr="00E43F6D">
        <w:rPr>
          <w:lang w:eastAsia="ar-SA"/>
        </w:rPr>
        <w:t xml:space="preserve"> </w:t>
      </w:r>
      <w:r w:rsidR="00B85BB9">
        <w:rPr>
          <w:lang w:eastAsia="ar-SA"/>
        </w:rPr>
        <w:t>na </w:t>
      </w:r>
      <w:r w:rsidR="00284413" w:rsidRPr="00E43F6D">
        <w:rPr>
          <w:lang w:eastAsia="ar-SA"/>
        </w:rPr>
        <w:t>20</w:t>
      </w:r>
      <w:r w:rsidR="00A25ACA" w:rsidRPr="00E43F6D">
        <w:rPr>
          <w:lang w:eastAsia="ar-SA"/>
        </w:rPr>
        <w:t>20</w:t>
      </w:r>
      <w:r w:rsidR="00284413" w:rsidRPr="00E43F6D">
        <w:rPr>
          <w:lang w:eastAsia="ar-SA"/>
        </w:rPr>
        <w:t xml:space="preserve"> rok </w:t>
      </w:r>
      <w:r w:rsidR="00722E1F" w:rsidRPr="00E43F6D">
        <w:rPr>
          <w:lang w:eastAsia="ar-SA"/>
        </w:rPr>
        <w:t>wg</w:t>
      </w:r>
      <w:r w:rsidR="00CB10DA" w:rsidRPr="00E43F6D">
        <w:rPr>
          <w:lang w:eastAsia="ar-SA"/>
        </w:rPr>
        <w:t xml:space="preserve"> </w:t>
      </w:r>
      <w:r w:rsidR="00284413" w:rsidRPr="00E43F6D">
        <w:rPr>
          <w:lang w:eastAsia="ar-SA"/>
        </w:rPr>
        <w:t>planu po zmianach kwotę</w:t>
      </w:r>
      <w:r w:rsidR="00F371D4" w:rsidRPr="00E43F6D">
        <w:rPr>
          <w:lang w:eastAsia="ar-SA"/>
        </w:rPr>
        <w:t xml:space="preserve"> </w:t>
      </w:r>
      <w:r w:rsidR="00A25ACA" w:rsidRPr="00E43F6D">
        <w:rPr>
          <w:b/>
          <w:lang w:eastAsia="ar-SA"/>
        </w:rPr>
        <w:t>617.568</w:t>
      </w:r>
      <w:r w:rsidR="00284413" w:rsidRPr="00E43F6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="00284413" w:rsidRPr="00E43F6D">
        <w:rPr>
          <w:lang w:eastAsia="ar-SA"/>
        </w:rPr>
        <w:t>, w tym środki z tytułu funduszu sołeckiego</w:t>
      </w:r>
      <w:r w:rsidR="008F15F9" w:rsidRPr="00E43F6D">
        <w:rPr>
          <w:lang w:eastAsia="ar-SA"/>
        </w:rPr>
        <w:t xml:space="preserve"> </w:t>
      </w:r>
      <w:r w:rsidRPr="00E43F6D">
        <w:rPr>
          <w:lang w:eastAsia="ar-SA"/>
        </w:rPr>
        <w:t>265.269,00</w:t>
      </w:r>
      <w:r w:rsidR="0081745D">
        <w:rPr>
          <w:lang w:eastAsia="ar-SA"/>
        </w:rPr>
        <w:t> zł</w:t>
      </w:r>
      <w:r w:rsidR="00284413" w:rsidRPr="00E43F6D">
        <w:rPr>
          <w:lang w:eastAsia="ar-SA"/>
        </w:rPr>
        <w:t>.</w:t>
      </w:r>
      <w:r w:rsidR="000415CC" w:rsidRPr="00E43F6D">
        <w:rPr>
          <w:lang w:eastAsia="ar-SA"/>
        </w:rPr>
        <w:t xml:space="preserve"> </w:t>
      </w:r>
      <w:r w:rsidR="00284413" w:rsidRPr="00E43F6D">
        <w:rPr>
          <w:lang w:eastAsia="ar-SA"/>
        </w:rPr>
        <w:t xml:space="preserve">Faktycznie w I </w:t>
      </w:r>
      <w:r w:rsidR="00273A59" w:rsidRPr="00E43F6D">
        <w:rPr>
          <w:lang w:eastAsia="ar-SA"/>
        </w:rPr>
        <w:t>półroczu wydatkowano</w:t>
      </w:r>
      <w:r w:rsidR="00284413" w:rsidRPr="00E43F6D">
        <w:rPr>
          <w:lang w:eastAsia="ar-SA"/>
        </w:rPr>
        <w:t xml:space="preserve"> kwotę</w:t>
      </w:r>
      <w:r w:rsidR="00F371D4" w:rsidRPr="00E43F6D">
        <w:rPr>
          <w:lang w:eastAsia="ar-SA"/>
        </w:rPr>
        <w:t xml:space="preserve"> </w:t>
      </w:r>
      <w:r w:rsidR="00DD2837" w:rsidRPr="00E43F6D">
        <w:rPr>
          <w:b/>
          <w:bCs/>
          <w:lang w:eastAsia="ar-SA"/>
        </w:rPr>
        <w:t>77.568,18</w:t>
      </w:r>
      <w:r w:rsidR="0081745D">
        <w:rPr>
          <w:b/>
          <w:bCs/>
          <w:lang w:eastAsia="ar-SA"/>
        </w:rPr>
        <w:t> zł</w:t>
      </w:r>
      <w:r w:rsidR="00284413" w:rsidRPr="00E43F6D">
        <w:rPr>
          <w:b/>
          <w:lang w:eastAsia="ar-SA"/>
        </w:rPr>
        <w:t>,</w:t>
      </w:r>
      <w:r w:rsidR="00284413" w:rsidRPr="00E43F6D">
        <w:rPr>
          <w:lang w:eastAsia="ar-SA"/>
        </w:rPr>
        <w:t xml:space="preserve"> co stanowi </w:t>
      </w:r>
      <w:r w:rsidR="004A2E3E" w:rsidRPr="00E43F6D">
        <w:rPr>
          <w:bCs/>
          <w:lang w:eastAsia="ar-SA"/>
        </w:rPr>
        <w:t>12</w:t>
      </w:r>
      <w:r w:rsidR="00DD2837" w:rsidRPr="00E43F6D">
        <w:rPr>
          <w:bCs/>
          <w:lang w:eastAsia="ar-SA"/>
        </w:rPr>
        <w:t>,56</w:t>
      </w:r>
      <w:r w:rsidR="0081745D">
        <w:rPr>
          <w:bCs/>
          <w:lang w:eastAsia="ar-SA"/>
        </w:rPr>
        <w:t> %</w:t>
      </w:r>
      <w:r w:rsidR="00284413" w:rsidRPr="00E43F6D">
        <w:rPr>
          <w:lang w:eastAsia="ar-SA"/>
        </w:rPr>
        <w:t xml:space="preserve"> planu rocznego.</w:t>
      </w:r>
      <w:r w:rsidR="000415CC" w:rsidRPr="00E43F6D">
        <w:rPr>
          <w:lang w:eastAsia="ar-SA"/>
        </w:rPr>
        <w:t xml:space="preserve"> </w:t>
      </w:r>
      <w:r w:rsidRPr="00E43F6D">
        <w:rPr>
          <w:lang w:eastAsia="ar-SA"/>
        </w:rPr>
        <w:t>Środki te wydatkowane były na:</w:t>
      </w:r>
    </w:p>
    <w:p w14:paraId="63E6CC4B" w14:textId="77777777" w:rsidR="00727FEA" w:rsidRPr="00E43F6D" w:rsidRDefault="00727FEA" w:rsidP="001E1CDE">
      <w:pPr>
        <w:numPr>
          <w:ilvl w:val="0"/>
          <w:numId w:val="20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lang w:eastAsia="ar-SA"/>
        </w:rPr>
        <w:t>lokalny transport drogowy</w:t>
      </w:r>
      <w:r w:rsidR="00F371D4" w:rsidRPr="00E43F6D">
        <w:rPr>
          <w:lang w:eastAsia="ar-SA"/>
        </w:rPr>
        <w:t xml:space="preserve"> </w:t>
      </w:r>
      <w:r w:rsidR="00CB07E5" w:rsidRPr="00E43F6D">
        <w:t>kwota</w:t>
      </w:r>
      <w:r w:rsidR="00CB07E5" w:rsidRPr="00E43F6D">
        <w:rPr>
          <w:lang w:eastAsia="ar-SA"/>
        </w:rPr>
        <w:t xml:space="preserve"> </w:t>
      </w:r>
      <w:r w:rsidRPr="00E43F6D">
        <w:rPr>
          <w:lang w:eastAsia="ar-SA"/>
        </w:rPr>
        <w:t>48.900,00</w:t>
      </w:r>
      <w:r w:rsidR="0081745D">
        <w:rPr>
          <w:lang w:eastAsia="ar-SA"/>
        </w:rPr>
        <w:t> zł</w:t>
      </w:r>
      <w:r w:rsidR="00395FFD" w:rsidRPr="00E43F6D">
        <w:rPr>
          <w:lang w:eastAsia="ar-SA"/>
        </w:rPr>
        <w:t>,</w:t>
      </w:r>
    </w:p>
    <w:p w14:paraId="283845BE" w14:textId="77777777" w:rsidR="00284413" w:rsidRPr="00E43F6D" w:rsidRDefault="00727FEA" w:rsidP="001E1CDE">
      <w:pPr>
        <w:numPr>
          <w:ilvl w:val="0"/>
          <w:numId w:val="20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lang w:eastAsia="ar-SA"/>
        </w:rPr>
        <w:t>finansowania dróg</w:t>
      </w:r>
      <w:r w:rsidR="00F371D4" w:rsidRPr="00E43F6D">
        <w:rPr>
          <w:lang w:eastAsia="ar-SA"/>
        </w:rPr>
        <w:t xml:space="preserve"> </w:t>
      </w:r>
      <w:r w:rsidR="00CB07E5" w:rsidRPr="00E43F6D">
        <w:t>kwota</w:t>
      </w:r>
      <w:r w:rsidR="00CB07E5" w:rsidRPr="00E43F6D">
        <w:rPr>
          <w:lang w:eastAsia="ar-SA"/>
        </w:rPr>
        <w:t xml:space="preserve"> </w:t>
      </w:r>
      <w:r w:rsidRPr="00E43F6D">
        <w:rPr>
          <w:lang w:eastAsia="ar-SA"/>
        </w:rPr>
        <w:t>28.668,18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 w tym:</w:t>
      </w:r>
    </w:p>
    <w:p w14:paraId="11D86477" w14:textId="77777777" w:rsidR="00284413" w:rsidRPr="00E43F6D" w:rsidRDefault="00284413" w:rsidP="001E1CDE">
      <w:pPr>
        <w:numPr>
          <w:ilvl w:val="0"/>
          <w:numId w:val="21"/>
        </w:numPr>
        <w:suppressAutoHyphens/>
        <w:ind w:left="1134" w:hanging="425"/>
        <w:jc w:val="both"/>
        <w:rPr>
          <w:lang w:eastAsia="ar-SA"/>
        </w:rPr>
      </w:pPr>
      <w:r w:rsidRPr="00E43F6D">
        <w:rPr>
          <w:lang w:eastAsia="ar-SA"/>
        </w:rPr>
        <w:t>zakup materiałów</w:t>
      </w:r>
      <w:r w:rsidR="00F371D4" w:rsidRPr="00E43F6D">
        <w:rPr>
          <w:lang w:eastAsia="ar-SA"/>
        </w:rPr>
        <w:t xml:space="preserve"> </w:t>
      </w:r>
      <w:r w:rsidR="00727FEA" w:rsidRPr="00E43F6D">
        <w:rPr>
          <w:lang w:eastAsia="ar-SA"/>
        </w:rPr>
        <w:t>3.821,85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</w:t>
      </w:r>
      <w:r w:rsidR="00531F57" w:rsidRPr="00E43F6D">
        <w:rPr>
          <w:lang w:eastAsia="ar-SA"/>
        </w:rPr>
        <w:t>za mapy</w:t>
      </w:r>
      <w:r w:rsidR="00E11A54" w:rsidRPr="00E43F6D">
        <w:rPr>
          <w:lang w:eastAsia="ar-SA"/>
        </w:rPr>
        <w:t>, znaki drogowe i tablice informacyjne)</w:t>
      </w:r>
      <w:r w:rsidRPr="00E43F6D">
        <w:rPr>
          <w:lang w:eastAsia="ar-SA"/>
        </w:rPr>
        <w:t>,</w:t>
      </w:r>
    </w:p>
    <w:p w14:paraId="3592E5EC" w14:textId="77777777" w:rsidR="00284413" w:rsidRPr="00E43F6D" w:rsidRDefault="00284413" w:rsidP="001E1CDE">
      <w:pPr>
        <w:numPr>
          <w:ilvl w:val="0"/>
          <w:numId w:val="21"/>
        </w:numPr>
        <w:suppressAutoHyphens/>
        <w:ind w:left="1134" w:hanging="425"/>
        <w:jc w:val="both"/>
        <w:rPr>
          <w:lang w:eastAsia="ar-SA"/>
        </w:rPr>
      </w:pPr>
      <w:r w:rsidRPr="00E43F6D">
        <w:rPr>
          <w:lang w:eastAsia="ar-SA"/>
        </w:rPr>
        <w:t xml:space="preserve">zakup usług </w:t>
      </w:r>
      <w:r w:rsidR="00273A59" w:rsidRPr="00E43F6D">
        <w:rPr>
          <w:lang w:eastAsia="ar-SA"/>
        </w:rPr>
        <w:t>pozostałych</w:t>
      </w:r>
      <w:r w:rsidR="00F371D4" w:rsidRPr="00E43F6D">
        <w:rPr>
          <w:lang w:eastAsia="ar-SA"/>
        </w:rPr>
        <w:t xml:space="preserve"> </w:t>
      </w:r>
      <w:r w:rsidR="00E11A54" w:rsidRPr="00E43F6D">
        <w:rPr>
          <w:lang w:eastAsia="ar-SA"/>
        </w:rPr>
        <w:t>24.799,33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(za odśnieżanie i piaskowanie dróg</w:t>
      </w:r>
      <w:r w:rsidR="003A3F0E" w:rsidRPr="00E43F6D">
        <w:rPr>
          <w:lang w:eastAsia="ar-SA"/>
        </w:rPr>
        <w:t>,</w:t>
      </w:r>
      <w:r w:rsidR="00E11A54" w:rsidRPr="00E43F6D">
        <w:rPr>
          <w:lang w:eastAsia="ar-SA"/>
        </w:rPr>
        <w:t xml:space="preserve"> wykonanie barier ochronnych</w:t>
      </w:r>
      <w:r w:rsidR="003A3F0E" w:rsidRPr="00E43F6D">
        <w:rPr>
          <w:lang w:eastAsia="ar-SA"/>
        </w:rPr>
        <w:t xml:space="preserve"> oraz karczowanie </w:t>
      </w:r>
      <w:r w:rsidR="00273A59" w:rsidRPr="00E43F6D">
        <w:rPr>
          <w:lang w:eastAsia="ar-SA"/>
        </w:rPr>
        <w:t>zakrzaczeni</w:t>
      </w:r>
      <w:r w:rsidR="003A3F0E" w:rsidRPr="00E43F6D">
        <w:rPr>
          <w:lang w:eastAsia="ar-SA"/>
        </w:rPr>
        <w:t xml:space="preserve"> w pasie drogowym w m. Kolonia Wolanów</w:t>
      </w:r>
      <w:r w:rsidR="00DC10CA" w:rsidRPr="00E43F6D">
        <w:rPr>
          <w:lang w:eastAsia="ar-SA"/>
        </w:rPr>
        <w:t>)</w:t>
      </w:r>
      <w:r w:rsidR="003A3F0E" w:rsidRPr="00E43F6D">
        <w:rPr>
          <w:lang w:eastAsia="ar-SA"/>
        </w:rPr>
        <w:t>, w tym wydatki poniesione w ramach funduszu sołeckiego</w:t>
      </w:r>
      <w:r w:rsidR="00F371D4" w:rsidRPr="00E43F6D">
        <w:rPr>
          <w:lang w:eastAsia="ar-SA"/>
        </w:rPr>
        <w:t xml:space="preserve"> </w:t>
      </w:r>
      <w:r w:rsidR="00CB07E5" w:rsidRPr="00E43F6D">
        <w:rPr>
          <w:lang w:eastAsia="ar-SA"/>
        </w:rPr>
        <w:t xml:space="preserve">w </w:t>
      </w:r>
      <w:r w:rsidR="00CB07E5" w:rsidRPr="00E43F6D">
        <w:t>kwocie</w:t>
      </w:r>
      <w:r w:rsidR="00CB07E5" w:rsidRPr="00E43F6D">
        <w:rPr>
          <w:lang w:eastAsia="ar-SA"/>
        </w:rPr>
        <w:t xml:space="preserve"> </w:t>
      </w:r>
      <w:r w:rsidR="003A3F0E" w:rsidRPr="00E43F6D">
        <w:rPr>
          <w:lang w:eastAsia="ar-SA"/>
        </w:rPr>
        <w:t>6.000,00</w:t>
      </w:r>
      <w:r w:rsidR="0081745D">
        <w:rPr>
          <w:lang w:eastAsia="ar-SA"/>
        </w:rPr>
        <w:t> zł</w:t>
      </w:r>
      <w:r w:rsidR="003A3F0E" w:rsidRPr="00E43F6D">
        <w:rPr>
          <w:lang w:eastAsia="ar-SA"/>
        </w:rPr>
        <w:t>.</w:t>
      </w:r>
    </w:p>
    <w:p w14:paraId="5F8B6D84" w14:textId="77777777" w:rsidR="00ED7B65" w:rsidRPr="00E43F6D" w:rsidRDefault="00ED7B65" w:rsidP="001E1CDE">
      <w:pPr>
        <w:suppressAutoHyphens/>
        <w:jc w:val="both"/>
        <w:rPr>
          <w:b/>
          <w:i/>
          <w:lang w:eastAsia="ar-SA"/>
        </w:rPr>
      </w:pPr>
    </w:p>
    <w:p w14:paraId="02F5588B" w14:textId="77777777" w:rsidR="00284413" w:rsidRPr="00E43F6D" w:rsidRDefault="00F20184" w:rsidP="001E1CDE">
      <w:pPr>
        <w:suppressAutoHyphens/>
        <w:jc w:val="both"/>
        <w:rPr>
          <w:b/>
          <w:i/>
          <w:lang w:eastAsia="ar-SA"/>
        </w:rPr>
      </w:pPr>
      <w:r w:rsidRPr="00E43F6D">
        <w:rPr>
          <w:b/>
          <w:i/>
          <w:lang w:eastAsia="ar-SA"/>
        </w:rPr>
        <w:t xml:space="preserve">700 </w:t>
      </w:r>
      <w:r w:rsidR="00284413" w:rsidRPr="00E43F6D">
        <w:rPr>
          <w:b/>
          <w:i/>
          <w:lang w:eastAsia="ar-SA"/>
        </w:rPr>
        <w:t>GOSPODARKA MIESZKANIOWA</w:t>
      </w:r>
    </w:p>
    <w:p w14:paraId="19527C14" w14:textId="77777777" w:rsidR="00284413" w:rsidRPr="00E43F6D" w:rsidRDefault="00284413" w:rsidP="00CB07E5">
      <w:pPr>
        <w:suppressAutoHyphens/>
        <w:ind w:firstLine="709"/>
        <w:jc w:val="both"/>
        <w:rPr>
          <w:lang w:eastAsia="ar-SA"/>
        </w:rPr>
      </w:pPr>
      <w:r w:rsidRPr="00E43F6D">
        <w:rPr>
          <w:lang w:eastAsia="ar-SA"/>
        </w:rPr>
        <w:t>Na finansowanie wydatków bieżących w zakresie gospodarki mieszkaniowej przyjęto</w:t>
      </w:r>
      <w:r w:rsidR="00CB10DA" w:rsidRPr="00E43F6D">
        <w:rPr>
          <w:lang w:eastAsia="ar-SA"/>
        </w:rPr>
        <w:t xml:space="preserve"> </w:t>
      </w:r>
      <w:r w:rsidR="00330F41" w:rsidRPr="00E43F6D">
        <w:rPr>
          <w:lang w:eastAsia="ar-SA"/>
        </w:rPr>
        <w:t>w</w:t>
      </w:r>
      <w:r w:rsidR="00B85BB9">
        <w:rPr>
          <w:lang w:eastAsia="ar-SA"/>
        </w:rPr>
        <w:t> </w:t>
      </w:r>
      <w:r w:rsidRPr="00E43F6D">
        <w:rPr>
          <w:lang w:eastAsia="ar-SA"/>
        </w:rPr>
        <w:t>budżecie Gminy wg planu po zmianach kwotę</w:t>
      </w:r>
      <w:r w:rsidR="00F371D4" w:rsidRPr="00E43F6D">
        <w:rPr>
          <w:lang w:eastAsia="ar-SA"/>
        </w:rPr>
        <w:t xml:space="preserve"> </w:t>
      </w:r>
      <w:r w:rsidR="00E11A54" w:rsidRPr="00E43F6D">
        <w:rPr>
          <w:b/>
          <w:lang w:eastAsia="ar-SA"/>
        </w:rPr>
        <w:t>69.600</w:t>
      </w:r>
      <w:r w:rsidRPr="00E43F6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Pr="00E43F6D">
        <w:rPr>
          <w:lang w:eastAsia="ar-SA"/>
        </w:rPr>
        <w:t xml:space="preserve">, w tym na wydatki z tytułu funduszu sołeckiego kwotę </w:t>
      </w:r>
      <w:r w:rsidR="00E11A54" w:rsidRPr="00E43F6D">
        <w:rPr>
          <w:lang w:eastAsia="ar-SA"/>
        </w:rPr>
        <w:t>7.700</w:t>
      </w:r>
      <w:r w:rsidRPr="00E43F6D">
        <w:rPr>
          <w:lang w:eastAsia="ar-SA"/>
        </w:rPr>
        <w:t>,00</w:t>
      </w:r>
      <w:r w:rsidR="0081745D">
        <w:rPr>
          <w:lang w:eastAsia="ar-SA"/>
        </w:rPr>
        <w:t> zł</w:t>
      </w:r>
      <w:r w:rsidRPr="00E43F6D">
        <w:rPr>
          <w:lang w:eastAsia="ar-SA"/>
        </w:rPr>
        <w:t>. Wydatkowano kwotę</w:t>
      </w:r>
      <w:r w:rsidR="00F371D4" w:rsidRPr="00E43F6D">
        <w:rPr>
          <w:lang w:eastAsia="ar-SA"/>
        </w:rPr>
        <w:t xml:space="preserve"> </w:t>
      </w:r>
      <w:r w:rsidR="00263B70" w:rsidRPr="00E43F6D">
        <w:rPr>
          <w:b/>
          <w:lang w:eastAsia="ar-SA"/>
        </w:rPr>
        <w:t>10.875,05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>,</w:t>
      </w:r>
      <w:r w:rsidRPr="00E43F6D">
        <w:rPr>
          <w:lang w:eastAsia="ar-SA"/>
        </w:rPr>
        <w:t xml:space="preserve"> co stanowi </w:t>
      </w:r>
      <w:r w:rsidR="00263B70" w:rsidRPr="00E43F6D">
        <w:rPr>
          <w:lang w:eastAsia="ar-SA"/>
        </w:rPr>
        <w:t>15,63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planu rocznego. Środki te przeznaczone były na </w:t>
      </w:r>
      <w:r w:rsidR="004B7089" w:rsidRPr="00E43F6D">
        <w:rPr>
          <w:lang w:eastAsia="ar-SA"/>
        </w:rPr>
        <w:t xml:space="preserve">wykonanie tablic </w:t>
      </w:r>
      <w:r w:rsidR="00263B70" w:rsidRPr="00E43F6D">
        <w:rPr>
          <w:lang w:eastAsia="ar-SA"/>
        </w:rPr>
        <w:t>i znaków informacyjnych</w:t>
      </w:r>
      <w:r w:rsidR="00CB10DA" w:rsidRPr="00E43F6D">
        <w:rPr>
          <w:lang w:eastAsia="ar-SA"/>
        </w:rPr>
        <w:t xml:space="preserve"> </w:t>
      </w:r>
      <w:r w:rsidR="00B85BB9">
        <w:rPr>
          <w:lang w:eastAsia="ar-SA"/>
        </w:rPr>
        <w:t>dla </w:t>
      </w:r>
      <w:r w:rsidR="004B7089" w:rsidRPr="00E43F6D">
        <w:rPr>
          <w:lang w:eastAsia="ar-SA"/>
        </w:rPr>
        <w:t>miejscowości Garno,</w:t>
      </w:r>
      <w:r w:rsidR="00263B70" w:rsidRPr="00E43F6D">
        <w:rPr>
          <w:lang w:eastAsia="ar-SA"/>
        </w:rPr>
        <w:t xml:space="preserve"> Wymysłów i </w:t>
      </w:r>
      <w:r w:rsidR="00273A59" w:rsidRPr="00E43F6D">
        <w:rPr>
          <w:lang w:eastAsia="ar-SA"/>
        </w:rPr>
        <w:t>Kacprowice, opłaty</w:t>
      </w:r>
      <w:r w:rsidR="004B7089" w:rsidRPr="00E43F6D">
        <w:rPr>
          <w:lang w:eastAsia="ar-SA"/>
        </w:rPr>
        <w:t xml:space="preserve"> sądowe i notarialne, </w:t>
      </w:r>
      <w:r w:rsidRPr="00E43F6D">
        <w:rPr>
          <w:lang w:eastAsia="ar-SA"/>
        </w:rPr>
        <w:t>uregulowanie faktur</w:t>
      </w:r>
      <w:r w:rsidR="00CB10DA" w:rsidRPr="00E43F6D">
        <w:rPr>
          <w:lang w:eastAsia="ar-SA"/>
        </w:rPr>
        <w:t xml:space="preserve"> </w:t>
      </w:r>
      <w:r w:rsidRPr="00E43F6D">
        <w:rPr>
          <w:lang w:eastAsia="ar-SA"/>
        </w:rPr>
        <w:t>za czyszczenie przewodów kominowych w budynkach ko</w:t>
      </w:r>
      <w:r w:rsidR="00B85BB9">
        <w:rPr>
          <w:lang w:eastAsia="ar-SA"/>
        </w:rPr>
        <w:t>munalnych, ogłoszenie prasowe o </w:t>
      </w:r>
      <w:r w:rsidRPr="00E43F6D">
        <w:rPr>
          <w:lang w:eastAsia="ar-SA"/>
        </w:rPr>
        <w:t xml:space="preserve">wynajmie </w:t>
      </w:r>
      <w:r w:rsidR="003A3F0E" w:rsidRPr="00E43F6D">
        <w:rPr>
          <w:lang w:eastAsia="ar-SA"/>
        </w:rPr>
        <w:t xml:space="preserve">nieruchomości, ubezpieczenie, </w:t>
      </w:r>
      <w:r w:rsidRPr="00E43F6D">
        <w:rPr>
          <w:lang w:eastAsia="ar-SA"/>
        </w:rPr>
        <w:t>energię elektryczną</w:t>
      </w:r>
      <w:r w:rsidR="003A3F0E" w:rsidRPr="00E43F6D">
        <w:rPr>
          <w:lang w:eastAsia="ar-SA"/>
        </w:rPr>
        <w:t xml:space="preserve"> i i</w:t>
      </w:r>
      <w:r w:rsidR="00B85BB9">
        <w:rPr>
          <w:lang w:eastAsia="ar-SA"/>
        </w:rPr>
        <w:t>nne, w tym wydatki poniesione w </w:t>
      </w:r>
      <w:r w:rsidR="003A3F0E" w:rsidRPr="00E43F6D">
        <w:rPr>
          <w:lang w:eastAsia="ar-SA"/>
        </w:rPr>
        <w:t xml:space="preserve">ramach funduszu sołeckiego </w:t>
      </w:r>
      <w:r w:rsidR="00CB07E5" w:rsidRPr="00E43F6D">
        <w:rPr>
          <w:lang w:eastAsia="ar-SA"/>
        </w:rPr>
        <w:t xml:space="preserve">w kwocie </w:t>
      </w:r>
      <w:r w:rsidR="003A3F0E" w:rsidRPr="00E43F6D">
        <w:rPr>
          <w:lang w:eastAsia="ar-SA"/>
        </w:rPr>
        <w:t>7.691,19</w:t>
      </w:r>
      <w:r w:rsidR="0081745D">
        <w:rPr>
          <w:lang w:eastAsia="ar-SA"/>
        </w:rPr>
        <w:t> zł</w:t>
      </w:r>
      <w:r w:rsidR="003A3F0E" w:rsidRPr="00E43F6D">
        <w:rPr>
          <w:lang w:eastAsia="ar-SA"/>
        </w:rPr>
        <w:t>.</w:t>
      </w:r>
      <w:r w:rsidRPr="00E43F6D">
        <w:rPr>
          <w:lang w:eastAsia="ar-SA"/>
        </w:rPr>
        <w:t xml:space="preserve"> </w:t>
      </w:r>
    </w:p>
    <w:p w14:paraId="0C6ECBDC" w14:textId="77777777" w:rsidR="00284413" w:rsidRPr="00E43F6D" w:rsidRDefault="00284413" w:rsidP="001E1CDE">
      <w:pPr>
        <w:suppressAutoHyphens/>
        <w:jc w:val="both"/>
        <w:rPr>
          <w:i/>
          <w:lang w:eastAsia="ar-SA"/>
        </w:rPr>
      </w:pPr>
    </w:p>
    <w:p w14:paraId="118F7112" w14:textId="77777777" w:rsidR="00284413" w:rsidRPr="00E43F6D" w:rsidRDefault="00F20184" w:rsidP="001E1CDE">
      <w:pPr>
        <w:suppressAutoHyphens/>
        <w:jc w:val="both"/>
        <w:rPr>
          <w:b/>
          <w:i/>
          <w:lang w:eastAsia="ar-SA"/>
        </w:rPr>
      </w:pPr>
      <w:r w:rsidRPr="00E43F6D">
        <w:rPr>
          <w:b/>
          <w:i/>
          <w:lang w:eastAsia="ar-SA"/>
        </w:rPr>
        <w:t xml:space="preserve">710 </w:t>
      </w:r>
      <w:r w:rsidR="00284413" w:rsidRPr="00E43F6D">
        <w:rPr>
          <w:b/>
          <w:i/>
          <w:lang w:eastAsia="ar-SA"/>
        </w:rPr>
        <w:t>DZIAŁALNOŚĆ USŁUGOWA</w:t>
      </w:r>
    </w:p>
    <w:p w14:paraId="46F17137" w14:textId="77777777" w:rsidR="00284413" w:rsidRPr="00E43F6D" w:rsidRDefault="00284413" w:rsidP="00CB07E5">
      <w:pPr>
        <w:suppressAutoHyphens/>
        <w:ind w:firstLine="709"/>
        <w:jc w:val="both"/>
        <w:rPr>
          <w:b/>
          <w:lang w:eastAsia="ar-SA"/>
        </w:rPr>
      </w:pPr>
      <w:r w:rsidRPr="00E43F6D">
        <w:rPr>
          <w:bCs/>
          <w:lang w:eastAsia="ar-SA"/>
        </w:rPr>
        <w:t xml:space="preserve">Na plan </w:t>
      </w:r>
      <w:r w:rsidR="005B725C" w:rsidRPr="00E43F6D">
        <w:rPr>
          <w:b/>
          <w:bCs/>
          <w:lang w:eastAsia="ar-SA"/>
        </w:rPr>
        <w:t>73.252</w:t>
      </w:r>
      <w:r w:rsidRPr="00E43F6D">
        <w:rPr>
          <w:b/>
          <w:bCs/>
          <w:lang w:eastAsia="ar-SA"/>
        </w:rPr>
        <w:t>,00</w:t>
      </w:r>
      <w:r w:rsidR="0081745D">
        <w:rPr>
          <w:b/>
          <w:bCs/>
          <w:lang w:eastAsia="ar-SA"/>
        </w:rPr>
        <w:t> zł</w:t>
      </w:r>
      <w:r w:rsidRPr="00E43F6D">
        <w:rPr>
          <w:bCs/>
          <w:lang w:eastAsia="ar-SA"/>
        </w:rPr>
        <w:t xml:space="preserve"> w I półroczu 20</w:t>
      </w:r>
      <w:r w:rsidR="005B725C" w:rsidRPr="00E43F6D">
        <w:rPr>
          <w:bCs/>
          <w:lang w:eastAsia="ar-SA"/>
        </w:rPr>
        <w:t>20</w:t>
      </w:r>
      <w:r w:rsidRPr="00E43F6D">
        <w:rPr>
          <w:bCs/>
          <w:lang w:eastAsia="ar-SA"/>
        </w:rPr>
        <w:t xml:space="preserve"> roku wydatkowano kwotę</w:t>
      </w:r>
      <w:r w:rsidR="00F371D4" w:rsidRPr="00E43F6D">
        <w:rPr>
          <w:bCs/>
          <w:lang w:eastAsia="ar-SA"/>
        </w:rPr>
        <w:t xml:space="preserve"> </w:t>
      </w:r>
      <w:r w:rsidRPr="00E43F6D">
        <w:rPr>
          <w:b/>
          <w:bCs/>
          <w:lang w:eastAsia="ar-SA"/>
        </w:rPr>
        <w:t>1</w:t>
      </w:r>
      <w:r w:rsidR="009B6B0C" w:rsidRPr="00E43F6D">
        <w:rPr>
          <w:b/>
          <w:bCs/>
          <w:lang w:eastAsia="ar-SA"/>
        </w:rPr>
        <w:t>5.</w:t>
      </w:r>
      <w:r w:rsidR="005B725C" w:rsidRPr="00E43F6D">
        <w:rPr>
          <w:b/>
          <w:bCs/>
          <w:lang w:eastAsia="ar-SA"/>
        </w:rPr>
        <w:t>252</w:t>
      </w:r>
      <w:r w:rsidRPr="00E43F6D">
        <w:rPr>
          <w:b/>
          <w:bCs/>
          <w:lang w:eastAsia="ar-SA"/>
        </w:rPr>
        <w:t>,00</w:t>
      </w:r>
      <w:r w:rsidR="0081745D">
        <w:rPr>
          <w:b/>
          <w:bCs/>
          <w:lang w:eastAsia="ar-SA"/>
        </w:rPr>
        <w:t> zł</w:t>
      </w:r>
      <w:r w:rsidRPr="00E43F6D">
        <w:rPr>
          <w:bCs/>
          <w:lang w:eastAsia="ar-SA"/>
        </w:rPr>
        <w:t xml:space="preserve"> tj</w:t>
      </w:r>
      <w:r w:rsidR="004973A8" w:rsidRPr="00E43F6D">
        <w:rPr>
          <w:bCs/>
          <w:lang w:eastAsia="ar-SA"/>
        </w:rPr>
        <w:t xml:space="preserve">. </w:t>
      </w:r>
      <w:r w:rsidR="005B725C" w:rsidRPr="00E43F6D">
        <w:rPr>
          <w:bCs/>
          <w:lang w:eastAsia="ar-SA"/>
        </w:rPr>
        <w:t>20,82</w:t>
      </w:r>
      <w:r w:rsidR="0081745D">
        <w:rPr>
          <w:bCs/>
          <w:lang w:eastAsia="ar-SA"/>
        </w:rPr>
        <w:t> %</w:t>
      </w:r>
      <w:r w:rsidRPr="00E43F6D">
        <w:rPr>
          <w:b/>
          <w:bCs/>
          <w:lang w:eastAsia="ar-SA"/>
        </w:rPr>
        <w:t xml:space="preserve"> </w:t>
      </w:r>
      <w:r w:rsidRPr="00E43F6D">
        <w:rPr>
          <w:bCs/>
          <w:lang w:eastAsia="ar-SA"/>
        </w:rPr>
        <w:t>z</w:t>
      </w:r>
      <w:r w:rsidR="00B85BB9">
        <w:rPr>
          <w:bCs/>
          <w:lang w:eastAsia="ar-SA"/>
        </w:rPr>
        <w:t> </w:t>
      </w:r>
      <w:r w:rsidRPr="00E43F6D">
        <w:rPr>
          <w:bCs/>
          <w:lang w:eastAsia="ar-SA"/>
        </w:rPr>
        <w:t>przeznaczeniem</w:t>
      </w:r>
      <w:r w:rsidRPr="00E43F6D">
        <w:rPr>
          <w:b/>
          <w:bCs/>
          <w:lang w:eastAsia="ar-SA"/>
        </w:rPr>
        <w:t xml:space="preserve"> </w:t>
      </w:r>
      <w:r w:rsidRPr="00E43F6D">
        <w:rPr>
          <w:bCs/>
          <w:lang w:eastAsia="ar-SA"/>
        </w:rPr>
        <w:t>na sporządzanie projektów decyzji o warunkach zabudowy i decyzji o ustaleniu lokalizacji celu publicznego dla obszaru gminy w świetle ustawy o planowaniu i zagospodarowaniu przestrzennym.</w:t>
      </w:r>
    </w:p>
    <w:p w14:paraId="3791353B" w14:textId="77777777" w:rsidR="00284413" w:rsidRPr="00E43F6D" w:rsidRDefault="00284413" w:rsidP="001E1CDE">
      <w:pPr>
        <w:suppressAutoHyphens/>
        <w:jc w:val="both"/>
        <w:rPr>
          <w:b/>
          <w:lang w:eastAsia="ar-SA"/>
        </w:rPr>
      </w:pPr>
    </w:p>
    <w:p w14:paraId="58B3E1A3" w14:textId="77777777" w:rsidR="00284413" w:rsidRPr="00E43F6D" w:rsidRDefault="00F20184" w:rsidP="001E1CDE">
      <w:pPr>
        <w:suppressAutoHyphens/>
        <w:jc w:val="both"/>
        <w:rPr>
          <w:b/>
          <w:i/>
          <w:lang w:eastAsia="ar-SA"/>
        </w:rPr>
      </w:pPr>
      <w:r w:rsidRPr="00E43F6D">
        <w:rPr>
          <w:b/>
          <w:i/>
          <w:lang w:eastAsia="ar-SA"/>
        </w:rPr>
        <w:t xml:space="preserve">750 </w:t>
      </w:r>
      <w:r w:rsidR="00284413" w:rsidRPr="00E43F6D">
        <w:rPr>
          <w:b/>
          <w:i/>
          <w:lang w:eastAsia="ar-SA"/>
        </w:rPr>
        <w:t>ADMINISTRACJA PUBLICZNA</w:t>
      </w:r>
    </w:p>
    <w:p w14:paraId="07E415D1" w14:textId="77777777" w:rsidR="00284413" w:rsidRPr="00E43F6D" w:rsidRDefault="00284413" w:rsidP="001E1CDE">
      <w:pPr>
        <w:suppressAutoHyphens/>
        <w:ind w:firstLine="708"/>
        <w:jc w:val="both"/>
        <w:rPr>
          <w:b/>
          <w:lang w:eastAsia="ar-SA"/>
        </w:rPr>
      </w:pPr>
      <w:r w:rsidRPr="00E43F6D">
        <w:rPr>
          <w:lang w:eastAsia="ar-SA"/>
        </w:rPr>
        <w:t>Na administrację publiczną na zadania własne i zlecone zaplanowano wydatki bieżące w</w:t>
      </w:r>
      <w:r w:rsidR="00B85BB9">
        <w:rPr>
          <w:lang w:eastAsia="ar-SA"/>
        </w:rPr>
        <w:t> </w:t>
      </w:r>
      <w:r w:rsidRPr="00E43F6D">
        <w:rPr>
          <w:lang w:eastAsia="ar-SA"/>
        </w:rPr>
        <w:t>kwocie</w:t>
      </w:r>
      <w:r w:rsidR="00F371D4" w:rsidRPr="00E43F6D">
        <w:rPr>
          <w:lang w:eastAsia="ar-SA"/>
        </w:rPr>
        <w:t xml:space="preserve"> </w:t>
      </w:r>
      <w:r w:rsidR="005B725C" w:rsidRPr="00E43F6D">
        <w:rPr>
          <w:b/>
          <w:lang w:eastAsia="ar-SA"/>
        </w:rPr>
        <w:t>4.134.258</w:t>
      </w:r>
      <w:r w:rsidRPr="00E43F6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Pr="00E43F6D">
        <w:rPr>
          <w:lang w:eastAsia="ar-SA"/>
        </w:rPr>
        <w:t>. Wydatkowano w I półroczu 20</w:t>
      </w:r>
      <w:r w:rsidR="005B725C" w:rsidRPr="00E43F6D">
        <w:rPr>
          <w:lang w:eastAsia="ar-SA"/>
        </w:rPr>
        <w:t>20</w:t>
      </w:r>
      <w:r w:rsidRPr="00E43F6D">
        <w:rPr>
          <w:lang w:eastAsia="ar-SA"/>
        </w:rPr>
        <w:t xml:space="preserve"> r. kwotę</w:t>
      </w:r>
      <w:r w:rsidR="00F371D4" w:rsidRPr="00E43F6D">
        <w:rPr>
          <w:lang w:eastAsia="ar-SA"/>
        </w:rPr>
        <w:t xml:space="preserve"> </w:t>
      </w:r>
      <w:r w:rsidRPr="00E43F6D">
        <w:rPr>
          <w:b/>
          <w:lang w:eastAsia="ar-SA"/>
        </w:rPr>
        <w:t>1.</w:t>
      </w:r>
      <w:r w:rsidR="005B725C" w:rsidRPr="00E43F6D">
        <w:rPr>
          <w:b/>
          <w:lang w:eastAsia="ar-SA"/>
        </w:rPr>
        <w:t>857.168,75</w:t>
      </w:r>
      <w:r w:rsidR="0081745D">
        <w:rPr>
          <w:b/>
          <w:lang w:eastAsia="ar-SA"/>
        </w:rPr>
        <w:t> zł</w:t>
      </w:r>
      <w:r w:rsidRPr="00E43F6D">
        <w:rPr>
          <w:lang w:eastAsia="ar-SA"/>
        </w:rPr>
        <w:t xml:space="preserve">, co stanowi </w:t>
      </w:r>
      <w:r w:rsidR="005B725C" w:rsidRPr="00E43F6D">
        <w:rPr>
          <w:lang w:eastAsia="ar-SA"/>
        </w:rPr>
        <w:t>44,92</w:t>
      </w:r>
      <w:r w:rsidR="0081745D">
        <w:rPr>
          <w:lang w:eastAsia="ar-SA"/>
        </w:rPr>
        <w:t> %</w:t>
      </w:r>
      <w:r w:rsidR="005B725C" w:rsidRPr="00E43F6D">
        <w:rPr>
          <w:lang w:eastAsia="ar-SA"/>
        </w:rPr>
        <w:t xml:space="preserve"> planu rocznego, 8,98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wydatków wykonanych ogółem i </w:t>
      </w:r>
      <w:r w:rsidR="005B725C" w:rsidRPr="00E43F6D">
        <w:rPr>
          <w:lang w:eastAsia="ar-SA"/>
        </w:rPr>
        <w:t>9,17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wykonanych wydatków bieżących.</w:t>
      </w:r>
    </w:p>
    <w:p w14:paraId="5425A01B" w14:textId="77777777" w:rsidR="00CB10DA" w:rsidRPr="00E43F6D" w:rsidRDefault="00284413" w:rsidP="001E1CDE">
      <w:pPr>
        <w:suppressAutoHyphens/>
        <w:jc w:val="both"/>
        <w:rPr>
          <w:lang w:eastAsia="ar-SA"/>
        </w:rPr>
      </w:pPr>
      <w:r w:rsidRPr="00E43F6D">
        <w:rPr>
          <w:lang w:eastAsia="ar-SA"/>
        </w:rPr>
        <w:t xml:space="preserve">Z ogólnej kwoty poniesionych wydatków przypada na finansowanie: </w:t>
      </w:r>
    </w:p>
    <w:p w14:paraId="427C19F4" w14:textId="77777777" w:rsidR="00CB10DA" w:rsidRPr="00E43F6D" w:rsidRDefault="00284413" w:rsidP="001E1CDE">
      <w:pPr>
        <w:numPr>
          <w:ilvl w:val="0"/>
          <w:numId w:val="22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b/>
          <w:lang w:eastAsia="ar-SA"/>
        </w:rPr>
        <w:t>zadań zleconych</w:t>
      </w:r>
      <w:r w:rsidR="00F371D4" w:rsidRPr="00E43F6D">
        <w:rPr>
          <w:lang w:eastAsia="ar-SA"/>
        </w:rPr>
        <w:t xml:space="preserve"> </w:t>
      </w:r>
      <w:r w:rsidR="00CB07E5" w:rsidRPr="00E43F6D">
        <w:t>kwota</w:t>
      </w:r>
      <w:r w:rsidR="00CB07E5" w:rsidRPr="00E43F6D">
        <w:rPr>
          <w:b/>
          <w:lang w:eastAsia="ar-SA"/>
        </w:rPr>
        <w:t xml:space="preserve"> </w:t>
      </w:r>
      <w:r w:rsidR="005B725C" w:rsidRPr="00E43F6D">
        <w:rPr>
          <w:b/>
          <w:lang w:eastAsia="ar-SA"/>
        </w:rPr>
        <w:t>38.832,26</w:t>
      </w:r>
      <w:r w:rsidR="0081745D">
        <w:rPr>
          <w:b/>
          <w:lang w:eastAsia="ar-SA"/>
        </w:rPr>
        <w:t> zł</w:t>
      </w:r>
      <w:r w:rsidR="00CB07E5" w:rsidRPr="00E43F6D">
        <w:rPr>
          <w:lang w:eastAsia="ar-SA"/>
        </w:rPr>
        <w:t xml:space="preserve">, którą </w:t>
      </w:r>
      <w:r w:rsidRPr="00E43F6D">
        <w:rPr>
          <w:lang w:eastAsia="ar-SA"/>
        </w:rPr>
        <w:t>wydatkowano na płace i pochodne pracowników</w:t>
      </w:r>
      <w:r w:rsidR="00395FFD" w:rsidRPr="00E43F6D">
        <w:rPr>
          <w:lang w:eastAsia="ar-SA"/>
        </w:rPr>
        <w:t xml:space="preserve"> realizujących zadania zlecone.</w:t>
      </w:r>
    </w:p>
    <w:p w14:paraId="2DFC7FEE" w14:textId="77777777" w:rsidR="00CB07E5" w:rsidRPr="00E43F6D" w:rsidRDefault="00284413" w:rsidP="00CB07E5">
      <w:pPr>
        <w:numPr>
          <w:ilvl w:val="0"/>
          <w:numId w:val="22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b/>
          <w:lang w:eastAsia="ar-SA"/>
        </w:rPr>
        <w:t>zadań własnych gminy</w:t>
      </w:r>
      <w:r w:rsidR="00F371D4" w:rsidRPr="00E43F6D">
        <w:rPr>
          <w:lang w:eastAsia="ar-SA"/>
        </w:rPr>
        <w:t xml:space="preserve"> </w:t>
      </w:r>
      <w:r w:rsidR="00CB07E5" w:rsidRPr="00E43F6D">
        <w:t>kwota</w:t>
      </w:r>
      <w:r w:rsidR="00CB07E5" w:rsidRPr="00E43F6D">
        <w:rPr>
          <w:b/>
          <w:lang w:eastAsia="ar-SA"/>
        </w:rPr>
        <w:t xml:space="preserve"> </w:t>
      </w:r>
      <w:r w:rsidRPr="00E43F6D">
        <w:rPr>
          <w:b/>
          <w:lang w:eastAsia="ar-SA"/>
        </w:rPr>
        <w:t>1.</w:t>
      </w:r>
      <w:r w:rsidR="00352197" w:rsidRPr="00E43F6D">
        <w:rPr>
          <w:b/>
          <w:lang w:eastAsia="ar-SA"/>
        </w:rPr>
        <w:t>818.336,49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>.</w:t>
      </w:r>
    </w:p>
    <w:p w14:paraId="4AC4A294" w14:textId="77777777" w:rsidR="00284413" w:rsidRPr="00E43F6D" w:rsidRDefault="00284413" w:rsidP="00CB07E5">
      <w:pPr>
        <w:suppressAutoHyphens/>
        <w:ind w:left="567"/>
        <w:jc w:val="both"/>
        <w:rPr>
          <w:lang w:eastAsia="ar-SA"/>
        </w:rPr>
      </w:pPr>
      <w:r w:rsidRPr="00E43F6D">
        <w:rPr>
          <w:lang w:eastAsia="ar-SA"/>
        </w:rPr>
        <w:t>W ramach zadań własnych poniesione wydatki obejmują:</w:t>
      </w:r>
    </w:p>
    <w:p w14:paraId="749DEECA" w14:textId="77777777" w:rsidR="00284413" w:rsidRPr="00E43F6D" w:rsidRDefault="00284413" w:rsidP="00CB07E5">
      <w:pPr>
        <w:numPr>
          <w:ilvl w:val="0"/>
          <w:numId w:val="26"/>
        </w:numPr>
        <w:suppressAutoHyphens/>
        <w:ind w:left="993" w:hanging="284"/>
        <w:jc w:val="both"/>
        <w:rPr>
          <w:lang w:eastAsia="ar-SA"/>
        </w:rPr>
      </w:pPr>
      <w:r w:rsidRPr="00E43F6D">
        <w:rPr>
          <w:b/>
          <w:lang w:eastAsia="ar-SA"/>
        </w:rPr>
        <w:t>utrzymanie Rady Gminy</w:t>
      </w:r>
      <w:r w:rsidR="00F371D4" w:rsidRPr="00E43F6D">
        <w:rPr>
          <w:b/>
          <w:lang w:eastAsia="ar-SA"/>
        </w:rPr>
        <w:t xml:space="preserve"> </w:t>
      </w:r>
      <w:r w:rsidR="00CB07E5" w:rsidRPr="00E43F6D">
        <w:t>kwota</w:t>
      </w:r>
      <w:r w:rsidR="00CB07E5" w:rsidRPr="00E43F6D">
        <w:rPr>
          <w:b/>
          <w:lang w:eastAsia="ar-SA"/>
        </w:rPr>
        <w:t xml:space="preserve"> </w:t>
      </w:r>
      <w:r w:rsidR="00352197" w:rsidRPr="00E43F6D">
        <w:rPr>
          <w:b/>
          <w:lang w:eastAsia="ar-SA"/>
        </w:rPr>
        <w:t>86.334,69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>,</w:t>
      </w:r>
      <w:r w:rsidRPr="00E43F6D">
        <w:rPr>
          <w:lang w:eastAsia="ar-SA"/>
        </w:rPr>
        <w:t xml:space="preserve"> z czego na wypłatę diet dla radnych i</w:t>
      </w:r>
      <w:r w:rsidR="00B85BB9">
        <w:rPr>
          <w:lang w:eastAsia="ar-SA"/>
        </w:rPr>
        <w:t> </w:t>
      </w:r>
      <w:r w:rsidRPr="00E43F6D">
        <w:rPr>
          <w:lang w:eastAsia="ar-SA"/>
        </w:rPr>
        <w:t>sołtysów przypada kwota</w:t>
      </w:r>
      <w:r w:rsidR="00F371D4" w:rsidRPr="00E43F6D">
        <w:rPr>
          <w:lang w:eastAsia="ar-SA"/>
        </w:rPr>
        <w:t xml:space="preserve"> </w:t>
      </w:r>
      <w:r w:rsidR="00352197" w:rsidRPr="00E43F6D">
        <w:rPr>
          <w:lang w:eastAsia="ar-SA"/>
        </w:rPr>
        <w:t>77.780,00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, a pozostałą kwotę wydatkowano na zakup materiałów </w:t>
      </w:r>
      <w:r w:rsidR="00CB07E5" w:rsidRPr="00E43F6D">
        <w:rPr>
          <w:lang w:eastAsia="ar-SA"/>
        </w:rPr>
        <w:t xml:space="preserve">do </w:t>
      </w:r>
      <w:r w:rsidR="00352197" w:rsidRPr="00E43F6D">
        <w:rPr>
          <w:lang w:eastAsia="ar-SA"/>
        </w:rPr>
        <w:t>remontu pomieszczenia</w:t>
      </w:r>
      <w:r w:rsidR="006E66AD" w:rsidRPr="00E43F6D">
        <w:rPr>
          <w:lang w:eastAsia="ar-SA"/>
        </w:rPr>
        <w:t xml:space="preserve"> oraz na </w:t>
      </w:r>
      <w:r w:rsidR="00F34CC0" w:rsidRPr="00E43F6D">
        <w:rPr>
          <w:lang w:eastAsia="ar-SA"/>
        </w:rPr>
        <w:t>dost</w:t>
      </w:r>
      <w:r w:rsidR="00352197" w:rsidRPr="00E43F6D">
        <w:rPr>
          <w:lang w:eastAsia="ar-SA"/>
        </w:rPr>
        <w:t>ęp do serwera transmisji danych</w:t>
      </w:r>
      <w:r w:rsidRPr="00E43F6D">
        <w:rPr>
          <w:lang w:eastAsia="ar-SA"/>
        </w:rPr>
        <w:t>,</w:t>
      </w:r>
    </w:p>
    <w:p w14:paraId="69DEB238" w14:textId="77777777" w:rsidR="00CB07E5" w:rsidRPr="00E43F6D" w:rsidRDefault="00284413" w:rsidP="00CB07E5">
      <w:pPr>
        <w:numPr>
          <w:ilvl w:val="0"/>
          <w:numId w:val="23"/>
        </w:numPr>
        <w:suppressAutoHyphens/>
        <w:ind w:left="993" w:hanging="284"/>
        <w:jc w:val="both"/>
        <w:rPr>
          <w:lang w:eastAsia="ar-SA"/>
        </w:rPr>
      </w:pPr>
      <w:r w:rsidRPr="00E43F6D">
        <w:rPr>
          <w:b/>
          <w:lang w:eastAsia="ar-SA"/>
        </w:rPr>
        <w:lastRenderedPageBreak/>
        <w:t>utrzymanie Urzędu Gminy</w:t>
      </w:r>
      <w:r w:rsidR="00F371D4" w:rsidRPr="00E43F6D">
        <w:rPr>
          <w:b/>
          <w:lang w:eastAsia="ar-SA"/>
        </w:rPr>
        <w:t xml:space="preserve"> </w:t>
      </w:r>
      <w:r w:rsidR="00CB07E5" w:rsidRPr="00E43F6D">
        <w:t>kwota</w:t>
      </w:r>
      <w:r w:rsidR="00CB07E5" w:rsidRPr="00E43F6D">
        <w:rPr>
          <w:b/>
          <w:lang w:eastAsia="ar-SA"/>
        </w:rPr>
        <w:t xml:space="preserve"> </w:t>
      </w:r>
      <w:r w:rsidRPr="00E43F6D">
        <w:rPr>
          <w:b/>
          <w:lang w:eastAsia="ar-SA"/>
        </w:rPr>
        <w:t>1</w:t>
      </w:r>
      <w:r w:rsidR="00352197" w:rsidRPr="00E43F6D">
        <w:rPr>
          <w:b/>
          <w:lang w:eastAsia="ar-SA"/>
        </w:rPr>
        <w:t>.666.274,44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>,</w:t>
      </w:r>
      <w:r w:rsidRPr="00E43F6D">
        <w:rPr>
          <w:lang w:eastAsia="ar-SA"/>
        </w:rPr>
        <w:t xml:space="preserve"> z czego na wynagrodzenia i pochodne</w:t>
      </w:r>
      <w:r w:rsidR="00D622C4" w:rsidRPr="00E43F6D">
        <w:rPr>
          <w:lang w:eastAsia="ar-SA"/>
        </w:rPr>
        <w:t xml:space="preserve"> </w:t>
      </w:r>
      <w:r w:rsidRPr="00E43F6D">
        <w:rPr>
          <w:lang w:eastAsia="ar-SA"/>
        </w:rPr>
        <w:t xml:space="preserve">dla pracowników umysłowych i obsługi oraz wypłatę </w:t>
      </w:r>
      <w:r w:rsidR="00352197" w:rsidRPr="00E43F6D">
        <w:rPr>
          <w:lang w:eastAsia="ar-SA"/>
        </w:rPr>
        <w:t>4</w:t>
      </w:r>
      <w:r w:rsidRPr="00E43F6D">
        <w:rPr>
          <w:lang w:eastAsia="ar-SA"/>
        </w:rPr>
        <w:t xml:space="preserve"> nagród jubileuszowych przypada kwota</w:t>
      </w:r>
      <w:r w:rsidR="00D622C4" w:rsidRPr="00E43F6D">
        <w:rPr>
          <w:lang w:eastAsia="ar-SA"/>
        </w:rPr>
        <w:t xml:space="preserve"> </w:t>
      </w:r>
      <w:r w:rsidRPr="00E43F6D">
        <w:rPr>
          <w:lang w:eastAsia="ar-SA"/>
        </w:rPr>
        <w:t>1.</w:t>
      </w:r>
      <w:r w:rsidR="00352197" w:rsidRPr="00E43F6D">
        <w:rPr>
          <w:lang w:eastAsia="ar-SA"/>
        </w:rPr>
        <w:t>355.386,45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 w tym wynagrodzenia agencyjno</w:t>
      </w:r>
      <w:r w:rsidR="00CB07E5" w:rsidRPr="00E43F6D">
        <w:rPr>
          <w:lang w:eastAsia="ar-SA"/>
        </w:rPr>
        <w:t>-</w:t>
      </w:r>
      <w:r w:rsidRPr="00E43F6D">
        <w:rPr>
          <w:lang w:eastAsia="ar-SA"/>
        </w:rPr>
        <w:t>prowizyjne sołtysów</w:t>
      </w:r>
      <w:r w:rsidR="00F371D4" w:rsidRPr="00E43F6D">
        <w:rPr>
          <w:lang w:eastAsia="ar-SA"/>
        </w:rPr>
        <w:t xml:space="preserve"> </w:t>
      </w:r>
      <w:r w:rsidR="00352197" w:rsidRPr="00E43F6D">
        <w:rPr>
          <w:lang w:eastAsia="ar-SA"/>
        </w:rPr>
        <w:t>44.420</w:t>
      </w:r>
      <w:r w:rsidRPr="00E43F6D">
        <w:rPr>
          <w:lang w:eastAsia="ar-SA"/>
        </w:rPr>
        <w:t>,00</w:t>
      </w:r>
      <w:r w:rsidR="0081745D">
        <w:rPr>
          <w:lang w:eastAsia="ar-SA"/>
        </w:rPr>
        <w:t> zł</w:t>
      </w:r>
      <w:r w:rsidRPr="00E43F6D">
        <w:rPr>
          <w:lang w:eastAsia="ar-SA"/>
        </w:rPr>
        <w:t>.</w:t>
      </w:r>
    </w:p>
    <w:p w14:paraId="1F67EB7B" w14:textId="77777777" w:rsidR="00284413" w:rsidRPr="00E43F6D" w:rsidRDefault="00284413" w:rsidP="00CB07E5">
      <w:pPr>
        <w:suppressAutoHyphens/>
        <w:ind w:left="993"/>
        <w:jc w:val="both"/>
        <w:rPr>
          <w:lang w:eastAsia="ar-SA"/>
        </w:rPr>
      </w:pPr>
      <w:r w:rsidRPr="00E43F6D">
        <w:rPr>
          <w:lang w:eastAsia="ar-SA"/>
        </w:rPr>
        <w:t xml:space="preserve">Pozostałą kwotę tj. </w:t>
      </w:r>
      <w:r w:rsidR="004F4454" w:rsidRPr="00E43F6D">
        <w:rPr>
          <w:lang w:eastAsia="ar-SA"/>
        </w:rPr>
        <w:t>310.887,99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stanowią wydatki rzeczowe, które zostały wydatkowane na:</w:t>
      </w:r>
    </w:p>
    <w:p w14:paraId="70C19F0E" w14:textId="77777777" w:rsidR="00284413" w:rsidRPr="00E43F6D" w:rsidRDefault="004F4454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 xml:space="preserve">ekwiwalenty za pranie, </w:t>
      </w:r>
      <w:r w:rsidR="00284413" w:rsidRPr="00E43F6D">
        <w:rPr>
          <w:lang w:eastAsia="ar-SA"/>
        </w:rPr>
        <w:t>dofinansowanie zakupu okularów</w:t>
      </w:r>
      <w:r w:rsidRPr="00E43F6D">
        <w:rPr>
          <w:lang w:eastAsia="ar-SA"/>
        </w:rPr>
        <w:t xml:space="preserve"> </w:t>
      </w:r>
      <w:r w:rsidR="0063092A" w:rsidRPr="00E43F6D">
        <w:rPr>
          <w:lang w:eastAsia="ar-SA"/>
        </w:rPr>
        <w:t>itp. 3.287,92</w:t>
      </w:r>
      <w:r w:rsidR="0081745D">
        <w:rPr>
          <w:lang w:eastAsia="ar-SA"/>
        </w:rPr>
        <w:t> zł</w:t>
      </w:r>
      <w:r w:rsidR="00284413" w:rsidRPr="00E43F6D">
        <w:rPr>
          <w:lang w:eastAsia="ar-SA"/>
        </w:rPr>
        <w:t>,</w:t>
      </w:r>
    </w:p>
    <w:p w14:paraId="4EFFBFF7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>składki na PFRON</w:t>
      </w:r>
      <w:r w:rsidR="00F371D4" w:rsidRPr="00E43F6D">
        <w:rPr>
          <w:lang w:eastAsia="ar-SA"/>
        </w:rPr>
        <w:t xml:space="preserve"> </w:t>
      </w:r>
      <w:r w:rsidR="004F4454" w:rsidRPr="00E43F6D">
        <w:rPr>
          <w:lang w:eastAsia="ar-SA"/>
        </w:rPr>
        <w:t>14.488,06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</w:t>
      </w:r>
    </w:p>
    <w:p w14:paraId="44744584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>zakup materiałów i wyposażenia</w:t>
      </w:r>
      <w:r w:rsidR="00F371D4" w:rsidRPr="00E43F6D">
        <w:rPr>
          <w:lang w:eastAsia="ar-SA"/>
        </w:rPr>
        <w:t xml:space="preserve"> </w:t>
      </w:r>
      <w:r w:rsidR="004F4454" w:rsidRPr="00E43F6D">
        <w:rPr>
          <w:lang w:eastAsia="ar-SA"/>
        </w:rPr>
        <w:t>107.300,20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(olej opałowy, zakup paliwa i części</w:t>
      </w:r>
      <w:r w:rsidR="00D622C4" w:rsidRPr="00E43F6D">
        <w:rPr>
          <w:lang w:eastAsia="ar-SA"/>
        </w:rPr>
        <w:t xml:space="preserve"> </w:t>
      </w:r>
      <w:r w:rsidR="00330F41" w:rsidRPr="00E43F6D">
        <w:rPr>
          <w:lang w:eastAsia="ar-SA"/>
        </w:rPr>
        <w:t>do</w:t>
      </w:r>
      <w:r w:rsidR="0081745D">
        <w:rPr>
          <w:lang w:eastAsia="ar-SA"/>
        </w:rPr>
        <w:t xml:space="preserve"> </w:t>
      </w:r>
      <w:r w:rsidRPr="00E43F6D">
        <w:rPr>
          <w:lang w:eastAsia="ar-SA"/>
        </w:rPr>
        <w:t>samochodu służbowego, prenumerata czasopism i literatury fachowej, zakup kwiatów</w:t>
      </w:r>
      <w:r w:rsidR="00D622C4" w:rsidRPr="00E43F6D">
        <w:rPr>
          <w:lang w:eastAsia="ar-SA"/>
        </w:rPr>
        <w:t xml:space="preserve"> </w:t>
      </w:r>
      <w:r w:rsidRPr="00E43F6D">
        <w:rPr>
          <w:lang w:eastAsia="ar-SA"/>
        </w:rPr>
        <w:t xml:space="preserve">przed budynek Urzędu, zakup </w:t>
      </w:r>
      <w:r w:rsidR="00053F3D" w:rsidRPr="00E43F6D">
        <w:rPr>
          <w:lang w:eastAsia="ar-SA"/>
        </w:rPr>
        <w:t xml:space="preserve">mebli, zakup </w:t>
      </w:r>
      <w:r w:rsidRPr="00E43F6D">
        <w:rPr>
          <w:lang w:eastAsia="ar-SA"/>
        </w:rPr>
        <w:t>materiałów budow</w:t>
      </w:r>
      <w:r w:rsidR="00330F41" w:rsidRPr="00E43F6D">
        <w:rPr>
          <w:lang w:eastAsia="ar-SA"/>
        </w:rPr>
        <w:t>lanych do</w:t>
      </w:r>
      <w:r w:rsidR="00B85BB9">
        <w:rPr>
          <w:lang w:eastAsia="ar-SA"/>
        </w:rPr>
        <w:t> </w:t>
      </w:r>
      <w:r w:rsidR="00053F3D" w:rsidRPr="00E43F6D">
        <w:rPr>
          <w:lang w:eastAsia="ar-SA"/>
        </w:rPr>
        <w:t>remontu pomieszczeń w</w:t>
      </w:r>
      <w:r w:rsidR="0081745D">
        <w:rPr>
          <w:lang w:eastAsia="ar-SA"/>
        </w:rPr>
        <w:t xml:space="preserve"> </w:t>
      </w:r>
      <w:r w:rsidRPr="00E43F6D">
        <w:rPr>
          <w:lang w:eastAsia="ar-SA"/>
        </w:rPr>
        <w:t>budynku Urzędu oraz pozostałe zakupy</w:t>
      </w:r>
      <w:r w:rsidR="00330F41" w:rsidRPr="00E43F6D">
        <w:rPr>
          <w:lang w:eastAsia="ar-SA"/>
        </w:rPr>
        <w:t xml:space="preserve"> niezbędne do</w:t>
      </w:r>
      <w:r w:rsidR="00B85BB9">
        <w:rPr>
          <w:lang w:eastAsia="ar-SA"/>
        </w:rPr>
        <w:t> </w:t>
      </w:r>
      <w:r w:rsidRPr="00E43F6D">
        <w:rPr>
          <w:lang w:eastAsia="ar-SA"/>
        </w:rPr>
        <w:t>prawidłowego funkcjonowania Urzędu Gminy tj. materiałów kancelaryjnych, druków, środków czystości),</w:t>
      </w:r>
    </w:p>
    <w:p w14:paraId="3B9BAA2D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>zakup środków żywności</w:t>
      </w:r>
      <w:r w:rsidR="00F371D4" w:rsidRPr="00E43F6D">
        <w:rPr>
          <w:lang w:eastAsia="ar-SA"/>
        </w:rPr>
        <w:t xml:space="preserve"> </w:t>
      </w:r>
      <w:r w:rsidR="00885CB1" w:rsidRPr="00E43F6D">
        <w:rPr>
          <w:lang w:eastAsia="ar-SA"/>
        </w:rPr>
        <w:t>2.374,85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(za wodę, herbatę i art. spożywcze),</w:t>
      </w:r>
    </w:p>
    <w:p w14:paraId="5DDC564A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>zakup energii</w:t>
      </w:r>
      <w:r w:rsidR="00F371D4" w:rsidRPr="00E43F6D">
        <w:rPr>
          <w:lang w:eastAsia="ar-SA"/>
        </w:rPr>
        <w:t xml:space="preserve"> </w:t>
      </w:r>
      <w:r w:rsidR="00053F3D" w:rsidRPr="00E43F6D">
        <w:rPr>
          <w:lang w:eastAsia="ar-SA"/>
        </w:rPr>
        <w:t>21.528,43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(zużycie energii elektrycznej i wody),</w:t>
      </w:r>
      <w:r w:rsidR="007B56DD" w:rsidRPr="00E43F6D">
        <w:rPr>
          <w:lang w:eastAsia="ar-SA"/>
        </w:rPr>
        <w:t xml:space="preserve"> </w:t>
      </w:r>
    </w:p>
    <w:p w14:paraId="68E73BD5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>zakup usług remontowych</w:t>
      </w:r>
      <w:r w:rsidR="00F371D4" w:rsidRPr="00E43F6D">
        <w:rPr>
          <w:lang w:eastAsia="ar-SA"/>
        </w:rPr>
        <w:t xml:space="preserve"> </w:t>
      </w:r>
      <w:r w:rsidR="00053F3D" w:rsidRPr="00E43F6D">
        <w:rPr>
          <w:lang w:eastAsia="ar-SA"/>
        </w:rPr>
        <w:t>9.015,04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(konserwacja kserokopiarki oraz naprawę drukarki</w:t>
      </w:r>
      <w:r w:rsidR="00F34CC0" w:rsidRPr="00E43F6D">
        <w:rPr>
          <w:lang w:eastAsia="ar-SA"/>
        </w:rPr>
        <w:t xml:space="preserve">, kos </w:t>
      </w:r>
      <w:r w:rsidR="00273A59" w:rsidRPr="00E43F6D">
        <w:rPr>
          <w:lang w:eastAsia="ar-SA"/>
        </w:rPr>
        <w:t>spalinowych i</w:t>
      </w:r>
      <w:r w:rsidRPr="00E43F6D">
        <w:rPr>
          <w:lang w:eastAsia="ar-SA"/>
        </w:rPr>
        <w:t xml:space="preserve"> samochodu VW</w:t>
      </w:r>
      <w:r w:rsidR="00053F3D" w:rsidRPr="00E43F6D">
        <w:rPr>
          <w:lang w:eastAsia="ar-SA"/>
        </w:rPr>
        <w:t>, konserwację urządzeń telekomunikacyjnych itp.</w:t>
      </w:r>
      <w:r w:rsidRPr="00E43F6D">
        <w:rPr>
          <w:lang w:eastAsia="ar-SA"/>
        </w:rPr>
        <w:t>),</w:t>
      </w:r>
    </w:p>
    <w:p w14:paraId="09EF4A40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>zakup usług zdrowotnych</w:t>
      </w:r>
      <w:r w:rsidR="00F371D4" w:rsidRPr="00E43F6D">
        <w:rPr>
          <w:lang w:eastAsia="ar-SA"/>
        </w:rPr>
        <w:t xml:space="preserve"> </w:t>
      </w:r>
      <w:r w:rsidR="00053F3D" w:rsidRPr="00E43F6D">
        <w:rPr>
          <w:lang w:eastAsia="ar-SA"/>
        </w:rPr>
        <w:t>1.601</w:t>
      </w:r>
      <w:r w:rsidR="00AE2DC4" w:rsidRPr="00E43F6D">
        <w:rPr>
          <w:lang w:eastAsia="ar-SA"/>
        </w:rPr>
        <w:t>,</w:t>
      </w:r>
      <w:r w:rsidR="00053F3D" w:rsidRPr="00E43F6D">
        <w:rPr>
          <w:lang w:eastAsia="ar-SA"/>
        </w:rPr>
        <w:t>8</w:t>
      </w:r>
      <w:r w:rsidR="00AE2DC4" w:rsidRPr="00E43F6D">
        <w:rPr>
          <w:lang w:eastAsia="ar-SA"/>
        </w:rPr>
        <w:t>0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</w:t>
      </w:r>
    </w:p>
    <w:p w14:paraId="3C0033FF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>zakup usług pozostałych</w:t>
      </w:r>
      <w:r w:rsidR="00F371D4" w:rsidRPr="00E43F6D">
        <w:rPr>
          <w:lang w:eastAsia="ar-SA"/>
        </w:rPr>
        <w:t xml:space="preserve"> </w:t>
      </w:r>
      <w:r w:rsidR="00053F3D" w:rsidRPr="00E43F6D">
        <w:rPr>
          <w:lang w:eastAsia="ar-SA"/>
        </w:rPr>
        <w:t>100.681,90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(opłata skredytowana, pomoc prawna, utrzymanie strony BIP oraz monitoring i</w:t>
      </w:r>
      <w:r w:rsidR="00B85BB9">
        <w:rPr>
          <w:lang w:eastAsia="ar-SA"/>
        </w:rPr>
        <w:t xml:space="preserve"> obsługę systemu alarmowego, za </w:t>
      </w:r>
      <w:r w:rsidRPr="00E43F6D">
        <w:rPr>
          <w:lang w:eastAsia="ar-SA"/>
        </w:rPr>
        <w:t>wykonywanie zadań służby BHP, konserwacja urządzeń alarmowych, nadzór autorski programów komputerowych</w:t>
      </w:r>
      <w:r w:rsidR="00722E1F" w:rsidRPr="00E43F6D">
        <w:rPr>
          <w:lang w:eastAsia="ar-SA"/>
        </w:rPr>
        <w:t xml:space="preserve"> </w:t>
      </w:r>
      <w:r w:rsidRPr="00E43F6D">
        <w:rPr>
          <w:lang w:eastAsia="ar-SA"/>
        </w:rPr>
        <w:t>i okresowe opłaty licencyjne, wywóz nieczystości stałych i</w:t>
      </w:r>
      <w:r w:rsidR="0081745D">
        <w:rPr>
          <w:lang w:eastAsia="ar-SA"/>
        </w:rPr>
        <w:t xml:space="preserve"> </w:t>
      </w:r>
      <w:r w:rsidRPr="00E43F6D">
        <w:rPr>
          <w:lang w:eastAsia="ar-SA"/>
        </w:rPr>
        <w:t>płynnych i przegląd pieca CO</w:t>
      </w:r>
      <w:r w:rsidR="00644258" w:rsidRPr="00E43F6D">
        <w:rPr>
          <w:lang w:eastAsia="ar-SA"/>
        </w:rPr>
        <w:t xml:space="preserve"> i in.</w:t>
      </w:r>
      <w:r w:rsidRPr="00E43F6D">
        <w:rPr>
          <w:lang w:eastAsia="ar-SA"/>
        </w:rPr>
        <w:t>),</w:t>
      </w:r>
    </w:p>
    <w:p w14:paraId="6ED780B2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>zakup usług telekomunikacyjnych</w:t>
      </w:r>
      <w:r w:rsidR="00F371D4" w:rsidRPr="00E43F6D">
        <w:rPr>
          <w:lang w:eastAsia="ar-SA"/>
        </w:rPr>
        <w:t xml:space="preserve"> </w:t>
      </w:r>
      <w:r w:rsidR="00053F3D" w:rsidRPr="00E43F6D">
        <w:rPr>
          <w:lang w:eastAsia="ar-SA"/>
        </w:rPr>
        <w:t>6.237,14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(usługi internetowe, telefonia stacjonarna i</w:t>
      </w:r>
      <w:r w:rsidR="0081745D">
        <w:rPr>
          <w:lang w:eastAsia="ar-SA"/>
        </w:rPr>
        <w:t xml:space="preserve"> </w:t>
      </w:r>
      <w:r w:rsidRPr="00E43F6D">
        <w:rPr>
          <w:lang w:eastAsia="ar-SA"/>
        </w:rPr>
        <w:t>telefonia komórkowa),</w:t>
      </w:r>
    </w:p>
    <w:p w14:paraId="5C711C4E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>ryczałt za używanie samochodu prywatnego do celów służbowych</w:t>
      </w:r>
      <w:r w:rsidR="00AE2DC4" w:rsidRPr="00E43F6D">
        <w:rPr>
          <w:lang w:eastAsia="ar-SA"/>
        </w:rPr>
        <w:t xml:space="preserve"> i delegacje</w:t>
      </w:r>
      <w:r w:rsidR="00F371D4" w:rsidRPr="00E43F6D">
        <w:rPr>
          <w:lang w:eastAsia="ar-SA"/>
        </w:rPr>
        <w:t xml:space="preserve"> </w:t>
      </w:r>
      <w:r w:rsidR="00053F3D" w:rsidRPr="00E43F6D">
        <w:rPr>
          <w:lang w:eastAsia="ar-SA"/>
        </w:rPr>
        <w:t>1.886,19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</w:t>
      </w:r>
    </w:p>
    <w:p w14:paraId="7A57CF0C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>opłaty za ubezpieczenie mienia, abonament RTV, koszty egzekucyjne oraz inne</w:t>
      </w:r>
      <w:r w:rsidR="00F371D4" w:rsidRPr="00E43F6D">
        <w:rPr>
          <w:lang w:eastAsia="ar-SA"/>
        </w:rPr>
        <w:t xml:space="preserve"> </w:t>
      </w:r>
      <w:r w:rsidR="00053F3D" w:rsidRPr="00E43F6D">
        <w:rPr>
          <w:lang w:eastAsia="ar-SA"/>
        </w:rPr>
        <w:t>4.288,46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</w:t>
      </w:r>
    </w:p>
    <w:p w14:paraId="15AF0316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>odpisy na zakładowy fundusz świadczeń socjalnych</w:t>
      </w:r>
      <w:r w:rsidR="00F371D4" w:rsidRPr="00E43F6D">
        <w:rPr>
          <w:lang w:eastAsia="ar-SA"/>
        </w:rPr>
        <w:t xml:space="preserve"> </w:t>
      </w:r>
      <w:r w:rsidR="00053F3D" w:rsidRPr="00E43F6D">
        <w:rPr>
          <w:lang w:eastAsia="ar-SA"/>
        </w:rPr>
        <w:t>34.500</w:t>
      </w:r>
      <w:r w:rsidRPr="00E43F6D">
        <w:rPr>
          <w:lang w:eastAsia="ar-SA"/>
        </w:rPr>
        <w:t>,00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</w:t>
      </w:r>
    </w:p>
    <w:p w14:paraId="7616230E" w14:textId="77777777" w:rsidR="00284413" w:rsidRPr="00E43F6D" w:rsidRDefault="00284413" w:rsidP="00CB07E5">
      <w:pPr>
        <w:numPr>
          <w:ilvl w:val="0"/>
          <w:numId w:val="24"/>
        </w:numPr>
        <w:suppressAutoHyphens/>
        <w:ind w:left="1560" w:hanging="426"/>
        <w:jc w:val="both"/>
        <w:rPr>
          <w:lang w:eastAsia="ar-SA"/>
        </w:rPr>
      </w:pPr>
      <w:r w:rsidRPr="00E43F6D">
        <w:rPr>
          <w:lang w:eastAsia="ar-SA"/>
        </w:rPr>
        <w:t xml:space="preserve">szkolenia pracowników </w:t>
      </w:r>
      <w:r w:rsidR="00A0001D" w:rsidRPr="00E43F6D">
        <w:rPr>
          <w:lang w:eastAsia="ar-SA"/>
        </w:rPr>
        <w:t>wraz z dojazdami</w:t>
      </w:r>
      <w:r w:rsidR="00F371D4" w:rsidRPr="00E43F6D">
        <w:rPr>
          <w:lang w:eastAsia="ar-SA"/>
        </w:rPr>
        <w:t xml:space="preserve"> </w:t>
      </w:r>
      <w:r w:rsidR="00053F3D" w:rsidRPr="00E43F6D">
        <w:rPr>
          <w:lang w:eastAsia="ar-SA"/>
        </w:rPr>
        <w:t>3.698,00</w:t>
      </w:r>
      <w:r w:rsidR="0081745D">
        <w:rPr>
          <w:lang w:eastAsia="ar-SA"/>
        </w:rPr>
        <w:t> zł</w:t>
      </w:r>
      <w:r w:rsidR="00395FFD" w:rsidRPr="00E43F6D">
        <w:rPr>
          <w:lang w:eastAsia="ar-SA"/>
        </w:rPr>
        <w:t>.</w:t>
      </w:r>
    </w:p>
    <w:p w14:paraId="4A4BB58A" w14:textId="77777777" w:rsidR="00284413" w:rsidRPr="00E43F6D" w:rsidRDefault="00284413" w:rsidP="00CB07E5">
      <w:pPr>
        <w:numPr>
          <w:ilvl w:val="0"/>
          <w:numId w:val="25"/>
        </w:numPr>
        <w:suppressAutoHyphens/>
        <w:ind w:left="993" w:hanging="284"/>
        <w:jc w:val="both"/>
        <w:rPr>
          <w:lang w:eastAsia="ar-SA"/>
        </w:rPr>
      </w:pPr>
      <w:r w:rsidRPr="00E43F6D">
        <w:rPr>
          <w:b/>
          <w:lang w:eastAsia="ar-SA"/>
        </w:rPr>
        <w:t>promocję jednostek samorządu terytorialnego</w:t>
      </w:r>
      <w:r w:rsidRPr="00E43F6D">
        <w:rPr>
          <w:lang w:eastAsia="ar-SA"/>
        </w:rPr>
        <w:t xml:space="preserve"> na plan</w:t>
      </w:r>
      <w:r w:rsidR="00F371D4" w:rsidRPr="00E43F6D">
        <w:rPr>
          <w:lang w:eastAsia="ar-SA"/>
        </w:rPr>
        <w:t xml:space="preserve"> </w:t>
      </w:r>
      <w:r w:rsidR="00053F3D" w:rsidRPr="00E43F6D">
        <w:rPr>
          <w:b/>
          <w:lang w:eastAsia="ar-SA"/>
        </w:rPr>
        <w:t>5</w:t>
      </w:r>
      <w:r w:rsidRPr="00E43F6D">
        <w:rPr>
          <w:b/>
          <w:lang w:eastAsia="ar-SA"/>
        </w:rPr>
        <w:t>0.000,00</w:t>
      </w:r>
      <w:r w:rsidR="0081745D">
        <w:rPr>
          <w:b/>
          <w:lang w:eastAsia="ar-SA"/>
        </w:rPr>
        <w:t> zł</w:t>
      </w:r>
      <w:r w:rsidRPr="00E43F6D">
        <w:rPr>
          <w:lang w:eastAsia="ar-SA"/>
        </w:rPr>
        <w:t xml:space="preserve"> wydatkowana została kwota</w:t>
      </w:r>
      <w:r w:rsidR="00F371D4" w:rsidRPr="00E43F6D">
        <w:rPr>
          <w:lang w:eastAsia="ar-SA"/>
        </w:rPr>
        <w:t xml:space="preserve"> </w:t>
      </w:r>
      <w:r w:rsidR="00053F3D" w:rsidRPr="00E43F6D">
        <w:rPr>
          <w:b/>
          <w:lang w:eastAsia="ar-SA"/>
        </w:rPr>
        <w:t>8.604,86</w:t>
      </w:r>
      <w:r w:rsidR="0081745D">
        <w:rPr>
          <w:b/>
          <w:bCs/>
          <w:lang w:eastAsia="ar-SA"/>
        </w:rPr>
        <w:t> zł</w:t>
      </w:r>
      <w:r w:rsidRPr="00E43F6D">
        <w:rPr>
          <w:b/>
          <w:bCs/>
          <w:lang w:eastAsia="ar-SA"/>
        </w:rPr>
        <w:t xml:space="preserve">, </w:t>
      </w:r>
      <w:r w:rsidRPr="00E43F6D">
        <w:rPr>
          <w:lang w:eastAsia="ar-SA"/>
        </w:rPr>
        <w:t xml:space="preserve">co stanowi </w:t>
      </w:r>
      <w:r w:rsidR="00053F3D" w:rsidRPr="00E43F6D">
        <w:rPr>
          <w:bCs/>
          <w:lang w:eastAsia="ar-SA"/>
        </w:rPr>
        <w:t>17,21</w:t>
      </w:r>
      <w:r w:rsidR="0081745D">
        <w:rPr>
          <w:bCs/>
          <w:lang w:eastAsia="ar-SA"/>
        </w:rPr>
        <w:t> %</w:t>
      </w:r>
      <w:r w:rsidRPr="00E43F6D">
        <w:rPr>
          <w:lang w:eastAsia="ar-SA"/>
        </w:rPr>
        <w:t xml:space="preserve"> planu rocznego z przeznaczeni</w:t>
      </w:r>
      <w:r w:rsidR="00CB07E5" w:rsidRPr="00E43F6D">
        <w:rPr>
          <w:lang w:eastAsia="ar-SA"/>
        </w:rPr>
        <w:t xml:space="preserve">em na zakup usług reklamowych w </w:t>
      </w:r>
      <w:r w:rsidRPr="00E43F6D">
        <w:rPr>
          <w:lang w:eastAsia="ar-SA"/>
        </w:rPr>
        <w:t>lokalnych mediach itp.</w:t>
      </w:r>
    </w:p>
    <w:p w14:paraId="558046DF" w14:textId="77777777" w:rsidR="00284413" w:rsidRPr="00E43F6D" w:rsidRDefault="00284413" w:rsidP="001E1CDE">
      <w:pPr>
        <w:suppressAutoHyphens/>
        <w:jc w:val="both"/>
        <w:rPr>
          <w:lang w:eastAsia="ar-SA"/>
        </w:rPr>
      </w:pPr>
    </w:p>
    <w:p w14:paraId="352BCDC0" w14:textId="77777777" w:rsidR="00284413" w:rsidRPr="00E43F6D" w:rsidRDefault="00284413" w:rsidP="00CB07E5">
      <w:pPr>
        <w:suppressAutoHyphens/>
        <w:ind w:firstLine="709"/>
        <w:jc w:val="both"/>
        <w:rPr>
          <w:lang w:eastAsia="ar-SA"/>
        </w:rPr>
      </w:pPr>
      <w:r w:rsidRPr="00E43F6D">
        <w:rPr>
          <w:lang w:eastAsia="ar-SA"/>
        </w:rPr>
        <w:t xml:space="preserve">W </w:t>
      </w:r>
      <w:r w:rsidRPr="00E43F6D">
        <w:rPr>
          <w:b/>
          <w:lang w:eastAsia="ar-SA"/>
        </w:rPr>
        <w:t xml:space="preserve">pozostałej działalności </w:t>
      </w:r>
      <w:r w:rsidRPr="00E43F6D">
        <w:rPr>
          <w:lang w:eastAsia="ar-SA"/>
        </w:rPr>
        <w:t xml:space="preserve">na </w:t>
      </w:r>
      <w:r w:rsidR="00273A59" w:rsidRPr="00E43F6D">
        <w:rPr>
          <w:lang w:eastAsia="ar-SA"/>
        </w:rPr>
        <w:t>plan</w:t>
      </w:r>
      <w:r w:rsidR="00F371D4" w:rsidRPr="00E43F6D">
        <w:rPr>
          <w:b/>
          <w:lang w:eastAsia="ar-SA"/>
        </w:rPr>
        <w:t xml:space="preserve"> </w:t>
      </w:r>
      <w:r w:rsidR="00053F3D" w:rsidRPr="00E43F6D">
        <w:rPr>
          <w:b/>
          <w:lang w:eastAsia="ar-SA"/>
        </w:rPr>
        <w:t>161.520</w:t>
      </w:r>
      <w:r w:rsidRPr="00E43F6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 xml:space="preserve"> </w:t>
      </w:r>
      <w:r w:rsidRPr="00E43F6D">
        <w:rPr>
          <w:lang w:eastAsia="ar-SA"/>
        </w:rPr>
        <w:t>wydatkowano kwotę</w:t>
      </w:r>
      <w:r w:rsidR="00F371D4" w:rsidRPr="00E43F6D">
        <w:rPr>
          <w:b/>
          <w:lang w:eastAsia="ar-SA"/>
        </w:rPr>
        <w:t xml:space="preserve"> </w:t>
      </w:r>
      <w:r w:rsidR="00053F3D" w:rsidRPr="00E43F6D">
        <w:rPr>
          <w:b/>
          <w:lang w:eastAsia="ar-SA"/>
        </w:rPr>
        <w:t>57.122,50</w:t>
      </w:r>
      <w:r w:rsidR="0081745D">
        <w:rPr>
          <w:b/>
          <w:lang w:eastAsia="ar-SA"/>
        </w:rPr>
        <w:t> zł</w:t>
      </w:r>
      <w:r w:rsidR="0025672E" w:rsidRPr="00E43F6D">
        <w:rPr>
          <w:b/>
          <w:lang w:eastAsia="ar-SA"/>
        </w:rPr>
        <w:t>,</w:t>
      </w:r>
      <w:r w:rsidRPr="00E43F6D">
        <w:rPr>
          <w:b/>
          <w:lang w:eastAsia="ar-SA"/>
        </w:rPr>
        <w:t xml:space="preserve"> </w:t>
      </w:r>
      <w:r w:rsidRPr="00E43F6D">
        <w:rPr>
          <w:lang w:eastAsia="ar-SA"/>
        </w:rPr>
        <w:t>z</w:t>
      </w:r>
      <w:r w:rsidR="00B85BB9">
        <w:rPr>
          <w:lang w:eastAsia="ar-SA"/>
        </w:rPr>
        <w:t> </w:t>
      </w:r>
      <w:r w:rsidRPr="00E43F6D">
        <w:rPr>
          <w:lang w:eastAsia="ar-SA"/>
        </w:rPr>
        <w:t>przeznaczeniem na działania związane z utrzymaniem trwałości efektów projektu "Internet oknem na świat" tj. na zakup usług</w:t>
      </w:r>
      <w:r w:rsidR="005838CE" w:rsidRPr="00E43F6D">
        <w:rPr>
          <w:lang w:eastAsia="ar-SA"/>
        </w:rPr>
        <w:t xml:space="preserve"> </w:t>
      </w:r>
      <w:r w:rsidRPr="00E43F6D">
        <w:rPr>
          <w:lang w:eastAsia="ar-SA"/>
        </w:rPr>
        <w:t>i dostępu do sieci Internet i bieżące naprawy oraz ubezpieczenie sprzętu komputerowego</w:t>
      </w:r>
      <w:r w:rsidR="00F371D4" w:rsidRPr="00E43F6D">
        <w:rPr>
          <w:lang w:eastAsia="ar-SA"/>
        </w:rPr>
        <w:t xml:space="preserve"> </w:t>
      </w:r>
      <w:r w:rsidR="00113F24" w:rsidRPr="00E43F6D">
        <w:rPr>
          <w:lang w:eastAsia="ar-SA"/>
        </w:rPr>
        <w:t>5.637,50</w:t>
      </w:r>
      <w:r w:rsidR="0081745D">
        <w:rPr>
          <w:lang w:eastAsia="ar-SA"/>
        </w:rPr>
        <w:t> zł</w:t>
      </w:r>
      <w:r w:rsidR="00CD2542" w:rsidRPr="00E43F6D">
        <w:rPr>
          <w:lang w:eastAsia="ar-SA"/>
        </w:rPr>
        <w:t>,</w:t>
      </w:r>
      <w:r w:rsidRPr="00E43F6D">
        <w:rPr>
          <w:lang w:eastAsia="ar-SA"/>
        </w:rPr>
        <w:t xml:space="preserve"> </w:t>
      </w:r>
      <w:r w:rsidR="0021347D" w:rsidRPr="00E43F6D">
        <w:rPr>
          <w:lang w:eastAsia="ar-SA"/>
        </w:rPr>
        <w:t>wypłatę diet sołtysów</w:t>
      </w:r>
      <w:r w:rsidR="00F371D4" w:rsidRPr="00E43F6D">
        <w:rPr>
          <w:lang w:eastAsia="ar-SA"/>
        </w:rPr>
        <w:t xml:space="preserve"> </w:t>
      </w:r>
      <w:r w:rsidR="00113F24" w:rsidRPr="00E43F6D">
        <w:rPr>
          <w:lang w:eastAsia="ar-SA"/>
        </w:rPr>
        <w:t>39.100,00</w:t>
      </w:r>
      <w:r w:rsidR="0081745D">
        <w:rPr>
          <w:lang w:eastAsia="ar-SA"/>
        </w:rPr>
        <w:t> zł</w:t>
      </w:r>
      <w:r w:rsidR="00273A59" w:rsidRPr="00E43F6D">
        <w:rPr>
          <w:lang w:eastAsia="ar-SA"/>
        </w:rPr>
        <w:t>, składki</w:t>
      </w:r>
      <w:r w:rsidRPr="00E43F6D">
        <w:rPr>
          <w:lang w:eastAsia="ar-SA"/>
        </w:rPr>
        <w:t xml:space="preserve"> dla Stowarzyszenia Razem dla Radomki</w:t>
      </w:r>
      <w:r w:rsidR="00F371D4" w:rsidRPr="00E43F6D">
        <w:rPr>
          <w:lang w:eastAsia="ar-SA"/>
        </w:rPr>
        <w:t xml:space="preserve"> </w:t>
      </w:r>
      <w:r w:rsidRPr="00E43F6D">
        <w:rPr>
          <w:lang w:eastAsia="ar-SA"/>
        </w:rPr>
        <w:t>12.000,00</w:t>
      </w:r>
      <w:r w:rsidR="0081745D">
        <w:rPr>
          <w:lang w:eastAsia="ar-SA"/>
        </w:rPr>
        <w:t> zł</w:t>
      </w:r>
      <w:r w:rsidR="006A2B40" w:rsidRPr="00E43F6D">
        <w:rPr>
          <w:lang w:eastAsia="ar-SA"/>
        </w:rPr>
        <w:t xml:space="preserve"> </w:t>
      </w:r>
      <w:r w:rsidR="00113F24" w:rsidRPr="00E43F6D">
        <w:rPr>
          <w:lang w:eastAsia="ar-SA"/>
        </w:rPr>
        <w:t>oraz prenumeratę miesięcznika Wieś Mazowiecka</w:t>
      </w:r>
      <w:r w:rsidR="00F371D4" w:rsidRPr="00E43F6D">
        <w:rPr>
          <w:lang w:eastAsia="ar-SA"/>
        </w:rPr>
        <w:t xml:space="preserve"> </w:t>
      </w:r>
      <w:r w:rsidR="00113F24" w:rsidRPr="00E43F6D">
        <w:rPr>
          <w:lang w:eastAsia="ar-SA"/>
        </w:rPr>
        <w:t>385,00</w:t>
      </w:r>
      <w:r w:rsidR="0081745D">
        <w:rPr>
          <w:lang w:eastAsia="ar-SA"/>
        </w:rPr>
        <w:t> zł</w:t>
      </w:r>
      <w:r w:rsidR="00113F24" w:rsidRPr="00E43F6D">
        <w:rPr>
          <w:lang w:eastAsia="ar-SA"/>
        </w:rPr>
        <w:t>.</w:t>
      </w:r>
    </w:p>
    <w:p w14:paraId="6C811870" w14:textId="77777777" w:rsidR="00284413" w:rsidRPr="00E43F6D" w:rsidRDefault="00284413" w:rsidP="001E1CDE">
      <w:pPr>
        <w:suppressAutoHyphens/>
        <w:jc w:val="both"/>
        <w:rPr>
          <w:lang w:eastAsia="ar-SA"/>
        </w:rPr>
      </w:pPr>
    </w:p>
    <w:p w14:paraId="2F936ACA" w14:textId="77777777" w:rsidR="00284413" w:rsidRPr="00E43F6D" w:rsidRDefault="00F20184" w:rsidP="001E1CDE">
      <w:pPr>
        <w:suppressAutoHyphens/>
        <w:ind w:left="709" w:hanging="709"/>
        <w:jc w:val="both"/>
        <w:rPr>
          <w:b/>
          <w:i/>
          <w:lang w:eastAsia="ar-SA"/>
        </w:rPr>
      </w:pPr>
      <w:r w:rsidRPr="00E43F6D">
        <w:rPr>
          <w:b/>
          <w:i/>
          <w:lang w:eastAsia="ar-SA"/>
        </w:rPr>
        <w:t xml:space="preserve">751 </w:t>
      </w:r>
      <w:r w:rsidR="00284413" w:rsidRPr="00E43F6D">
        <w:rPr>
          <w:b/>
          <w:i/>
          <w:lang w:eastAsia="ar-SA"/>
        </w:rPr>
        <w:t>URZĘDY NACZELNYCH ORGANÓW WŁADZY PAŃSTWOWEJ, KONTROLI</w:t>
      </w:r>
      <w:r w:rsidR="00D622C4" w:rsidRPr="00E43F6D">
        <w:rPr>
          <w:b/>
          <w:i/>
          <w:lang w:eastAsia="ar-SA"/>
        </w:rPr>
        <w:t xml:space="preserve"> </w:t>
      </w:r>
      <w:r w:rsidRPr="00E43F6D">
        <w:rPr>
          <w:b/>
          <w:i/>
          <w:lang w:eastAsia="ar-SA"/>
        </w:rPr>
        <w:t>I</w:t>
      </w:r>
      <w:r w:rsidR="00B85BB9">
        <w:rPr>
          <w:b/>
          <w:i/>
          <w:lang w:eastAsia="ar-SA"/>
        </w:rPr>
        <w:t> </w:t>
      </w:r>
      <w:r w:rsidR="00284413" w:rsidRPr="00E43F6D">
        <w:rPr>
          <w:b/>
          <w:i/>
          <w:lang w:eastAsia="ar-SA"/>
        </w:rPr>
        <w:t>OCHRONY PRAWA</w:t>
      </w:r>
    </w:p>
    <w:p w14:paraId="457482A7" w14:textId="77777777" w:rsidR="005730E8" w:rsidRPr="00E43F6D" w:rsidRDefault="005730E8" w:rsidP="00CB07E5">
      <w:pPr>
        <w:suppressAutoHyphens/>
        <w:ind w:firstLine="360"/>
        <w:jc w:val="both"/>
        <w:rPr>
          <w:lang w:eastAsia="ar-SA"/>
        </w:rPr>
      </w:pPr>
      <w:r w:rsidRPr="00E43F6D">
        <w:rPr>
          <w:lang w:eastAsia="ar-SA"/>
        </w:rPr>
        <w:t xml:space="preserve">Na finansowanie wydatków </w:t>
      </w:r>
      <w:r w:rsidR="00273A59" w:rsidRPr="00E43F6D">
        <w:rPr>
          <w:lang w:eastAsia="ar-SA"/>
        </w:rPr>
        <w:t>bieżących zaplanowano</w:t>
      </w:r>
      <w:r w:rsidRPr="00E43F6D">
        <w:rPr>
          <w:lang w:eastAsia="ar-SA"/>
        </w:rPr>
        <w:t xml:space="preserve"> kwotę </w:t>
      </w:r>
      <w:r w:rsidR="00113F24" w:rsidRPr="00E43F6D">
        <w:rPr>
          <w:lang w:eastAsia="ar-SA"/>
        </w:rPr>
        <w:t>65.779</w:t>
      </w:r>
      <w:r w:rsidRPr="00E43F6D">
        <w:rPr>
          <w:lang w:eastAsia="ar-SA"/>
        </w:rPr>
        <w:t>,00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a wydatkowano </w:t>
      </w:r>
      <w:r w:rsidR="00113F24" w:rsidRPr="00E43F6D">
        <w:rPr>
          <w:lang w:eastAsia="ar-SA"/>
        </w:rPr>
        <w:t>35.107,18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</w:t>
      </w:r>
      <w:r w:rsidR="00273A59" w:rsidRPr="00E43F6D">
        <w:rPr>
          <w:lang w:eastAsia="ar-SA"/>
        </w:rPr>
        <w:t>tj.</w:t>
      </w:r>
      <w:r w:rsidRPr="00E43F6D">
        <w:rPr>
          <w:lang w:eastAsia="ar-SA"/>
        </w:rPr>
        <w:t xml:space="preserve"> </w:t>
      </w:r>
      <w:r w:rsidR="00113F24" w:rsidRPr="00E43F6D">
        <w:rPr>
          <w:lang w:eastAsia="ar-SA"/>
        </w:rPr>
        <w:t>53,37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planu, z czego:</w:t>
      </w:r>
      <w:r w:rsidR="00284413" w:rsidRPr="00E43F6D">
        <w:rPr>
          <w:lang w:eastAsia="ar-SA"/>
        </w:rPr>
        <w:tab/>
      </w:r>
    </w:p>
    <w:p w14:paraId="21C50E25" w14:textId="77777777" w:rsidR="00284413" w:rsidRPr="00E43F6D" w:rsidRDefault="005730E8" w:rsidP="001E1CDE">
      <w:pPr>
        <w:numPr>
          <w:ilvl w:val="0"/>
          <w:numId w:val="27"/>
        </w:numPr>
        <w:suppressAutoHyphens/>
        <w:jc w:val="both"/>
        <w:rPr>
          <w:lang w:eastAsia="ar-SA"/>
        </w:rPr>
      </w:pPr>
      <w:r w:rsidRPr="00E43F6D">
        <w:rPr>
          <w:lang w:eastAsia="ar-SA"/>
        </w:rPr>
        <w:t>n</w:t>
      </w:r>
      <w:r w:rsidR="00284413" w:rsidRPr="00E43F6D">
        <w:rPr>
          <w:lang w:eastAsia="ar-SA"/>
        </w:rPr>
        <w:t>a finansowanie zadań z zakr</w:t>
      </w:r>
      <w:r w:rsidR="00113F24" w:rsidRPr="00E43F6D">
        <w:rPr>
          <w:lang w:eastAsia="ar-SA"/>
        </w:rPr>
        <w:t>esu administracji rządowej w 2020</w:t>
      </w:r>
      <w:r w:rsidR="00284413" w:rsidRPr="00E43F6D">
        <w:rPr>
          <w:lang w:eastAsia="ar-SA"/>
        </w:rPr>
        <w:t xml:space="preserve"> roku Gmina zaplanowała dotacje w</w:t>
      </w:r>
      <w:r w:rsidR="00CB07E5" w:rsidRPr="00E43F6D">
        <w:rPr>
          <w:lang w:eastAsia="ar-SA"/>
        </w:rPr>
        <w:t xml:space="preserve"> </w:t>
      </w:r>
      <w:r w:rsidR="00284413" w:rsidRPr="00E43F6D">
        <w:rPr>
          <w:lang w:eastAsia="ar-SA"/>
        </w:rPr>
        <w:t>wysokości</w:t>
      </w:r>
      <w:r w:rsidR="00F371D4" w:rsidRPr="00E43F6D">
        <w:rPr>
          <w:lang w:eastAsia="ar-SA"/>
        </w:rPr>
        <w:t xml:space="preserve"> </w:t>
      </w:r>
      <w:r w:rsidR="00284413" w:rsidRPr="00E43F6D">
        <w:rPr>
          <w:b/>
          <w:lang w:eastAsia="ar-SA"/>
        </w:rPr>
        <w:t>1.7</w:t>
      </w:r>
      <w:r w:rsidR="00113F24" w:rsidRPr="00E43F6D">
        <w:rPr>
          <w:b/>
          <w:lang w:eastAsia="ar-SA"/>
        </w:rPr>
        <w:t>88</w:t>
      </w:r>
      <w:r w:rsidR="00284413" w:rsidRPr="00E43F6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="00284413" w:rsidRPr="00E43F6D">
        <w:rPr>
          <w:lang w:eastAsia="ar-SA"/>
        </w:rPr>
        <w:t>, a wykorzystała w I półroczu 201</w:t>
      </w:r>
      <w:r w:rsidR="00785343" w:rsidRPr="00E43F6D">
        <w:rPr>
          <w:lang w:eastAsia="ar-SA"/>
        </w:rPr>
        <w:t>9</w:t>
      </w:r>
      <w:r w:rsidR="00284413" w:rsidRPr="00E43F6D">
        <w:rPr>
          <w:lang w:eastAsia="ar-SA"/>
        </w:rPr>
        <w:t xml:space="preserve"> roku środki w kwocie</w:t>
      </w:r>
      <w:r w:rsidR="00F371D4" w:rsidRPr="00E43F6D">
        <w:rPr>
          <w:lang w:eastAsia="ar-SA"/>
        </w:rPr>
        <w:t xml:space="preserve"> </w:t>
      </w:r>
      <w:r w:rsidR="00284413" w:rsidRPr="00E43F6D">
        <w:rPr>
          <w:b/>
          <w:lang w:eastAsia="ar-SA"/>
        </w:rPr>
        <w:t>8</w:t>
      </w:r>
      <w:r w:rsidR="00113F24" w:rsidRPr="00E43F6D">
        <w:rPr>
          <w:b/>
          <w:lang w:eastAsia="ar-SA"/>
        </w:rPr>
        <w:t>9</w:t>
      </w:r>
      <w:r w:rsidR="00785343" w:rsidRPr="00E43F6D">
        <w:rPr>
          <w:b/>
          <w:lang w:eastAsia="ar-SA"/>
        </w:rPr>
        <w:t>4,00</w:t>
      </w:r>
      <w:r w:rsidR="0081745D">
        <w:rPr>
          <w:b/>
          <w:lang w:eastAsia="ar-SA"/>
        </w:rPr>
        <w:t> zł</w:t>
      </w:r>
      <w:r w:rsidR="00284413" w:rsidRPr="00E43F6D">
        <w:rPr>
          <w:b/>
          <w:lang w:eastAsia="ar-SA"/>
        </w:rPr>
        <w:t xml:space="preserve">, </w:t>
      </w:r>
      <w:r w:rsidR="00CB07E5" w:rsidRPr="00E43F6D">
        <w:rPr>
          <w:lang w:eastAsia="ar-SA"/>
        </w:rPr>
        <w:t xml:space="preserve">co </w:t>
      </w:r>
      <w:r w:rsidR="00284413" w:rsidRPr="00E43F6D">
        <w:rPr>
          <w:lang w:eastAsia="ar-SA"/>
        </w:rPr>
        <w:t>stanowi</w:t>
      </w:r>
      <w:r w:rsidR="00284413" w:rsidRPr="00E43F6D">
        <w:rPr>
          <w:b/>
          <w:lang w:eastAsia="ar-SA"/>
        </w:rPr>
        <w:t xml:space="preserve"> </w:t>
      </w:r>
      <w:r w:rsidR="00113F24" w:rsidRPr="00E43F6D">
        <w:rPr>
          <w:lang w:eastAsia="ar-SA"/>
        </w:rPr>
        <w:t>50,00</w:t>
      </w:r>
      <w:r w:rsidR="0081745D">
        <w:rPr>
          <w:lang w:eastAsia="ar-SA"/>
        </w:rPr>
        <w:t> %</w:t>
      </w:r>
      <w:r w:rsidR="00284413" w:rsidRPr="00E43F6D">
        <w:rPr>
          <w:b/>
          <w:lang w:eastAsia="ar-SA"/>
        </w:rPr>
        <w:t xml:space="preserve"> </w:t>
      </w:r>
      <w:r w:rsidR="00284413" w:rsidRPr="00E43F6D">
        <w:rPr>
          <w:lang w:eastAsia="ar-SA"/>
        </w:rPr>
        <w:t>planu rocznego z przeznaczeniem na aktualizację stałego rejestru wyborców</w:t>
      </w:r>
      <w:r w:rsidRPr="00E43F6D">
        <w:rPr>
          <w:lang w:eastAsia="ar-SA"/>
        </w:rPr>
        <w:t>,</w:t>
      </w:r>
    </w:p>
    <w:p w14:paraId="1FBC743D" w14:textId="77777777" w:rsidR="00785343" w:rsidRPr="00E43F6D" w:rsidRDefault="005730E8" w:rsidP="001E1CDE">
      <w:pPr>
        <w:numPr>
          <w:ilvl w:val="0"/>
          <w:numId w:val="27"/>
        </w:numPr>
        <w:suppressAutoHyphens/>
        <w:jc w:val="both"/>
        <w:rPr>
          <w:lang w:eastAsia="ar-SA"/>
        </w:rPr>
      </w:pPr>
      <w:r w:rsidRPr="00E43F6D">
        <w:rPr>
          <w:lang w:eastAsia="ar-SA"/>
        </w:rPr>
        <w:lastRenderedPageBreak/>
        <w:t>n</w:t>
      </w:r>
      <w:r w:rsidR="00785343" w:rsidRPr="00E43F6D">
        <w:rPr>
          <w:lang w:eastAsia="ar-SA"/>
        </w:rPr>
        <w:t xml:space="preserve">a finansowanie wyborów </w:t>
      </w:r>
      <w:r w:rsidR="00113F24" w:rsidRPr="00E43F6D">
        <w:rPr>
          <w:lang w:eastAsia="ar-SA"/>
        </w:rPr>
        <w:t>Prezydenta Rzeczypospolitej Polskiej</w:t>
      </w:r>
      <w:r w:rsidR="00330F41" w:rsidRPr="00E43F6D">
        <w:rPr>
          <w:lang w:eastAsia="ar-SA"/>
        </w:rPr>
        <w:t xml:space="preserve"> zaplanowano wydatki w</w:t>
      </w:r>
      <w:r w:rsidR="00B85BB9">
        <w:rPr>
          <w:lang w:eastAsia="ar-SA"/>
        </w:rPr>
        <w:t> </w:t>
      </w:r>
      <w:r w:rsidR="00785343" w:rsidRPr="00E43F6D">
        <w:rPr>
          <w:lang w:eastAsia="ar-SA"/>
        </w:rPr>
        <w:t>kwocie</w:t>
      </w:r>
      <w:r w:rsidR="00F371D4" w:rsidRPr="00E43F6D">
        <w:rPr>
          <w:lang w:eastAsia="ar-SA"/>
        </w:rPr>
        <w:t xml:space="preserve"> </w:t>
      </w:r>
      <w:r w:rsidR="00113F24" w:rsidRPr="00E43F6D">
        <w:rPr>
          <w:b/>
          <w:bCs/>
          <w:lang w:eastAsia="ar-SA"/>
        </w:rPr>
        <w:t>63.991,00</w:t>
      </w:r>
      <w:r w:rsidR="0081745D">
        <w:rPr>
          <w:lang w:eastAsia="ar-SA"/>
        </w:rPr>
        <w:t> zł</w:t>
      </w:r>
      <w:r w:rsidR="00273A59" w:rsidRPr="00E43F6D">
        <w:rPr>
          <w:lang w:eastAsia="ar-SA"/>
        </w:rPr>
        <w:t>, z</w:t>
      </w:r>
      <w:r w:rsidR="00785343" w:rsidRPr="00E43F6D">
        <w:rPr>
          <w:lang w:eastAsia="ar-SA"/>
        </w:rPr>
        <w:t xml:space="preserve"> czego zrealizowano</w:t>
      </w:r>
      <w:r w:rsidR="00F371D4" w:rsidRPr="00E43F6D">
        <w:rPr>
          <w:lang w:eastAsia="ar-SA"/>
        </w:rPr>
        <w:t xml:space="preserve"> </w:t>
      </w:r>
      <w:r w:rsidR="00113F24" w:rsidRPr="00E43F6D">
        <w:rPr>
          <w:b/>
          <w:bCs/>
          <w:lang w:eastAsia="ar-SA"/>
        </w:rPr>
        <w:t>34.213,18</w:t>
      </w:r>
      <w:r w:rsidR="0081745D">
        <w:rPr>
          <w:b/>
          <w:bCs/>
          <w:lang w:eastAsia="ar-SA"/>
        </w:rPr>
        <w:t> zł</w:t>
      </w:r>
      <w:r w:rsidR="00110530" w:rsidRPr="00E43F6D">
        <w:rPr>
          <w:b/>
          <w:bCs/>
          <w:lang w:eastAsia="ar-SA"/>
        </w:rPr>
        <w:t xml:space="preserve">, </w:t>
      </w:r>
      <w:r w:rsidR="00110530" w:rsidRPr="00E43F6D">
        <w:rPr>
          <w:bCs/>
          <w:lang w:eastAsia="ar-SA"/>
        </w:rPr>
        <w:t>tj.</w:t>
      </w:r>
      <w:r w:rsidR="00785343" w:rsidRPr="00E43F6D">
        <w:rPr>
          <w:bCs/>
          <w:lang w:eastAsia="ar-SA"/>
        </w:rPr>
        <w:t xml:space="preserve"> </w:t>
      </w:r>
      <w:r w:rsidR="00113F24" w:rsidRPr="00E43F6D">
        <w:rPr>
          <w:bCs/>
          <w:lang w:eastAsia="ar-SA"/>
        </w:rPr>
        <w:t>53,47</w:t>
      </w:r>
      <w:r w:rsidR="0081745D">
        <w:rPr>
          <w:bCs/>
          <w:lang w:eastAsia="ar-SA"/>
        </w:rPr>
        <w:t> %</w:t>
      </w:r>
      <w:r w:rsidR="00110530" w:rsidRPr="00E43F6D">
        <w:rPr>
          <w:b/>
          <w:bCs/>
          <w:lang w:eastAsia="ar-SA"/>
        </w:rPr>
        <w:t xml:space="preserve"> </w:t>
      </w:r>
      <w:r w:rsidR="00110530" w:rsidRPr="00E43F6D">
        <w:rPr>
          <w:bCs/>
          <w:lang w:eastAsia="ar-SA"/>
        </w:rPr>
        <w:t>planu</w:t>
      </w:r>
      <w:r w:rsidR="00785343" w:rsidRPr="00E43F6D">
        <w:rPr>
          <w:bCs/>
          <w:lang w:eastAsia="ar-SA"/>
        </w:rPr>
        <w:t>.</w:t>
      </w:r>
    </w:p>
    <w:p w14:paraId="1BC416FD" w14:textId="77777777" w:rsidR="00284413" w:rsidRPr="00E43F6D" w:rsidRDefault="00284413" w:rsidP="001E1CDE">
      <w:pPr>
        <w:suppressAutoHyphens/>
        <w:jc w:val="both"/>
        <w:rPr>
          <w:b/>
          <w:lang w:eastAsia="ar-SA"/>
        </w:rPr>
      </w:pPr>
    </w:p>
    <w:p w14:paraId="4CB29EAF" w14:textId="77777777" w:rsidR="00284413" w:rsidRPr="00E43F6D" w:rsidRDefault="00F20184" w:rsidP="001E1CDE">
      <w:pPr>
        <w:suppressAutoHyphens/>
        <w:jc w:val="both"/>
        <w:rPr>
          <w:b/>
          <w:i/>
          <w:lang w:eastAsia="ar-SA"/>
        </w:rPr>
      </w:pPr>
      <w:r w:rsidRPr="00E43F6D">
        <w:rPr>
          <w:b/>
          <w:i/>
          <w:lang w:eastAsia="ar-SA"/>
        </w:rPr>
        <w:t xml:space="preserve">754 </w:t>
      </w:r>
      <w:r w:rsidR="00284413" w:rsidRPr="00E43F6D">
        <w:rPr>
          <w:b/>
          <w:i/>
          <w:lang w:eastAsia="ar-SA"/>
        </w:rPr>
        <w:t>BEZPIECZEŃSTWO PUBLICZNE I OCHRONA PRZECIWPOŻAROWA</w:t>
      </w:r>
    </w:p>
    <w:p w14:paraId="7B7E70F1" w14:textId="77777777" w:rsidR="00284413" w:rsidRPr="00E43F6D" w:rsidRDefault="00284413" w:rsidP="00CB07E5">
      <w:pPr>
        <w:suppressAutoHyphens/>
        <w:ind w:firstLine="709"/>
        <w:jc w:val="both"/>
        <w:rPr>
          <w:b/>
          <w:lang w:eastAsia="ar-SA"/>
        </w:rPr>
      </w:pPr>
      <w:r w:rsidRPr="00E43F6D">
        <w:rPr>
          <w:lang w:eastAsia="ar-SA"/>
        </w:rPr>
        <w:t xml:space="preserve">Na </w:t>
      </w:r>
      <w:r w:rsidR="00981037" w:rsidRPr="00E43F6D">
        <w:rPr>
          <w:b/>
          <w:lang w:eastAsia="ar-SA"/>
        </w:rPr>
        <w:t>bezpieczeństwo publiczne i ochronę przeciwpożarową</w:t>
      </w:r>
      <w:r w:rsidR="00981037" w:rsidRPr="00E43F6D">
        <w:rPr>
          <w:lang w:eastAsia="ar-SA"/>
        </w:rPr>
        <w:t xml:space="preserve"> </w:t>
      </w:r>
      <w:r w:rsidR="00BE270F" w:rsidRPr="00E43F6D">
        <w:rPr>
          <w:lang w:eastAsia="ar-SA"/>
        </w:rPr>
        <w:t xml:space="preserve">Gmina przeznaczyła wydatki bieżące wg planu po zmianach </w:t>
      </w:r>
      <w:r w:rsidR="00CB07E5" w:rsidRPr="00E43F6D">
        <w:rPr>
          <w:lang w:eastAsia="ar-SA"/>
        </w:rPr>
        <w:t>w kwocie</w:t>
      </w:r>
      <w:r w:rsidR="00F371D4" w:rsidRPr="00E43F6D">
        <w:rPr>
          <w:lang w:eastAsia="ar-SA"/>
        </w:rPr>
        <w:t xml:space="preserve"> </w:t>
      </w:r>
      <w:r w:rsidR="00BE270F" w:rsidRPr="00E43F6D">
        <w:rPr>
          <w:b/>
          <w:lang w:eastAsia="ar-SA"/>
        </w:rPr>
        <w:t>260.750,00</w:t>
      </w:r>
      <w:r w:rsidR="0081745D">
        <w:rPr>
          <w:b/>
          <w:lang w:eastAsia="ar-SA"/>
        </w:rPr>
        <w:t> zł</w:t>
      </w:r>
      <w:r w:rsidR="00BE270F" w:rsidRPr="00E43F6D">
        <w:rPr>
          <w:lang w:eastAsia="ar-SA"/>
        </w:rPr>
        <w:t>, w tym na wydatki z tytułu funduszu sołeckiego kwotę 5.000,00</w:t>
      </w:r>
      <w:r w:rsidR="0081745D">
        <w:rPr>
          <w:lang w:eastAsia="ar-SA"/>
        </w:rPr>
        <w:t> zł</w:t>
      </w:r>
      <w:r w:rsidR="00BE270F" w:rsidRPr="00E43F6D">
        <w:rPr>
          <w:lang w:eastAsia="ar-SA"/>
        </w:rPr>
        <w:t xml:space="preserve">. W pierwszym półroczu </w:t>
      </w:r>
      <w:r w:rsidR="00CB07E5" w:rsidRPr="00E43F6D">
        <w:rPr>
          <w:lang w:eastAsia="ar-SA"/>
        </w:rPr>
        <w:t xml:space="preserve">poniesiono wydatki w </w:t>
      </w:r>
      <w:r w:rsidR="00367FE9" w:rsidRPr="00E43F6D">
        <w:rPr>
          <w:lang w:eastAsia="ar-SA"/>
        </w:rPr>
        <w:t>kwocie 100.604</w:t>
      </w:r>
      <w:r w:rsidR="00113F24" w:rsidRPr="00E43F6D">
        <w:rPr>
          <w:lang w:eastAsia="ar-SA"/>
        </w:rPr>
        <w:t>,42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 co</w:t>
      </w:r>
      <w:r w:rsidR="0081745D">
        <w:rPr>
          <w:lang w:eastAsia="ar-SA"/>
        </w:rPr>
        <w:t xml:space="preserve"> </w:t>
      </w:r>
      <w:r w:rsidRPr="00E43F6D">
        <w:rPr>
          <w:lang w:eastAsia="ar-SA"/>
        </w:rPr>
        <w:t xml:space="preserve">stanowi </w:t>
      </w:r>
      <w:r w:rsidR="009B4E29" w:rsidRPr="00E43F6D">
        <w:rPr>
          <w:bCs/>
          <w:lang w:eastAsia="ar-SA"/>
        </w:rPr>
        <w:t>38,58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planu</w:t>
      </w:r>
      <w:r w:rsidR="00981037" w:rsidRPr="00E43F6D">
        <w:rPr>
          <w:lang w:eastAsia="ar-SA"/>
        </w:rPr>
        <w:t>, z przeznaczeniem na:</w:t>
      </w:r>
    </w:p>
    <w:p w14:paraId="3CBFD7CB" w14:textId="77777777" w:rsidR="00284413" w:rsidRPr="00E43F6D" w:rsidRDefault="00981037" w:rsidP="001E1CDE">
      <w:pPr>
        <w:numPr>
          <w:ilvl w:val="0"/>
          <w:numId w:val="28"/>
        </w:numPr>
        <w:suppressAutoHyphens/>
        <w:ind w:hanging="414"/>
        <w:jc w:val="both"/>
        <w:rPr>
          <w:lang w:eastAsia="ar-SA"/>
        </w:rPr>
      </w:pPr>
      <w:r w:rsidRPr="00E43F6D">
        <w:rPr>
          <w:b/>
          <w:lang w:eastAsia="ar-SA"/>
        </w:rPr>
        <w:t>finansowanie ochotniczych straży pożarnych</w:t>
      </w:r>
      <w:r w:rsidR="00F371D4" w:rsidRPr="00E43F6D">
        <w:rPr>
          <w:b/>
          <w:lang w:eastAsia="ar-SA"/>
        </w:rPr>
        <w:t xml:space="preserve"> </w:t>
      </w:r>
      <w:r w:rsidR="00CB07E5" w:rsidRPr="00E43F6D">
        <w:t>kwota</w:t>
      </w:r>
      <w:r w:rsidR="00CB07E5" w:rsidRPr="00E43F6D">
        <w:rPr>
          <w:b/>
          <w:lang w:eastAsia="ar-SA"/>
        </w:rPr>
        <w:t xml:space="preserve"> </w:t>
      </w:r>
      <w:r w:rsidRPr="00E43F6D">
        <w:rPr>
          <w:b/>
          <w:lang w:eastAsia="ar-SA"/>
        </w:rPr>
        <w:t>60.473,49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>, z</w:t>
      </w:r>
      <w:r w:rsidR="00E55701">
        <w:rPr>
          <w:lang w:eastAsia="ar-SA"/>
        </w:rPr>
        <w:t xml:space="preserve"> wydatków tych na </w:t>
      </w:r>
      <w:r w:rsidR="00CB07E5" w:rsidRPr="00E43F6D">
        <w:rPr>
          <w:lang w:eastAsia="ar-SA"/>
        </w:rPr>
        <w:t xml:space="preserve">wynagrodzenia i </w:t>
      </w:r>
      <w:r w:rsidR="00284413" w:rsidRPr="00E43F6D">
        <w:rPr>
          <w:lang w:eastAsia="ar-SA"/>
        </w:rPr>
        <w:t>pochodne kierowców OSP przypada kwota</w:t>
      </w:r>
      <w:r w:rsidR="00F371D4" w:rsidRPr="00E43F6D">
        <w:rPr>
          <w:lang w:eastAsia="ar-SA"/>
        </w:rPr>
        <w:t xml:space="preserve"> </w:t>
      </w:r>
      <w:r w:rsidR="009B4E29" w:rsidRPr="00E43F6D">
        <w:rPr>
          <w:lang w:eastAsia="ar-SA"/>
        </w:rPr>
        <w:t>39.317,46</w:t>
      </w:r>
      <w:r w:rsidR="0081745D">
        <w:rPr>
          <w:lang w:eastAsia="ar-SA"/>
        </w:rPr>
        <w:t> zł</w:t>
      </w:r>
      <w:r w:rsidR="00284413" w:rsidRPr="00E43F6D">
        <w:rPr>
          <w:b/>
          <w:lang w:eastAsia="ar-SA"/>
        </w:rPr>
        <w:t xml:space="preserve">. </w:t>
      </w:r>
      <w:r w:rsidR="00284413" w:rsidRPr="00E43F6D">
        <w:rPr>
          <w:lang w:eastAsia="ar-SA"/>
        </w:rPr>
        <w:t>Pozostałą kwotę stanowiły wydatki niezbędne do prawidłowego funkcjonowania jednostek tj.:</w:t>
      </w:r>
    </w:p>
    <w:p w14:paraId="26C66588" w14:textId="77777777" w:rsidR="00284413" w:rsidRPr="00E43F6D" w:rsidRDefault="00284413" w:rsidP="001E1CDE">
      <w:pPr>
        <w:numPr>
          <w:ilvl w:val="0"/>
          <w:numId w:val="29"/>
        </w:numPr>
        <w:suppressAutoHyphens/>
        <w:ind w:left="1276" w:right="-338" w:hanging="425"/>
        <w:jc w:val="both"/>
        <w:rPr>
          <w:lang w:eastAsia="ar-SA"/>
        </w:rPr>
      </w:pPr>
      <w:r w:rsidRPr="00E43F6D">
        <w:rPr>
          <w:lang w:eastAsia="ar-SA"/>
        </w:rPr>
        <w:t>wypłata ekwiwalentów za udział w akcjach gaśniczych</w:t>
      </w:r>
      <w:r w:rsidR="00F371D4" w:rsidRPr="00E43F6D">
        <w:rPr>
          <w:lang w:eastAsia="ar-SA"/>
        </w:rPr>
        <w:t xml:space="preserve"> </w:t>
      </w:r>
      <w:r w:rsidR="009B4E29" w:rsidRPr="00E43F6D">
        <w:rPr>
          <w:lang w:eastAsia="ar-SA"/>
        </w:rPr>
        <w:t>2.585,70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</w:t>
      </w:r>
    </w:p>
    <w:p w14:paraId="2431E3A1" w14:textId="77777777" w:rsidR="00284413" w:rsidRPr="00E43F6D" w:rsidRDefault="009B4E29" w:rsidP="001E1CDE">
      <w:pPr>
        <w:numPr>
          <w:ilvl w:val="0"/>
          <w:numId w:val="29"/>
        </w:numPr>
        <w:suppressAutoHyphens/>
        <w:ind w:left="1276" w:hanging="425"/>
        <w:jc w:val="both"/>
        <w:rPr>
          <w:lang w:eastAsia="ar-SA"/>
        </w:rPr>
      </w:pPr>
      <w:r w:rsidRPr="00E43F6D">
        <w:rPr>
          <w:lang w:eastAsia="ar-SA"/>
        </w:rPr>
        <w:t>zakup paliwa, zakup nagród (konkurs pożarniczy)</w:t>
      </w:r>
      <w:r w:rsidR="00F371D4" w:rsidRPr="00E43F6D">
        <w:rPr>
          <w:lang w:eastAsia="ar-SA"/>
        </w:rPr>
        <w:t xml:space="preserve"> </w:t>
      </w:r>
      <w:r w:rsidRPr="00E43F6D">
        <w:rPr>
          <w:lang w:eastAsia="ar-SA"/>
        </w:rPr>
        <w:t>4.983,95</w:t>
      </w:r>
      <w:r w:rsidR="0081745D">
        <w:rPr>
          <w:lang w:eastAsia="ar-SA"/>
        </w:rPr>
        <w:t> zł</w:t>
      </w:r>
      <w:r w:rsidR="00284413" w:rsidRPr="00E43F6D">
        <w:rPr>
          <w:lang w:eastAsia="ar-SA"/>
        </w:rPr>
        <w:t>,</w:t>
      </w:r>
    </w:p>
    <w:p w14:paraId="28F66D6F" w14:textId="77777777" w:rsidR="00284413" w:rsidRPr="00E43F6D" w:rsidRDefault="00284413" w:rsidP="001E1CDE">
      <w:pPr>
        <w:numPr>
          <w:ilvl w:val="0"/>
          <w:numId w:val="29"/>
        </w:numPr>
        <w:suppressAutoHyphens/>
        <w:ind w:left="1276" w:right="-338" w:hanging="425"/>
        <w:jc w:val="both"/>
        <w:rPr>
          <w:lang w:eastAsia="ar-SA"/>
        </w:rPr>
      </w:pPr>
      <w:r w:rsidRPr="00E43F6D">
        <w:rPr>
          <w:lang w:eastAsia="ar-SA"/>
        </w:rPr>
        <w:t>zakup energii</w:t>
      </w:r>
      <w:r w:rsidR="00F371D4" w:rsidRPr="00E43F6D">
        <w:rPr>
          <w:lang w:eastAsia="ar-SA"/>
        </w:rPr>
        <w:t xml:space="preserve"> </w:t>
      </w:r>
      <w:r w:rsidR="009B4E29" w:rsidRPr="00E43F6D">
        <w:rPr>
          <w:lang w:eastAsia="ar-SA"/>
        </w:rPr>
        <w:t>7.944,51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</w:t>
      </w:r>
    </w:p>
    <w:p w14:paraId="10D0FBEA" w14:textId="77777777" w:rsidR="00284413" w:rsidRPr="00E43F6D" w:rsidRDefault="00284413" w:rsidP="001E1CDE">
      <w:pPr>
        <w:numPr>
          <w:ilvl w:val="0"/>
          <w:numId w:val="29"/>
        </w:numPr>
        <w:suppressAutoHyphens/>
        <w:ind w:left="1276" w:hanging="425"/>
        <w:jc w:val="both"/>
        <w:rPr>
          <w:lang w:eastAsia="ar-SA"/>
        </w:rPr>
      </w:pPr>
      <w:r w:rsidRPr="00E43F6D">
        <w:rPr>
          <w:lang w:eastAsia="ar-SA"/>
        </w:rPr>
        <w:t>zakup usług pozostałych</w:t>
      </w:r>
      <w:r w:rsidR="00F371D4" w:rsidRPr="00E43F6D">
        <w:rPr>
          <w:lang w:eastAsia="ar-SA"/>
        </w:rPr>
        <w:t xml:space="preserve"> </w:t>
      </w:r>
      <w:r w:rsidR="009B4E29" w:rsidRPr="00E43F6D">
        <w:rPr>
          <w:lang w:eastAsia="ar-SA"/>
        </w:rPr>
        <w:t>2.214,10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w tym: badania techniczne pojazdów, badania strażaków ochotników, monitoring budynków straży, </w:t>
      </w:r>
    </w:p>
    <w:p w14:paraId="3C5D0983" w14:textId="77777777" w:rsidR="00284413" w:rsidRPr="00E43F6D" w:rsidRDefault="00284413" w:rsidP="001E1CDE">
      <w:pPr>
        <w:numPr>
          <w:ilvl w:val="0"/>
          <w:numId w:val="29"/>
        </w:numPr>
        <w:suppressAutoHyphens/>
        <w:ind w:left="1276" w:hanging="425"/>
        <w:jc w:val="both"/>
        <w:rPr>
          <w:lang w:eastAsia="ar-SA"/>
        </w:rPr>
      </w:pPr>
      <w:r w:rsidRPr="00E43F6D">
        <w:rPr>
          <w:lang w:eastAsia="ar-SA"/>
        </w:rPr>
        <w:t>pozostałe wydatki</w:t>
      </w:r>
      <w:r w:rsidR="00F371D4" w:rsidRPr="00E43F6D">
        <w:rPr>
          <w:lang w:eastAsia="ar-SA"/>
        </w:rPr>
        <w:t xml:space="preserve"> </w:t>
      </w:r>
      <w:r w:rsidR="009B4E29" w:rsidRPr="00E43F6D">
        <w:rPr>
          <w:lang w:eastAsia="ar-SA"/>
        </w:rPr>
        <w:t>3.427,77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 (wpłaty na PFRON,</w:t>
      </w:r>
      <w:r w:rsidR="000A7352" w:rsidRPr="00E43F6D">
        <w:rPr>
          <w:lang w:eastAsia="ar-SA"/>
        </w:rPr>
        <w:t xml:space="preserve"> umowy zlecenia, nagrody motywacyjne,</w:t>
      </w:r>
      <w:r w:rsidRPr="00E43F6D">
        <w:rPr>
          <w:lang w:eastAsia="ar-SA"/>
        </w:rPr>
        <w:t xml:space="preserve"> usługi telekomunikacyjne, odpisy na ZFŚS i inne).</w:t>
      </w:r>
    </w:p>
    <w:p w14:paraId="5842C7B2" w14:textId="77777777" w:rsidR="00981037" w:rsidRPr="00E43F6D" w:rsidRDefault="00981037" w:rsidP="001E1CDE">
      <w:pPr>
        <w:numPr>
          <w:ilvl w:val="0"/>
          <w:numId w:val="30"/>
        </w:numPr>
        <w:suppressAutoHyphens/>
        <w:jc w:val="both"/>
        <w:rPr>
          <w:b/>
          <w:lang w:eastAsia="ar-SA"/>
        </w:rPr>
      </w:pPr>
      <w:r w:rsidRPr="00E43F6D">
        <w:rPr>
          <w:b/>
          <w:lang w:eastAsia="ar-SA"/>
        </w:rPr>
        <w:t>finasowanie działań zapob</w:t>
      </w:r>
      <w:r w:rsidR="00A21F9B" w:rsidRPr="00E43F6D">
        <w:rPr>
          <w:b/>
          <w:lang w:eastAsia="ar-SA"/>
        </w:rPr>
        <w:t>iega</w:t>
      </w:r>
      <w:r w:rsidR="00293FA5" w:rsidRPr="00E43F6D">
        <w:rPr>
          <w:b/>
          <w:lang w:eastAsia="ar-SA"/>
        </w:rPr>
        <w:t>jących</w:t>
      </w:r>
      <w:r w:rsidR="00A21F9B" w:rsidRPr="00E43F6D">
        <w:rPr>
          <w:b/>
          <w:lang w:eastAsia="ar-SA"/>
        </w:rPr>
        <w:t xml:space="preserve"> Covid</w:t>
      </w:r>
      <w:r w:rsidR="008F15F9" w:rsidRPr="00E43F6D">
        <w:rPr>
          <w:b/>
          <w:lang w:eastAsia="ar-SA"/>
        </w:rPr>
        <w:t>-19</w:t>
      </w:r>
      <w:r w:rsidR="00273A59" w:rsidRPr="00E43F6D">
        <w:rPr>
          <w:b/>
          <w:lang w:eastAsia="ar-SA"/>
        </w:rPr>
        <w:t xml:space="preserve"> </w:t>
      </w:r>
      <w:r w:rsidR="00CB07E5" w:rsidRPr="00E43F6D">
        <w:t>kwota</w:t>
      </w:r>
      <w:r w:rsidR="00CB07E5" w:rsidRPr="00E43F6D">
        <w:rPr>
          <w:b/>
          <w:lang w:eastAsia="ar-SA"/>
        </w:rPr>
        <w:t xml:space="preserve"> </w:t>
      </w:r>
      <w:r w:rsidR="00A21F9B" w:rsidRPr="00E43F6D">
        <w:rPr>
          <w:b/>
          <w:lang w:eastAsia="ar-SA"/>
        </w:rPr>
        <w:t>19</w:t>
      </w:r>
      <w:r w:rsidR="00F371D4" w:rsidRPr="00E43F6D">
        <w:rPr>
          <w:b/>
          <w:lang w:eastAsia="ar-SA"/>
        </w:rPr>
        <w:t xml:space="preserve"> </w:t>
      </w:r>
      <w:r w:rsidR="00A21F9B" w:rsidRPr="00E43F6D">
        <w:rPr>
          <w:b/>
          <w:lang w:eastAsia="ar-SA"/>
        </w:rPr>
        <w:t>4</w:t>
      </w:r>
      <w:r w:rsidRPr="00E43F6D">
        <w:rPr>
          <w:b/>
          <w:lang w:eastAsia="ar-SA"/>
        </w:rPr>
        <w:t>0.130,93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>.</w:t>
      </w:r>
    </w:p>
    <w:p w14:paraId="14F3E117" w14:textId="77777777" w:rsidR="0020213C" w:rsidRPr="00E43F6D" w:rsidRDefault="0020213C" w:rsidP="001E1CDE">
      <w:pPr>
        <w:suppressAutoHyphens/>
        <w:ind w:left="136" w:right="14" w:hanging="136"/>
        <w:jc w:val="both"/>
        <w:rPr>
          <w:lang w:eastAsia="ar-SA"/>
        </w:rPr>
      </w:pPr>
    </w:p>
    <w:p w14:paraId="6B0EF8A2" w14:textId="77777777" w:rsidR="00284413" w:rsidRPr="00E43F6D" w:rsidRDefault="00F20184" w:rsidP="001E1CDE">
      <w:pPr>
        <w:suppressAutoHyphens/>
        <w:jc w:val="both"/>
        <w:rPr>
          <w:b/>
          <w:i/>
          <w:lang w:eastAsia="ar-SA"/>
        </w:rPr>
      </w:pPr>
      <w:r w:rsidRPr="00E43F6D">
        <w:rPr>
          <w:b/>
          <w:i/>
          <w:lang w:eastAsia="ar-SA"/>
        </w:rPr>
        <w:t xml:space="preserve">757 </w:t>
      </w:r>
      <w:r w:rsidR="00284413" w:rsidRPr="00E43F6D">
        <w:rPr>
          <w:b/>
          <w:i/>
          <w:lang w:eastAsia="ar-SA"/>
        </w:rPr>
        <w:t>OBSŁUGA DŁUGU PUBLICZNEGO</w:t>
      </w:r>
    </w:p>
    <w:p w14:paraId="3865516B" w14:textId="77777777" w:rsidR="00284413" w:rsidRPr="00E43F6D" w:rsidRDefault="00284413" w:rsidP="00CB07E5">
      <w:pPr>
        <w:suppressAutoHyphens/>
        <w:ind w:firstLine="709"/>
        <w:jc w:val="both"/>
        <w:rPr>
          <w:b/>
          <w:i/>
          <w:lang w:eastAsia="ar-SA"/>
        </w:rPr>
      </w:pPr>
      <w:r w:rsidRPr="00E43F6D">
        <w:rPr>
          <w:lang w:eastAsia="ar-SA"/>
        </w:rPr>
        <w:t>Na obsługę długu publicznego zaplanowano w budżecie środki w wysokości</w:t>
      </w:r>
      <w:r w:rsidR="00F371D4" w:rsidRPr="00E43F6D">
        <w:rPr>
          <w:lang w:eastAsia="ar-SA"/>
        </w:rPr>
        <w:t xml:space="preserve"> </w:t>
      </w:r>
      <w:r w:rsidR="000A7352" w:rsidRPr="00E43F6D">
        <w:rPr>
          <w:b/>
          <w:lang w:eastAsia="ar-SA"/>
        </w:rPr>
        <w:t>17</w:t>
      </w:r>
      <w:r w:rsidRPr="00E43F6D">
        <w:rPr>
          <w:b/>
          <w:lang w:eastAsia="ar-SA"/>
        </w:rPr>
        <w:t>0.000,00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 xml:space="preserve">. </w:t>
      </w:r>
      <w:r w:rsidRPr="00E43F6D">
        <w:rPr>
          <w:lang w:eastAsia="ar-SA"/>
        </w:rPr>
        <w:t>Wydatkowano</w:t>
      </w:r>
      <w:r w:rsidRPr="00E43F6D">
        <w:rPr>
          <w:b/>
          <w:lang w:eastAsia="ar-SA"/>
        </w:rPr>
        <w:t xml:space="preserve"> </w:t>
      </w:r>
      <w:r w:rsidRPr="00E43F6D">
        <w:rPr>
          <w:lang w:eastAsia="ar-SA"/>
        </w:rPr>
        <w:t>kwotę</w:t>
      </w:r>
      <w:r w:rsidR="00F371D4" w:rsidRPr="00E43F6D">
        <w:rPr>
          <w:b/>
          <w:lang w:eastAsia="ar-SA"/>
        </w:rPr>
        <w:t xml:space="preserve"> </w:t>
      </w:r>
      <w:r w:rsidR="00981037" w:rsidRPr="00E43F6D">
        <w:rPr>
          <w:b/>
          <w:lang w:eastAsia="ar-SA"/>
        </w:rPr>
        <w:t>51.718,37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 xml:space="preserve"> tj. </w:t>
      </w:r>
      <w:r w:rsidR="00981037" w:rsidRPr="00E43F6D">
        <w:rPr>
          <w:b/>
          <w:lang w:eastAsia="ar-SA"/>
        </w:rPr>
        <w:t>30,42</w:t>
      </w:r>
      <w:r w:rsidR="0081745D">
        <w:rPr>
          <w:b/>
          <w:lang w:eastAsia="ar-SA"/>
        </w:rPr>
        <w:t> %</w:t>
      </w:r>
      <w:r w:rsidRPr="00E43F6D">
        <w:rPr>
          <w:b/>
          <w:lang w:eastAsia="ar-SA"/>
        </w:rPr>
        <w:t xml:space="preserve"> </w:t>
      </w:r>
      <w:r w:rsidRPr="00E43F6D">
        <w:t>planu, co stanowi 0,</w:t>
      </w:r>
      <w:r w:rsidR="00981037" w:rsidRPr="00E43F6D">
        <w:t>25</w:t>
      </w:r>
      <w:r w:rsidR="0081745D">
        <w:t> %</w:t>
      </w:r>
      <w:r w:rsidRPr="00E43F6D">
        <w:t xml:space="preserve"> planu wydatków ogółem, z</w:t>
      </w:r>
      <w:r w:rsidR="00B85BB9">
        <w:t> </w:t>
      </w:r>
      <w:r w:rsidRPr="00E43F6D">
        <w:t>przeznaczeniem</w:t>
      </w:r>
      <w:r w:rsidRPr="00E43F6D">
        <w:rPr>
          <w:lang w:eastAsia="ar-SA"/>
        </w:rPr>
        <w:t xml:space="preserve"> na zapłatę odsetek od zaciągniętych kredytów</w:t>
      </w:r>
      <w:r w:rsidR="00EB673A" w:rsidRPr="00E43F6D">
        <w:rPr>
          <w:lang w:eastAsia="ar-SA"/>
        </w:rPr>
        <w:t xml:space="preserve"> i pożyczki</w:t>
      </w:r>
      <w:r w:rsidRPr="00E43F6D">
        <w:rPr>
          <w:lang w:eastAsia="ar-SA"/>
        </w:rPr>
        <w:t xml:space="preserve">. </w:t>
      </w:r>
      <w:r w:rsidR="00C3418E" w:rsidRPr="00E43F6D">
        <w:rPr>
          <w:lang w:eastAsia="ar-SA"/>
        </w:rPr>
        <w:t>Niewielkie wykonanie</w:t>
      </w:r>
      <w:r w:rsidR="00A16F1D" w:rsidRPr="00E43F6D">
        <w:rPr>
          <w:lang w:eastAsia="ar-SA"/>
        </w:rPr>
        <w:t xml:space="preserve"> planu</w:t>
      </w:r>
      <w:r w:rsidR="00C3418E" w:rsidRPr="00E43F6D">
        <w:rPr>
          <w:lang w:eastAsia="ar-SA"/>
        </w:rPr>
        <w:t xml:space="preserve"> związane jest z przedterminowymi spłatami pożycz</w:t>
      </w:r>
      <w:r w:rsidR="0059678F" w:rsidRPr="00E43F6D">
        <w:rPr>
          <w:lang w:eastAsia="ar-SA"/>
        </w:rPr>
        <w:t>e</w:t>
      </w:r>
      <w:r w:rsidR="00C3418E" w:rsidRPr="00E43F6D">
        <w:rPr>
          <w:lang w:eastAsia="ar-SA"/>
        </w:rPr>
        <w:t>k i kredytów oraz nisk</w:t>
      </w:r>
      <w:r w:rsidR="00AD47FA" w:rsidRPr="00E43F6D">
        <w:rPr>
          <w:lang w:eastAsia="ar-SA"/>
        </w:rPr>
        <w:t>ą stawką WIBOR</w:t>
      </w:r>
      <w:r w:rsidR="00A16F1D" w:rsidRPr="00E43F6D">
        <w:rPr>
          <w:lang w:eastAsia="ar-SA"/>
        </w:rPr>
        <w:t>.</w:t>
      </w:r>
      <w:r w:rsidR="009B6436" w:rsidRPr="00E43F6D">
        <w:rPr>
          <w:lang w:eastAsia="ar-SA"/>
        </w:rPr>
        <w:t xml:space="preserve"> </w:t>
      </w:r>
      <w:r w:rsidR="0085447B" w:rsidRPr="00E43F6D">
        <w:rPr>
          <w:lang w:eastAsia="ar-SA"/>
        </w:rPr>
        <w:t>W</w:t>
      </w:r>
      <w:r w:rsidR="00D622C4" w:rsidRPr="00E43F6D">
        <w:rPr>
          <w:lang w:eastAsia="ar-SA"/>
        </w:rPr>
        <w:t xml:space="preserve"> </w:t>
      </w:r>
      <w:r w:rsidR="0059678F" w:rsidRPr="00E43F6D">
        <w:rPr>
          <w:lang w:eastAsia="ar-SA"/>
        </w:rPr>
        <w:t>drugim półroczu zostanie podpisana umowa kredytowa</w:t>
      </w:r>
      <w:r w:rsidR="0085447B" w:rsidRPr="00E43F6D">
        <w:rPr>
          <w:lang w:eastAsia="ar-SA"/>
        </w:rPr>
        <w:t xml:space="preserve"> z bankiem wyłonionym w drodze przetargu nieograniczonego</w:t>
      </w:r>
      <w:r w:rsidR="0087427C" w:rsidRPr="00E43F6D">
        <w:rPr>
          <w:lang w:eastAsia="ar-SA"/>
        </w:rPr>
        <w:t xml:space="preserve"> </w:t>
      </w:r>
      <w:r w:rsidR="008A51C1" w:rsidRPr="00E43F6D">
        <w:rPr>
          <w:lang w:eastAsia="ar-SA"/>
        </w:rPr>
        <w:t xml:space="preserve">i odsetki </w:t>
      </w:r>
      <w:r w:rsidR="006030E7" w:rsidRPr="00E43F6D">
        <w:rPr>
          <w:lang w:eastAsia="ar-SA"/>
        </w:rPr>
        <w:t>za II półrocze</w:t>
      </w:r>
      <w:r w:rsidR="00D1470D" w:rsidRPr="00E43F6D">
        <w:rPr>
          <w:lang w:eastAsia="ar-SA"/>
        </w:rPr>
        <w:t xml:space="preserve"> będą </w:t>
      </w:r>
      <w:r w:rsidR="00BC39C7" w:rsidRPr="00E43F6D">
        <w:rPr>
          <w:lang w:eastAsia="ar-SA"/>
        </w:rPr>
        <w:t>odpowiednio</w:t>
      </w:r>
      <w:r w:rsidR="008A51C1" w:rsidRPr="00E43F6D">
        <w:rPr>
          <w:lang w:eastAsia="ar-SA"/>
        </w:rPr>
        <w:t xml:space="preserve"> wyż</w:t>
      </w:r>
      <w:r w:rsidR="00BC39C7" w:rsidRPr="00E43F6D">
        <w:rPr>
          <w:lang w:eastAsia="ar-SA"/>
        </w:rPr>
        <w:t>sze.</w:t>
      </w:r>
      <w:r w:rsidR="006030E7" w:rsidRPr="00E43F6D">
        <w:rPr>
          <w:lang w:eastAsia="ar-SA"/>
        </w:rPr>
        <w:t xml:space="preserve"> </w:t>
      </w:r>
    </w:p>
    <w:p w14:paraId="21F1455F" w14:textId="77777777" w:rsidR="00D622C4" w:rsidRPr="00E43F6D" w:rsidRDefault="00D622C4" w:rsidP="001E1CDE">
      <w:pPr>
        <w:suppressAutoHyphens/>
        <w:jc w:val="both"/>
        <w:rPr>
          <w:b/>
          <w:i/>
          <w:lang w:eastAsia="ar-SA"/>
        </w:rPr>
      </w:pPr>
    </w:p>
    <w:p w14:paraId="3FFF1CA3" w14:textId="77777777" w:rsidR="00284413" w:rsidRPr="00E43F6D" w:rsidRDefault="00F20184" w:rsidP="001E1CDE">
      <w:pPr>
        <w:suppressAutoHyphens/>
        <w:jc w:val="both"/>
        <w:rPr>
          <w:b/>
          <w:i/>
          <w:lang w:eastAsia="ar-SA"/>
        </w:rPr>
      </w:pPr>
      <w:r w:rsidRPr="00E43F6D">
        <w:rPr>
          <w:b/>
          <w:i/>
          <w:lang w:eastAsia="ar-SA"/>
        </w:rPr>
        <w:t xml:space="preserve">758 </w:t>
      </w:r>
      <w:r w:rsidR="00284413" w:rsidRPr="00E43F6D">
        <w:rPr>
          <w:b/>
          <w:i/>
          <w:lang w:eastAsia="ar-SA"/>
        </w:rPr>
        <w:t>RÓŻNE ROZLICZENIA</w:t>
      </w:r>
    </w:p>
    <w:p w14:paraId="38FA6BDD" w14:textId="77777777" w:rsidR="00284413" w:rsidRPr="00E43F6D" w:rsidRDefault="00284413" w:rsidP="00CB07E5">
      <w:pPr>
        <w:suppressAutoHyphens/>
        <w:ind w:firstLine="709"/>
        <w:jc w:val="both"/>
        <w:rPr>
          <w:lang w:eastAsia="ar-SA"/>
        </w:rPr>
      </w:pPr>
      <w:r w:rsidRPr="00E43F6D">
        <w:rPr>
          <w:lang w:eastAsia="ar-SA"/>
        </w:rPr>
        <w:t xml:space="preserve">W uchwale budżetowej zaplanowano </w:t>
      </w:r>
      <w:r w:rsidRPr="00E43F6D">
        <w:rPr>
          <w:b/>
          <w:lang w:eastAsia="ar-SA"/>
        </w:rPr>
        <w:t xml:space="preserve">rezerwę </w:t>
      </w:r>
      <w:r w:rsidRPr="00E43F6D">
        <w:rPr>
          <w:lang w:eastAsia="ar-SA"/>
        </w:rPr>
        <w:t>w kwocie</w:t>
      </w:r>
      <w:r w:rsidR="00F371D4" w:rsidRPr="00E43F6D">
        <w:rPr>
          <w:lang w:eastAsia="ar-SA"/>
        </w:rPr>
        <w:t xml:space="preserve"> </w:t>
      </w:r>
      <w:r w:rsidR="00477532" w:rsidRPr="00E43F6D">
        <w:rPr>
          <w:b/>
          <w:lang w:eastAsia="ar-SA"/>
        </w:rPr>
        <w:t>230.000</w:t>
      </w:r>
      <w:r w:rsidRPr="00E43F6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Pr="00E43F6D">
        <w:rPr>
          <w:lang w:eastAsia="ar-SA"/>
        </w:rPr>
        <w:t xml:space="preserve"> na nieprzewidziane wydatki z tego:</w:t>
      </w:r>
    </w:p>
    <w:p w14:paraId="7A08BE2B" w14:textId="77777777" w:rsidR="00284413" w:rsidRPr="00E43F6D" w:rsidRDefault="004B0434" w:rsidP="001E1CDE">
      <w:pPr>
        <w:numPr>
          <w:ilvl w:val="0"/>
          <w:numId w:val="31"/>
        </w:numPr>
        <w:suppressAutoHyphens/>
        <w:ind w:left="567" w:hanging="283"/>
        <w:rPr>
          <w:lang w:eastAsia="ar-SA"/>
        </w:rPr>
      </w:pPr>
      <w:r w:rsidRPr="00E43F6D">
        <w:rPr>
          <w:lang w:eastAsia="ar-SA"/>
        </w:rPr>
        <w:t>rezerwa ogólna</w:t>
      </w:r>
      <w:r w:rsidR="00CB07E5" w:rsidRPr="00E43F6D">
        <w:rPr>
          <w:lang w:eastAsia="ar-SA"/>
        </w:rPr>
        <w:t xml:space="preserve"> </w:t>
      </w:r>
      <w:r w:rsidRPr="00E43F6D">
        <w:rPr>
          <w:lang w:eastAsia="ar-SA"/>
        </w:rPr>
        <w:t>1</w:t>
      </w:r>
      <w:r w:rsidR="00D444EC" w:rsidRPr="00E43F6D">
        <w:rPr>
          <w:lang w:eastAsia="ar-SA"/>
        </w:rPr>
        <w:t>0</w:t>
      </w:r>
      <w:r w:rsidR="00BC39C7" w:rsidRPr="00E43F6D">
        <w:rPr>
          <w:lang w:eastAsia="ar-SA"/>
        </w:rPr>
        <w:t>8</w:t>
      </w:r>
      <w:r w:rsidR="00D444EC" w:rsidRPr="00E43F6D">
        <w:rPr>
          <w:lang w:eastAsia="ar-SA"/>
        </w:rPr>
        <w:t>.0</w:t>
      </w:r>
      <w:r w:rsidR="00284413" w:rsidRPr="00E43F6D">
        <w:rPr>
          <w:lang w:eastAsia="ar-SA"/>
        </w:rPr>
        <w:t>00,00</w:t>
      </w:r>
      <w:r w:rsidR="0081745D">
        <w:rPr>
          <w:lang w:eastAsia="ar-SA"/>
        </w:rPr>
        <w:t> zł</w:t>
      </w:r>
      <w:r w:rsidR="00284413" w:rsidRPr="00E43F6D">
        <w:rPr>
          <w:lang w:eastAsia="ar-SA"/>
        </w:rPr>
        <w:t>,</w:t>
      </w:r>
    </w:p>
    <w:p w14:paraId="3C74835D" w14:textId="77777777" w:rsidR="00284413" w:rsidRPr="00E43F6D" w:rsidRDefault="00284413" w:rsidP="001E1CDE">
      <w:pPr>
        <w:numPr>
          <w:ilvl w:val="0"/>
          <w:numId w:val="31"/>
        </w:numPr>
        <w:suppressAutoHyphens/>
        <w:ind w:left="567" w:hanging="283"/>
        <w:rPr>
          <w:lang w:eastAsia="ar-SA"/>
        </w:rPr>
      </w:pPr>
      <w:r w:rsidRPr="00E43F6D">
        <w:rPr>
          <w:lang w:eastAsia="ar-SA"/>
        </w:rPr>
        <w:t>rezerwa kryzysowa</w:t>
      </w:r>
      <w:r w:rsidR="00CB07E5" w:rsidRPr="00E43F6D">
        <w:rPr>
          <w:lang w:eastAsia="ar-SA"/>
        </w:rPr>
        <w:t xml:space="preserve"> </w:t>
      </w:r>
      <w:r w:rsidR="00D444EC" w:rsidRPr="00E43F6D">
        <w:rPr>
          <w:lang w:eastAsia="ar-SA"/>
        </w:rPr>
        <w:t>1</w:t>
      </w:r>
      <w:r w:rsidR="00BC39C7" w:rsidRPr="00E43F6D">
        <w:rPr>
          <w:lang w:eastAsia="ar-SA"/>
        </w:rPr>
        <w:t>2</w:t>
      </w:r>
      <w:r w:rsidR="00D444EC" w:rsidRPr="00E43F6D">
        <w:rPr>
          <w:lang w:eastAsia="ar-SA"/>
        </w:rPr>
        <w:t>2.0</w:t>
      </w:r>
      <w:r w:rsidR="004B0434" w:rsidRPr="00E43F6D">
        <w:rPr>
          <w:lang w:eastAsia="ar-SA"/>
        </w:rPr>
        <w:t>00</w:t>
      </w:r>
      <w:r w:rsidRPr="00E43F6D">
        <w:rPr>
          <w:lang w:eastAsia="ar-SA"/>
        </w:rPr>
        <w:t>,00</w:t>
      </w:r>
      <w:r w:rsidR="0081745D">
        <w:rPr>
          <w:lang w:eastAsia="ar-SA"/>
        </w:rPr>
        <w:t> zł</w:t>
      </w:r>
      <w:r w:rsidRPr="00E43F6D">
        <w:rPr>
          <w:lang w:eastAsia="ar-SA"/>
        </w:rPr>
        <w:t>.</w:t>
      </w:r>
    </w:p>
    <w:p w14:paraId="5CE0577B" w14:textId="77777777" w:rsidR="00D622C4" w:rsidRPr="00E43F6D" w:rsidRDefault="00D622C4" w:rsidP="001E1CDE">
      <w:pPr>
        <w:suppressAutoHyphens/>
        <w:jc w:val="both"/>
        <w:rPr>
          <w:lang w:eastAsia="ar-SA"/>
        </w:rPr>
      </w:pPr>
    </w:p>
    <w:p w14:paraId="2588FB94" w14:textId="77777777" w:rsidR="00284413" w:rsidRPr="00E43F6D" w:rsidRDefault="00284413" w:rsidP="001E1CDE">
      <w:pPr>
        <w:suppressAutoHyphens/>
        <w:ind w:firstLine="709"/>
        <w:jc w:val="both"/>
        <w:rPr>
          <w:b/>
          <w:lang w:eastAsia="ar-SA"/>
        </w:rPr>
      </w:pPr>
      <w:r w:rsidRPr="00E43F6D">
        <w:rPr>
          <w:lang w:eastAsia="ar-SA"/>
        </w:rPr>
        <w:t>W okresie I półrocza 20</w:t>
      </w:r>
      <w:r w:rsidR="00D444EC" w:rsidRPr="00E43F6D">
        <w:rPr>
          <w:lang w:eastAsia="ar-SA"/>
        </w:rPr>
        <w:t>20</w:t>
      </w:r>
      <w:r w:rsidRPr="00E43F6D">
        <w:rPr>
          <w:lang w:eastAsia="ar-SA"/>
        </w:rPr>
        <w:t xml:space="preserve"> r</w:t>
      </w:r>
      <w:r w:rsidR="00FD70ED" w:rsidRPr="00E43F6D">
        <w:rPr>
          <w:lang w:eastAsia="ar-SA"/>
        </w:rPr>
        <w:t>.</w:t>
      </w:r>
      <w:r w:rsidR="005A46FA" w:rsidRPr="00E43F6D">
        <w:rPr>
          <w:lang w:eastAsia="ar-SA"/>
        </w:rPr>
        <w:t xml:space="preserve"> </w:t>
      </w:r>
      <w:r w:rsidRPr="00E43F6D">
        <w:rPr>
          <w:lang w:eastAsia="ar-SA"/>
        </w:rPr>
        <w:t>Zarządzeni</w:t>
      </w:r>
      <w:r w:rsidR="00FD70ED" w:rsidRPr="00E43F6D">
        <w:rPr>
          <w:lang w:eastAsia="ar-SA"/>
        </w:rPr>
        <w:t>a</w:t>
      </w:r>
      <w:r w:rsidRPr="00E43F6D">
        <w:rPr>
          <w:lang w:eastAsia="ar-SA"/>
        </w:rPr>
        <w:t>m</w:t>
      </w:r>
      <w:r w:rsidR="00FD70ED" w:rsidRPr="00E43F6D">
        <w:rPr>
          <w:lang w:eastAsia="ar-SA"/>
        </w:rPr>
        <w:t>i</w:t>
      </w:r>
      <w:r w:rsidRPr="00E43F6D">
        <w:rPr>
          <w:lang w:eastAsia="ar-SA"/>
        </w:rPr>
        <w:t xml:space="preserve"> Wójta </w:t>
      </w:r>
      <w:r w:rsidR="001C4AEC" w:rsidRPr="00E43F6D">
        <w:rPr>
          <w:lang w:eastAsia="ar-SA"/>
        </w:rPr>
        <w:t>zmniejszono</w:t>
      </w:r>
      <w:r w:rsidRPr="00E43F6D">
        <w:rPr>
          <w:lang w:eastAsia="ar-SA"/>
        </w:rPr>
        <w:t xml:space="preserve"> </w:t>
      </w:r>
      <w:r w:rsidRPr="00E43F6D">
        <w:rPr>
          <w:b/>
          <w:lang w:eastAsia="ar-SA"/>
        </w:rPr>
        <w:t>rezerw</w:t>
      </w:r>
      <w:r w:rsidR="001C4AEC" w:rsidRPr="00E43F6D">
        <w:rPr>
          <w:b/>
          <w:lang w:eastAsia="ar-SA"/>
        </w:rPr>
        <w:t>ę</w:t>
      </w:r>
      <w:r w:rsidRPr="00E43F6D">
        <w:rPr>
          <w:b/>
          <w:lang w:eastAsia="ar-SA"/>
        </w:rPr>
        <w:t xml:space="preserve"> ogóln</w:t>
      </w:r>
      <w:r w:rsidR="001C4AEC" w:rsidRPr="00E43F6D">
        <w:rPr>
          <w:b/>
          <w:lang w:eastAsia="ar-SA"/>
        </w:rPr>
        <w:t>ą</w:t>
      </w:r>
      <w:r w:rsidRPr="00E43F6D">
        <w:rPr>
          <w:lang w:eastAsia="ar-SA"/>
        </w:rPr>
        <w:t xml:space="preserve"> </w:t>
      </w:r>
      <w:r w:rsidR="00B85BB9">
        <w:rPr>
          <w:b/>
          <w:bCs/>
          <w:lang w:eastAsia="ar-SA"/>
        </w:rPr>
        <w:t>oraz </w:t>
      </w:r>
      <w:r w:rsidR="001C4AEC" w:rsidRPr="00E43F6D">
        <w:rPr>
          <w:b/>
          <w:bCs/>
          <w:lang w:eastAsia="ar-SA"/>
        </w:rPr>
        <w:t>rezerwę kryzysową</w:t>
      </w:r>
      <w:r w:rsidR="001C4AEC" w:rsidRPr="00E43F6D">
        <w:rPr>
          <w:lang w:eastAsia="ar-SA"/>
        </w:rPr>
        <w:t xml:space="preserve"> </w:t>
      </w:r>
      <w:r w:rsidRPr="00E43F6D">
        <w:rPr>
          <w:lang w:eastAsia="ar-SA"/>
        </w:rPr>
        <w:t>o</w:t>
      </w:r>
      <w:r w:rsidR="00D622C4" w:rsidRPr="00E43F6D">
        <w:rPr>
          <w:lang w:eastAsia="ar-SA"/>
        </w:rPr>
        <w:t xml:space="preserve"> </w:t>
      </w:r>
      <w:r w:rsidRPr="00E43F6D">
        <w:rPr>
          <w:lang w:eastAsia="ar-SA"/>
        </w:rPr>
        <w:t>kwotę</w:t>
      </w:r>
      <w:r w:rsidR="00F371D4" w:rsidRPr="00E43F6D">
        <w:rPr>
          <w:lang w:eastAsia="ar-SA"/>
        </w:rPr>
        <w:t xml:space="preserve"> </w:t>
      </w:r>
      <w:r w:rsidR="00D444EC" w:rsidRPr="00E43F6D">
        <w:rPr>
          <w:b/>
          <w:lang w:eastAsia="ar-SA"/>
        </w:rPr>
        <w:t>67.675</w:t>
      </w:r>
      <w:r w:rsidR="00FD6D4C" w:rsidRPr="00E43F6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="00FD6D4C" w:rsidRPr="00E43F6D">
        <w:rPr>
          <w:b/>
          <w:lang w:eastAsia="ar-SA"/>
        </w:rPr>
        <w:t xml:space="preserve"> </w:t>
      </w:r>
      <w:r w:rsidR="00050FA7" w:rsidRPr="00E43F6D">
        <w:rPr>
          <w:bCs/>
          <w:lang w:eastAsia="ar-SA"/>
        </w:rPr>
        <w:t xml:space="preserve">(na zapewnienie wkładu własnego do </w:t>
      </w:r>
      <w:r w:rsidR="00B85BB9">
        <w:rPr>
          <w:bCs/>
          <w:lang w:eastAsia="ar-SA"/>
        </w:rPr>
        <w:t>dotacji na </w:t>
      </w:r>
      <w:r w:rsidR="001C0F2E" w:rsidRPr="00E43F6D">
        <w:rPr>
          <w:bCs/>
          <w:lang w:eastAsia="ar-SA"/>
        </w:rPr>
        <w:t>stypendia i zasiłki szkolne oraz na przeciwdziałanie COVID</w:t>
      </w:r>
      <w:r w:rsidR="008F15F9" w:rsidRPr="00E43F6D">
        <w:rPr>
          <w:bCs/>
          <w:lang w:eastAsia="ar-SA"/>
        </w:rPr>
        <w:t>-</w:t>
      </w:r>
      <w:r w:rsidR="001C0F2E" w:rsidRPr="00E43F6D">
        <w:rPr>
          <w:bCs/>
          <w:lang w:eastAsia="ar-SA"/>
        </w:rPr>
        <w:t>19)</w:t>
      </w:r>
      <w:r w:rsidR="00050FA7" w:rsidRPr="00E43F6D">
        <w:rPr>
          <w:b/>
          <w:lang w:eastAsia="ar-SA"/>
        </w:rPr>
        <w:t xml:space="preserve"> </w:t>
      </w:r>
      <w:r w:rsidR="00FD6D4C" w:rsidRPr="00E43F6D">
        <w:rPr>
          <w:bCs/>
          <w:lang w:eastAsia="ar-SA"/>
        </w:rPr>
        <w:t xml:space="preserve">i </w:t>
      </w:r>
      <w:r w:rsidR="00FD6D4C" w:rsidRPr="00E43F6D">
        <w:rPr>
          <w:lang w:eastAsia="ar-SA"/>
        </w:rPr>
        <w:t>na</w:t>
      </w:r>
      <w:r w:rsidRPr="00E43F6D">
        <w:rPr>
          <w:lang w:eastAsia="ar-SA"/>
        </w:rPr>
        <w:t xml:space="preserve"> dzień 30 czerwca rezerw</w:t>
      </w:r>
      <w:r w:rsidR="001C4AEC" w:rsidRPr="00E43F6D">
        <w:rPr>
          <w:lang w:eastAsia="ar-SA"/>
        </w:rPr>
        <w:t>a</w:t>
      </w:r>
      <w:r w:rsidR="00B85BB9">
        <w:rPr>
          <w:lang w:eastAsia="ar-SA"/>
        </w:rPr>
        <w:t xml:space="preserve"> na </w:t>
      </w:r>
      <w:r w:rsidRPr="00E43F6D">
        <w:rPr>
          <w:lang w:eastAsia="ar-SA"/>
        </w:rPr>
        <w:t>nieprzewidziane wydatki wyniosł</w:t>
      </w:r>
      <w:r w:rsidR="001C4AEC" w:rsidRPr="00E43F6D">
        <w:rPr>
          <w:lang w:eastAsia="ar-SA"/>
        </w:rPr>
        <w:t>a</w:t>
      </w:r>
      <w:r w:rsidRPr="00E43F6D">
        <w:rPr>
          <w:lang w:eastAsia="ar-SA"/>
        </w:rPr>
        <w:t xml:space="preserve"> kwotę</w:t>
      </w:r>
      <w:r w:rsidR="00F371D4" w:rsidRPr="00E43F6D">
        <w:rPr>
          <w:lang w:eastAsia="ar-SA"/>
        </w:rPr>
        <w:t xml:space="preserve"> </w:t>
      </w:r>
      <w:r w:rsidR="00D444EC" w:rsidRPr="00E43F6D">
        <w:rPr>
          <w:b/>
          <w:bCs/>
          <w:lang w:eastAsia="ar-SA"/>
        </w:rPr>
        <w:t>162.325</w:t>
      </w:r>
      <w:r w:rsidRPr="00E43F6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>,</w:t>
      </w:r>
      <w:r w:rsidRPr="00E43F6D">
        <w:rPr>
          <w:lang w:eastAsia="ar-SA"/>
        </w:rPr>
        <w:t xml:space="preserve"> z tego:</w:t>
      </w:r>
    </w:p>
    <w:p w14:paraId="132813D7" w14:textId="77777777" w:rsidR="00284413" w:rsidRPr="00E43F6D" w:rsidRDefault="00284413" w:rsidP="001E1CDE">
      <w:pPr>
        <w:numPr>
          <w:ilvl w:val="0"/>
          <w:numId w:val="32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lang w:eastAsia="ar-SA"/>
        </w:rPr>
        <w:t>rezerwa ogólna</w:t>
      </w:r>
      <w:r w:rsidR="008F15F9" w:rsidRPr="00E43F6D">
        <w:rPr>
          <w:lang w:eastAsia="ar-SA"/>
        </w:rPr>
        <w:t xml:space="preserve"> </w:t>
      </w:r>
      <w:r w:rsidR="00D444EC" w:rsidRPr="00E43F6D">
        <w:rPr>
          <w:lang w:eastAsia="ar-SA"/>
        </w:rPr>
        <w:t>82.325</w:t>
      </w:r>
      <w:r w:rsidRPr="00E43F6D">
        <w:rPr>
          <w:lang w:eastAsia="ar-SA"/>
        </w:rPr>
        <w:t>,00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</w:t>
      </w:r>
    </w:p>
    <w:p w14:paraId="038DE5FE" w14:textId="77777777" w:rsidR="00284413" w:rsidRPr="00E43F6D" w:rsidRDefault="00284413" w:rsidP="001E1CDE">
      <w:pPr>
        <w:numPr>
          <w:ilvl w:val="0"/>
          <w:numId w:val="32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lang w:eastAsia="ar-SA"/>
        </w:rPr>
        <w:t xml:space="preserve">rezerwa </w:t>
      </w:r>
      <w:r w:rsidR="00273A59" w:rsidRPr="00E43F6D">
        <w:rPr>
          <w:lang w:eastAsia="ar-SA"/>
        </w:rPr>
        <w:t>kryzysowa</w:t>
      </w:r>
      <w:r w:rsidR="008F15F9" w:rsidRPr="00E43F6D">
        <w:rPr>
          <w:lang w:eastAsia="ar-SA"/>
        </w:rPr>
        <w:t xml:space="preserve"> </w:t>
      </w:r>
      <w:r w:rsidR="00D444EC" w:rsidRPr="00E43F6D">
        <w:rPr>
          <w:lang w:eastAsia="ar-SA"/>
        </w:rPr>
        <w:t>80</w:t>
      </w:r>
      <w:r w:rsidR="003F5B2C" w:rsidRPr="00E43F6D">
        <w:rPr>
          <w:lang w:eastAsia="ar-SA"/>
        </w:rPr>
        <w:t>.</w:t>
      </w:r>
      <w:r w:rsidR="00D444EC" w:rsidRPr="00E43F6D">
        <w:rPr>
          <w:lang w:eastAsia="ar-SA"/>
        </w:rPr>
        <w:t>0</w:t>
      </w:r>
      <w:r w:rsidR="003F5B2C" w:rsidRPr="00E43F6D">
        <w:rPr>
          <w:lang w:eastAsia="ar-SA"/>
        </w:rPr>
        <w:t>00,00</w:t>
      </w:r>
      <w:r w:rsidR="0081745D">
        <w:rPr>
          <w:lang w:eastAsia="ar-SA"/>
        </w:rPr>
        <w:t> zł</w:t>
      </w:r>
      <w:r w:rsidRPr="00E43F6D">
        <w:rPr>
          <w:lang w:eastAsia="ar-SA"/>
        </w:rPr>
        <w:t xml:space="preserve">. </w:t>
      </w:r>
    </w:p>
    <w:p w14:paraId="75BCEE4D" w14:textId="77777777" w:rsidR="00D622C4" w:rsidRPr="00E43F6D" w:rsidRDefault="00D622C4" w:rsidP="001E1CDE">
      <w:pPr>
        <w:suppressAutoHyphens/>
        <w:jc w:val="both"/>
        <w:rPr>
          <w:lang w:eastAsia="ar-SA"/>
        </w:rPr>
      </w:pPr>
    </w:p>
    <w:p w14:paraId="6C0F068B" w14:textId="77777777" w:rsidR="00284413" w:rsidRPr="00E43F6D" w:rsidRDefault="00F20184" w:rsidP="001E1CDE">
      <w:pPr>
        <w:suppressAutoHyphens/>
        <w:jc w:val="both"/>
        <w:rPr>
          <w:b/>
          <w:i/>
          <w:lang w:eastAsia="ar-SA"/>
        </w:rPr>
      </w:pPr>
      <w:r w:rsidRPr="00E43F6D">
        <w:rPr>
          <w:b/>
          <w:i/>
          <w:lang w:eastAsia="ar-SA"/>
        </w:rPr>
        <w:t xml:space="preserve">801 </w:t>
      </w:r>
      <w:r w:rsidR="00284413" w:rsidRPr="00E43F6D">
        <w:rPr>
          <w:b/>
          <w:i/>
          <w:lang w:eastAsia="ar-SA"/>
        </w:rPr>
        <w:t>OŚWIATA I WYCHOWANIE</w:t>
      </w:r>
      <w:r w:rsidR="007B56DD" w:rsidRPr="00E43F6D">
        <w:rPr>
          <w:b/>
          <w:i/>
          <w:lang w:eastAsia="ar-SA"/>
        </w:rPr>
        <w:t xml:space="preserve"> </w:t>
      </w:r>
    </w:p>
    <w:p w14:paraId="177AE508" w14:textId="77777777" w:rsidR="00D622C4" w:rsidRPr="00E43F6D" w:rsidRDefault="003D01AE" w:rsidP="001E1CDE">
      <w:pPr>
        <w:suppressAutoHyphens/>
        <w:ind w:firstLine="708"/>
        <w:jc w:val="both"/>
        <w:rPr>
          <w:b/>
          <w:bCs/>
          <w:lang w:eastAsia="ar-SA"/>
        </w:rPr>
      </w:pPr>
      <w:r w:rsidRPr="00E43F6D">
        <w:rPr>
          <w:lang w:eastAsia="ar-SA"/>
        </w:rPr>
        <w:t xml:space="preserve">Na finansowanie zadań bieżących w zakresie oświaty wydatki wg planu po zmianach na dzień </w:t>
      </w:r>
      <w:r w:rsidRPr="00E43F6D">
        <w:rPr>
          <w:bCs/>
          <w:lang w:eastAsia="ar-SA"/>
        </w:rPr>
        <w:t>30.06.2020 roku</w:t>
      </w:r>
      <w:r w:rsidRPr="00E43F6D">
        <w:rPr>
          <w:lang w:eastAsia="ar-SA"/>
        </w:rPr>
        <w:t xml:space="preserve"> wyniosły </w:t>
      </w:r>
      <w:r w:rsidR="00273A59" w:rsidRPr="00E43F6D">
        <w:rPr>
          <w:bCs/>
          <w:lang w:eastAsia="ar-SA"/>
        </w:rPr>
        <w:t>kwotę</w:t>
      </w:r>
      <w:r w:rsidR="00F371D4" w:rsidRPr="00E43F6D">
        <w:rPr>
          <w:bCs/>
          <w:lang w:eastAsia="ar-SA"/>
        </w:rPr>
        <w:t xml:space="preserve"> </w:t>
      </w:r>
      <w:r w:rsidRPr="00E43F6D">
        <w:rPr>
          <w:b/>
          <w:bCs/>
          <w:lang w:eastAsia="ar-SA"/>
        </w:rPr>
        <w:t>15.</w:t>
      </w:r>
      <w:r w:rsidR="00C66247" w:rsidRPr="00E43F6D">
        <w:rPr>
          <w:b/>
          <w:bCs/>
          <w:lang w:eastAsia="ar-SA"/>
        </w:rPr>
        <w:t>946.535</w:t>
      </w:r>
      <w:r w:rsidRPr="00E43F6D">
        <w:rPr>
          <w:b/>
          <w:bCs/>
          <w:lang w:eastAsia="ar-SA"/>
        </w:rPr>
        <w:t>,00</w:t>
      </w:r>
      <w:r w:rsidR="0081745D">
        <w:rPr>
          <w:b/>
          <w:bCs/>
          <w:lang w:eastAsia="ar-SA"/>
        </w:rPr>
        <w:t> zł</w:t>
      </w:r>
      <w:r w:rsidRPr="00E43F6D">
        <w:rPr>
          <w:b/>
          <w:bCs/>
          <w:lang w:eastAsia="ar-SA"/>
        </w:rPr>
        <w:t>.</w:t>
      </w:r>
    </w:p>
    <w:p w14:paraId="60B111FC" w14:textId="77777777" w:rsidR="00D622C4" w:rsidRPr="00E43F6D" w:rsidRDefault="003D01AE" w:rsidP="001E1CDE">
      <w:pPr>
        <w:suppressAutoHyphens/>
        <w:ind w:firstLine="708"/>
        <w:jc w:val="both"/>
        <w:rPr>
          <w:b/>
          <w:bCs/>
          <w:lang w:eastAsia="ar-SA"/>
        </w:rPr>
      </w:pPr>
      <w:r w:rsidRPr="00E43F6D">
        <w:rPr>
          <w:lang w:eastAsia="ar-SA"/>
        </w:rPr>
        <w:t>Na dzień 30.06.2020 r. na finansowanie oświaty wydatkowano kwotę</w:t>
      </w:r>
      <w:r w:rsidR="00F371D4" w:rsidRPr="00E43F6D">
        <w:rPr>
          <w:lang w:eastAsia="ar-SA"/>
        </w:rPr>
        <w:t xml:space="preserve"> </w:t>
      </w:r>
      <w:r w:rsidRPr="00E43F6D">
        <w:rPr>
          <w:b/>
          <w:lang w:eastAsia="ar-SA"/>
        </w:rPr>
        <w:t>7.</w:t>
      </w:r>
      <w:r w:rsidR="00C66247" w:rsidRPr="00E43F6D">
        <w:rPr>
          <w:b/>
          <w:lang w:eastAsia="ar-SA"/>
        </w:rPr>
        <w:t>741.852,72</w:t>
      </w:r>
      <w:r w:rsidR="0081745D">
        <w:rPr>
          <w:b/>
          <w:lang w:eastAsia="ar-SA"/>
        </w:rPr>
        <w:t> zł</w:t>
      </w:r>
      <w:r w:rsidRPr="00E43F6D">
        <w:rPr>
          <w:b/>
          <w:lang w:eastAsia="ar-SA"/>
        </w:rPr>
        <w:t>,</w:t>
      </w:r>
      <w:r w:rsidRPr="00E43F6D">
        <w:rPr>
          <w:lang w:eastAsia="ar-SA"/>
        </w:rPr>
        <w:t xml:space="preserve"> co</w:t>
      </w:r>
      <w:r w:rsidR="00B85BB9">
        <w:rPr>
          <w:lang w:eastAsia="ar-SA"/>
        </w:rPr>
        <w:t> </w:t>
      </w:r>
      <w:r w:rsidRPr="00E43F6D">
        <w:rPr>
          <w:lang w:eastAsia="ar-SA"/>
        </w:rPr>
        <w:t xml:space="preserve">stanowi </w:t>
      </w:r>
      <w:r w:rsidR="00C66247" w:rsidRPr="00E43F6D">
        <w:rPr>
          <w:lang w:eastAsia="ar-SA"/>
        </w:rPr>
        <w:t>48,55</w:t>
      </w:r>
      <w:r w:rsidR="0081745D">
        <w:rPr>
          <w:lang w:eastAsia="ar-SA"/>
        </w:rPr>
        <w:t> %</w:t>
      </w:r>
      <w:r w:rsidRPr="00E43F6D">
        <w:rPr>
          <w:b/>
          <w:lang w:eastAsia="ar-SA"/>
        </w:rPr>
        <w:t xml:space="preserve"> </w:t>
      </w:r>
      <w:r w:rsidRPr="00E43F6D">
        <w:rPr>
          <w:lang w:eastAsia="ar-SA"/>
        </w:rPr>
        <w:t xml:space="preserve">planu rocznego, </w:t>
      </w:r>
      <w:r w:rsidR="00C66247" w:rsidRPr="00E43F6D">
        <w:rPr>
          <w:lang w:eastAsia="ar-SA"/>
        </w:rPr>
        <w:t>37,44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wydatków wykonanych ogółem i </w:t>
      </w:r>
      <w:r w:rsidR="00C66247" w:rsidRPr="00E43F6D">
        <w:rPr>
          <w:lang w:eastAsia="ar-SA"/>
        </w:rPr>
        <w:t>38,22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wykonanych wydatków bieżących.</w:t>
      </w:r>
    </w:p>
    <w:p w14:paraId="040BE597" w14:textId="77777777" w:rsidR="00D622C4" w:rsidRPr="00E43F6D" w:rsidRDefault="003D01AE" w:rsidP="001E1CDE">
      <w:pPr>
        <w:suppressAutoHyphens/>
        <w:ind w:firstLine="708"/>
        <w:jc w:val="both"/>
        <w:rPr>
          <w:b/>
          <w:bCs/>
          <w:lang w:eastAsia="ar-SA"/>
        </w:rPr>
      </w:pPr>
      <w:r w:rsidRPr="00E43F6D">
        <w:rPr>
          <w:lang w:eastAsia="ar-SA"/>
        </w:rPr>
        <w:t>Zadania oświatowe są realizowane przez samorząd, a wydatki ogółem (bieżące i majątkowe)</w:t>
      </w:r>
      <w:r w:rsidR="00D622C4" w:rsidRPr="00E43F6D">
        <w:rPr>
          <w:lang w:eastAsia="ar-SA"/>
        </w:rPr>
        <w:t xml:space="preserve"> </w:t>
      </w:r>
      <w:r w:rsidRPr="00E43F6D">
        <w:rPr>
          <w:lang w:eastAsia="ar-SA"/>
        </w:rPr>
        <w:t xml:space="preserve">na oświatę stały się </w:t>
      </w:r>
      <w:r w:rsidR="00273A59" w:rsidRPr="00E43F6D">
        <w:rPr>
          <w:lang w:eastAsia="ar-SA"/>
        </w:rPr>
        <w:t>główną pozycją</w:t>
      </w:r>
      <w:r w:rsidRPr="00E43F6D">
        <w:rPr>
          <w:lang w:eastAsia="ar-SA"/>
        </w:rPr>
        <w:t xml:space="preserve"> wydatków budżetu Gminy i stanowią </w:t>
      </w:r>
      <w:r w:rsidR="00C66247" w:rsidRPr="00E43F6D">
        <w:rPr>
          <w:lang w:eastAsia="ar-SA"/>
        </w:rPr>
        <w:t>37,50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wykonanych wydatków ogółem.</w:t>
      </w:r>
    </w:p>
    <w:p w14:paraId="57737AB1" w14:textId="77777777" w:rsidR="00D622C4" w:rsidRPr="00E43F6D" w:rsidRDefault="003D01AE" w:rsidP="001E1CDE">
      <w:pPr>
        <w:suppressAutoHyphens/>
        <w:ind w:firstLine="708"/>
        <w:jc w:val="both"/>
        <w:rPr>
          <w:b/>
          <w:bCs/>
          <w:lang w:eastAsia="ar-SA"/>
        </w:rPr>
      </w:pPr>
      <w:r w:rsidRPr="00E43F6D">
        <w:rPr>
          <w:lang w:eastAsia="ar-SA"/>
        </w:rPr>
        <w:t>W</w:t>
      </w:r>
      <w:r w:rsidR="0081745D">
        <w:rPr>
          <w:lang w:eastAsia="ar-SA"/>
        </w:rPr>
        <w:t xml:space="preserve"> </w:t>
      </w:r>
      <w:r w:rsidRPr="00E43F6D">
        <w:rPr>
          <w:lang w:eastAsia="ar-SA"/>
        </w:rPr>
        <w:t>porównaniu do roku ubiegłego wysokość wydatków bieżących wzrosła po stronie planu</w:t>
      </w:r>
      <w:r w:rsidR="00E62569" w:rsidRPr="00E43F6D">
        <w:rPr>
          <w:lang w:eastAsia="ar-SA"/>
        </w:rPr>
        <w:t xml:space="preserve"> o</w:t>
      </w:r>
      <w:r w:rsidR="00B85BB9">
        <w:rPr>
          <w:lang w:eastAsia="ar-SA"/>
        </w:rPr>
        <w:t> </w:t>
      </w:r>
      <w:r w:rsidRPr="00E43F6D">
        <w:rPr>
          <w:lang w:eastAsia="ar-SA"/>
        </w:rPr>
        <w:t>kwotę</w:t>
      </w:r>
      <w:r w:rsidR="00D622C4" w:rsidRPr="00E43F6D">
        <w:rPr>
          <w:lang w:eastAsia="ar-SA"/>
        </w:rPr>
        <w:t xml:space="preserve"> </w:t>
      </w:r>
      <w:r w:rsidR="00F26465" w:rsidRPr="00E43F6D">
        <w:rPr>
          <w:lang w:eastAsia="ar-SA"/>
        </w:rPr>
        <w:t>789.559</w:t>
      </w:r>
      <w:r w:rsidR="0081745D">
        <w:rPr>
          <w:lang w:eastAsia="ar-SA"/>
        </w:rPr>
        <w:t> zł</w:t>
      </w:r>
      <w:r w:rsidRPr="00E43F6D">
        <w:rPr>
          <w:lang w:eastAsia="ar-SA"/>
        </w:rPr>
        <w:t>, a</w:t>
      </w:r>
      <w:r w:rsidR="00D622C4" w:rsidRPr="00E43F6D">
        <w:rPr>
          <w:lang w:eastAsia="ar-SA"/>
        </w:rPr>
        <w:t xml:space="preserve"> </w:t>
      </w:r>
      <w:r w:rsidRPr="00E43F6D">
        <w:rPr>
          <w:lang w:eastAsia="ar-SA"/>
        </w:rPr>
        <w:t xml:space="preserve">po stronie wykonania o kwotę </w:t>
      </w:r>
      <w:r w:rsidR="00F26465" w:rsidRPr="00E43F6D">
        <w:rPr>
          <w:lang w:eastAsia="ar-SA"/>
        </w:rPr>
        <w:t>444.294,66</w:t>
      </w:r>
      <w:r w:rsidR="0081745D">
        <w:rPr>
          <w:lang w:eastAsia="ar-SA"/>
        </w:rPr>
        <w:t> zł</w:t>
      </w:r>
      <w:r w:rsidRPr="00E43F6D">
        <w:rPr>
          <w:lang w:eastAsia="ar-SA"/>
        </w:rPr>
        <w:t>.</w:t>
      </w:r>
    </w:p>
    <w:p w14:paraId="0436B1EB" w14:textId="77777777" w:rsidR="003D01AE" w:rsidRPr="00E43F6D" w:rsidRDefault="003D01AE" w:rsidP="001E1CDE">
      <w:pPr>
        <w:suppressAutoHyphens/>
        <w:ind w:firstLine="708"/>
        <w:jc w:val="both"/>
        <w:rPr>
          <w:b/>
          <w:bCs/>
          <w:lang w:eastAsia="ar-SA"/>
        </w:rPr>
      </w:pPr>
      <w:r w:rsidRPr="00E43F6D">
        <w:rPr>
          <w:lang w:eastAsia="ar-SA"/>
        </w:rPr>
        <w:lastRenderedPageBreak/>
        <w:t xml:space="preserve">Planowana subwencja oświatowa na 2020 r. pokrywa </w:t>
      </w:r>
      <w:r w:rsidR="005038AD" w:rsidRPr="00E43F6D">
        <w:rPr>
          <w:lang w:eastAsia="ar-SA"/>
        </w:rPr>
        <w:t>58,80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planowanych wydatków bieżących Gminy na</w:t>
      </w:r>
      <w:r w:rsidR="00D622C4" w:rsidRPr="00E43F6D">
        <w:rPr>
          <w:lang w:eastAsia="ar-SA"/>
        </w:rPr>
        <w:t xml:space="preserve"> </w:t>
      </w:r>
      <w:r w:rsidRPr="00E43F6D">
        <w:rPr>
          <w:lang w:eastAsia="ar-SA"/>
        </w:rPr>
        <w:t xml:space="preserve">oświatę i wychowanie, natomiast pozostałe </w:t>
      </w:r>
      <w:r w:rsidR="005038AD" w:rsidRPr="00E43F6D">
        <w:rPr>
          <w:lang w:eastAsia="ar-SA"/>
        </w:rPr>
        <w:t>41,20</w:t>
      </w:r>
      <w:r w:rsidR="0081745D">
        <w:rPr>
          <w:lang w:eastAsia="ar-SA"/>
        </w:rPr>
        <w:t> %</w:t>
      </w:r>
      <w:r w:rsidRPr="00E43F6D">
        <w:rPr>
          <w:lang w:eastAsia="ar-SA"/>
        </w:rPr>
        <w:t xml:space="preserve"> pokrywa Gmina ze środków własnych oraz dotacji celowych na dofinansowanie zadań własnych. </w:t>
      </w:r>
    </w:p>
    <w:p w14:paraId="41544123" w14:textId="77777777" w:rsidR="003D01AE" w:rsidRPr="00E43F6D" w:rsidRDefault="003D01AE" w:rsidP="001E1CDE">
      <w:pPr>
        <w:suppressAutoHyphens/>
        <w:jc w:val="both"/>
        <w:rPr>
          <w:lang w:eastAsia="ar-SA"/>
        </w:rPr>
      </w:pPr>
    </w:p>
    <w:p w14:paraId="5853C177" w14:textId="77777777" w:rsidR="003D01AE" w:rsidRPr="00E43F6D" w:rsidRDefault="003D01AE" w:rsidP="001E1CDE">
      <w:pPr>
        <w:suppressAutoHyphens/>
        <w:jc w:val="both"/>
        <w:rPr>
          <w:lang w:eastAsia="ar-SA"/>
        </w:rPr>
      </w:pPr>
      <w:r w:rsidRPr="00E43F6D">
        <w:rPr>
          <w:lang w:eastAsia="ar-SA"/>
        </w:rPr>
        <w:t>Wydatki w oświacie obejmowały następujące zadania:</w:t>
      </w:r>
    </w:p>
    <w:p w14:paraId="2031E5B2" w14:textId="77777777" w:rsidR="003D01AE" w:rsidRPr="00E43F6D" w:rsidRDefault="003D01AE" w:rsidP="001E1CDE">
      <w:pPr>
        <w:numPr>
          <w:ilvl w:val="0"/>
          <w:numId w:val="33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lang w:eastAsia="ar-SA"/>
        </w:rPr>
        <w:t>finansowanie szkół podstawowych,</w:t>
      </w:r>
    </w:p>
    <w:p w14:paraId="3545B3FC" w14:textId="77777777" w:rsidR="003D01AE" w:rsidRPr="00E43F6D" w:rsidRDefault="003D01AE" w:rsidP="001E1CDE">
      <w:pPr>
        <w:numPr>
          <w:ilvl w:val="0"/>
          <w:numId w:val="33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lang w:eastAsia="ar-SA"/>
        </w:rPr>
        <w:t xml:space="preserve">finansowanie oddziałów przedszkolnych przy szkołach podstawowych, </w:t>
      </w:r>
    </w:p>
    <w:p w14:paraId="4E16879D" w14:textId="77777777" w:rsidR="003D01AE" w:rsidRPr="00E43F6D" w:rsidRDefault="003D01AE" w:rsidP="001E1CDE">
      <w:pPr>
        <w:numPr>
          <w:ilvl w:val="0"/>
          <w:numId w:val="33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lang w:eastAsia="ar-SA"/>
        </w:rPr>
        <w:t xml:space="preserve">finansowanie przedszkoli, </w:t>
      </w:r>
    </w:p>
    <w:p w14:paraId="515D6D4C" w14:textId="77777777" w:rsidR="003D01AE" w:rsidRPr="00E43F6D" w:rsidRDefault="003D01AE" w:rsidP="001E1CDE">
      <w:pPr>
        <w:numPr>
          <w:ilvl w:val="0"/>
          <w:numId w:val="33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lang w:eastAsia="ar-SA"/>
        </w:rPr>
        <w:t>dowóz uczniów do szkół,</w:t>
      </w:r>
    </w:p>
    <w:p w14:paraId="0836DF98" w14:textId="77777777" w:rsidR="003D01AE" w:rsidRPr="00E43F6D" w:rsidRDefault="003D01AE" w:rsidP="001E1CDE">
      <w:pPr>
        <w:numPr>
          <w:ilvl w:val="0"/>
          <w:numId w:val="33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lang w:eastAsia="ar-SA"/>
        </w:rPr>
        <w:t>dokształcanie nauczycieli,</w:t>
      </w:r>
    </w:p>
    <w:p w14:paraId="3C2C7BAC" w14:textId="77777777" w:rsidR="003D01AE" w:rsidRPr="00E43F6D" w:rsidRDefault="003D01AE" w:rsidP="001E1CDE">
      <w:pPr>
        <w:numPr>
          <w:ilvl w:val="0"/>
          <w:numId w:val="33"/>
        </w:numPr>
        <w:suppressAutoHyphens/>
        <w:ind w:left="567" w:hanging="283"/>
        <w:jc w:val="both"/>
        <w:rPr>
          <w:lang w:eastAsia="ar-SA"/>
        </w:rPr>
      </w:pPr>
      <w:r w:rsidRPr="00E43F6D">
        <w:t>zadania wymagające stosowania specjalnej organizacji nauki</w:t>
      </w:r>
      <w:r w:rsidR="00E62569" w:rsidRPr="00E43F6D">
        <w:t xml:space="preserve"> i metod pracy dla dzieci i</w:t>
      </w:r>
      <w:r w:rsidR="00B85BB9">
        <w:t> </w:t>
      </w:r>
      <w:r w:rsidRPr="00E43F6D">
        <w:t>młodzieży w</w:t>
      </w:r>
      <w:r w:rsidR="00D622C4" w:rsidRPr="00E43F6D">
        <w:t xml:space="preserve"> </w:t>
      </w:r>
      <w:r w:rsidRPr="00E43F6D">
        <w:t>szkołach podstawowych i gimnazjach,</w:t>
      </w:r>
    </w:p>
    <w:p w14:paraId="11914AD5" w14:textId="77777777" w:rsidR="003D01AE" w:rsidRPr="00E43F6D" w:rsidRDefault="003D01AE" w:rsidP="001E1CDE">
      <w:pPr>
        <w:numPr>
          <w:ilvl w:val="0"/>
          <w:numId w:val="33"/>
        </w:numPr>
        <w:suppressAutoHyphens/>
        <w:ind w:left="567" w:hanging="283"/>
        <w:jc w:val="both"/>
        <w:rPr>
          <w:lang w:eastAsia="ar-SA"/>
        </w:rPr>
      </w:pPr>
      <w:r w:rsidRPr="00E43F6D">
        <w:rPr>
          <w:lang w:eastAsia="ar-SA"/>
        </w:rPr>
        <w:t xml:space="preserve">pozostałą działalność. </w:t>
      </w:r>
    </w:p>
    <w:p w14:paraId="0DF07C96" w14:textId="77777777" w:rsidR="003D01AE" w:rsidRPr="00E43F6D" w:rsidRDefault="003D01AE" w:rsidP="001E1CDE">
      <w:pPr>
        <w:suppressAutoHyphens/>
        <w:ind w:firstLine="708"/>
        <w:jc w:val="both"/>
        <w:rPr>
          <w:lang w:eastAsia="ar-SA"/>
        </w:rPr>
      </w:pPr>
    </w:p>
    <w:p w14:paraId="5DE84A9A" w14:textId="77777777" w:rsidR="003D01AE" w:rsidRPr="00E43F6D" w:rsidRDefault="003D01AE" w:rsidP="001E1CDE">
      <w:pPr>
        <w:suppressAutoHyphens/>
        <w:ind w:firstLine="708"/>
        <w:jc w:val="both"/>
        <w:rPr>
          <w:lang w:eastAsia="ar-SA"/>
        </w:rPr>
      </w:pPr>
      <w:r w:rsidRPr="00E43F6D">
        <w:rPr>
          <w:lang w:eastAsia="ar-SA"/>
        </w:rPr>
        <w:t>Na terenie gminy funkcjon</w:t>
      </w:r>
      <w:r w:rsidR="008F15F9" w:rsidRPr="00E43F6D">
        <w:rPr>
          <w:lang w:eastAsia="ar-SA"/>
        </w:rPr>
        <w:t xml:space="preserve">ują cztery szkoły podstawowe: w Bieniędzicach w </w:t>
      </w:r>
      <w:r w:rsidRPr="00E43F6D">
        <w:rPr>
          <w:lang w:eastAsia="ar-SA"/>
        </w:rPr>
        <w:t xml:space="preserve">Mniszku, </w:t>
      </w:r>
      <w:r w:rsidRPr="00B85BB9">
        <w:t>w</w:t>
      </w:r>
      <w:r w:rsidR="00B85BB9">
        <w:t> </w:t>
      </w:r>
      <w:r w:rsidRPr="00B85BB9">
        <w:t>Sławnie</w:t>
      </w:r>
      <w:r w:rsidR="00073C66" w:rsidRPr="00E43F6D">
        <w:rPr>
          <w:lang w:eastAsia="ar-SA"/>
        </w:rPr>
        <w:t xml:space="preserve"> </w:t>
      </w:r>
      <w:r w:rsidRPr="00E43F6D">
        <w:rPr>
          <w:lang w:eastAsia="ar-SA"/>
        </w:rPr>
        <w:t>i</w:t>
      </w:r>
      <w:r w:rsidR="00073C66" w:rsidRPr="00E43F6D">
        <w:rPr>
          <w:lang w:eastAsia="ar-SA"/>
        </w:rPr>
        <w:t xml:space="preserve"> </w:t>
      </w:r>
      <w:r w:rsidRPr="00E43F6D">
        <w:rPr>
          <w:lang w:eastAsia="ar-SA"/>
        </w:rPr>
        <w:t>w</w:t>
      </w:r>
      <w:r w:rsidR="00073C66" w:rsidRPr="00E43F6D">
        <w:rPr>
          <w:lang w:eastAsia="ar-SA"/>
        </w:rPr>
        <w:t xml:space="preserve"> </w:t>
      </w:r>
      <w:r w:rsidRPr="00E43F6D">
        <w:rPr>
          <w:lang w:eastAsia="ar-SA"/>
        </w:rPr>
        <w:t>Wolanowie, oraz dwa Samorządowe Publiczne Przedszk</w:t>
      </w:r>
      <w:r w:rsidR="005038AD" w:rsidRPr="00E43F6D">
        <w:rPr>
          <w:lang w:eastAsia="ar-SA"/>
        </w:rPr>
        <w:t>ola: w</w:t>
      </w:r>
      <w:r w:rsidR="00073C66" w:rsidRPr="00E43F6D">
        <w:rPr>
          <w:lang w:eastAsia="ar-SA"/>
        </w:rPr>
        <w:t xml:space="preserve"> </w:t>
      </w:r>
      <w:r w:rsidR="005038AD" w:rsidRPr="00E43F6D">
        <w:rPr>
          <w:lang w:eastAsia="ar-SA"/>
        </w:rPr>
        <w:t>Sławnie</w:t>
      </w:r>
      <w:r w:rsidR="00D622C4" w:rsidRPr="00E43F6D">
        <w:rPr>
          <w:lang w:eastAsia="ar-SA"/>
        </w:rPr>
        <w:t xml:space="preserve"> </w:t>
      </w:r>
      <w:r w:rsidR="005038AD" w:rsidRPr="00E43F6D">
        <w:rPr>
          <w:lang w:eastAsia="ar-SA"/>
        </w:rPr>
        <w:t>i</w:t>
      </w:r>
      <w:r w:rsidR="00B85BB9">
        <w:rPr>
          <w:lang w:eastAsia="ar-SA"/>
        </w:rPr>
        <w:t> </w:t>
      </w:r>
      <w:r w:rsidR="005038AD" w:rsidRPr="00E43F6D">
        <w:rPr>
          <w:lang w:eastAsia="ar-SA"/>
        </w:rPr>
        <w:t>w</w:t>
      </w:r>
      <w:r w:rsidR="00B85BB9">
        <w:rPr>
          <w:lang w:eastAsia="ar-SA"/>
        </w:rPr>
        <w:t> </w:t>
      </w:r>
      <w:r w:rsidRPr="00E43F6D">
        <w:rPr>
          <w:lang w:eastAsia="ar-SA"/>
        </w:rPr>
        <w:t xml:space="preserve">Wolanowie. </w:t>
      </w:r>
    </w:p>
    <w:p w14:paraId="3382D40E" w14:textId="77777777" w:rsidR="003D01AE" w:rsidRPr="00E43F6D" w:rsidRDefault="003D01AE" w:rsidP="001E1CDE">
      <w:pPr>
        <w:suppressAutoHyphens/>
        <w:ind w:firstLine="708"/>
        <w:jc w:val="both"/>
        <w:rPr>
          <w:lang w:eastAsia="ar-SA"/>
        </w:rPr>
      </w:pPr>
    </w:p>
    <w:p w14:paraId="3D0DFC52" w14:textId="77777777" w:rsidR="003D01AE" w:rsidRPr="00E43F6D" w:rsidRDefault="00D53910" w:rsidP="001E1CDE">
      <w:pPr>
        <w:numPr>
          <w:ilvl w:val="0"/>
          <w:numId w:val="34"/>
        </w:numPr>
        <w:suppressAutoHyphens/>
        <w:ind w:left="567" w:hanging="283"/>
        <w:jc w:val="both"/>
        <w:rPr>
          <w:lang w:eastAsia="zh-CN"/>
        </w:rPr>
      </w:pPr>
      <w:r w:rsidRPr="00E43F6D">
        <w:rPr>
          <w:lang w:eastAsia="zh-CN"/>
        </w:rPr>
        <w:t>w</w:t>
      </w:r>
      <w:r w:rsidR="003D01AE" w:rsidRPr="00E43F6D">
        <w:rPr>
          <w:lang w:eastAsia="zh-CN"/>
        </w:rPr>
        <w:t xml:space="preserve"> placówkach szkolnych zatrudnionych jest </w:t>
      </w:r>
      <w:r w:rsidR="00273A59" w:rsidRPr="00E43F6D">
        <w:rPr>
          <w:lang w:eastAsia="zh-CN"/>
        </w:rPr>
        <w:t>118 nauczycieli</w:t>
      </w:r>
      <w:r w:rsidR="003D01AE" w:rsidRPr="00E43F6D">
        <w:rPr>
          <w:lang w:eastAsia="zh-CN"/>
        </w:rPr>
        <w:t xml:space="preserve"> w pełnym wymiarze czasu pracy i</w:t>
      </w:r>
      <w:r w:rsidR="00D622C4" w:rsidRPr="00E43F6D">
        <w:rPr>
          <w:lang w:eastAsia="zh-CN"/>
        </w:rPr>
        <w:t xml:space="preserve"> </w:t>
      </w:r>
      <w:r w:rsidR="003D01AE" w:rsidRPr="00E43F6D">
        <w:rPr>
          <w:lang w:eastAsia="zh-CN"/>
        </w:rPr>
        <w:t>29</w:t>
      </w:r>
      <w:r w:rsidR="00D622C4" w:rsidRPr="00E43F6D">
        <w:rPr>
          <w:lang w:eastAsia="zh-CN"/>
        </w:rPr>
        <w:t xml:space="preserve"> </w:t>
      </w:r>
      <w:r w:rsidR="003D01AE" w:rsidRPr="00E43F6D">
        <w:rPr>
          <w:lang w:eastAsia="zh-CN"/>
        </w:rPr>
        <w:t xml:space="preserve">nauczycieli w niepełnym </w:t>
      </w:r>
      <w:r w:rsidR="0045212B" w:rsidRPr="00E43F6D">
        <w:rPr>
          <w:lang w:eastAsia="zh-CN"/>
        </w:rPr>
        <w:t>wymiarze, co</w:t>
      </w:r>
      <w:r w:rsidR="003D01AE" w:rsidRPr="00E43F6D">
        <w:rPr>
          <w:lang w:eastAsia="zh-CN"/>
        </w:rPr>
        <w:t xml:space="preserve"> stanowi ogółem 127,53 etatu przeliczeniowego</w:t>
      </w:r>
      <w:r w:rsidR="00D622C4" w:rsidRPr="00E43F6D">
        <w:rPr>
          <w:lang w:eastAsia="zh-CN"/>
        </w:rPr>
        <w:t xml:space="preserve"> </w:t>
      </w:r>
      <w:r w:rsidR="00B85BB9">
        <w:rPr>
          <w:lang w:eastAsia="zh-CN"/>
        </w:rPr>
        <w:t>oraz </w:t>
      </w:r>
      <w:r w:rsidR="003D01AE" w:rsidRPr="00E43F6D">
        <w:rPr>
          <w:lang w:eastAsia="zh-CN"/>
        </w:rPr>
        <w:t>47</w:t>
      </w:r>
      <w:r w:rsidR="00D622C4" w:rsidRPr="00E43F6D">
        <w:rPr>
          <w:lang w:eastAsia="zh-CN"/>
        </w:rPr>
        <w:t xml:space="preserve"> </w:t>
      </w:r>
      <w:r w:rsidR="003D01AE" w:rsidRPr="00E43F6D">
        <w:rPr>
          <w:lang w:eastAsia="zh-CN"/>
        </w:rPr>
        <w:t xml:space="preserve">pracowników obsługi i </w:t>
      </w:r>
      <w:r w:rsidR="0063092A" w:rsidRPr="00E43F6D">
        <w:rPr>
          <w:lang w:eastAsia="zh-CN"/>
        </w:rPr>
        <w:t>administracji, co</w:t>
      </w:r>
      <w:r w:rsidR="003D01AE" w:rsidRPr="00E43F6D">
        <w:rPr>
          <w:lang w:eastAsia="zh-CN"/>
        </w:rPr>
        <w:t xml:space="preserve"> stanowi </w:t>
      </w:r>
      <w:r w:rsidR="00273A59" w:rsidRPr="00E43F6D">
        <w:rPr>
          <w:lang w:eastAsia="zh-CN"/>
        </w:rPr>
        <w:t>43 etaty</w:t>
      </w:r>
      <w:r w:rsidR="003D01AE" w:rsidRPr="00E43F6D">
        <w:rPr>
          <w:lang w:eastAsia="zh-CN"/>
        </w:rPr>
        <w:t xml:space="preserve"> </w:t>
      </w:r>
      <w:r w:rsidR="00273A59" w:rsidRPr="00E43F6D">
        <w:rPr>
          <w:lang w:eastAsia="zh-CN"/>
        </w:rPr>
        <w:t>przeliczeniowe,</w:t>
      </w:r>
      <w:r w:rsidR="003D01AE" w:rsidRPr="00E43F6D">
        <w:rPr>
          <w:lang w:eastAsia="zh-CN"/>
        </w:rPr>
        <w:t xml:space="preserve"> w </w:t>
      </w:r>
      <w:r w:rsidR="00273A59" w:rsidRPr="00E43F6D">
        <w:rPr>
          <w:lang w:eastAsia="zh-CN"/>
        </w:rPr>
        <w:t>tym:</w:t>
      </w:r>
    </w:p>
    <w:p w14:paraId="5C95AA75" w14:textId="77777777" w:rsidR="003D01AE" w:rsidRPr="00E43F6D" w:rsidRDefault="003D01AE" w:rsidP="00395FFD">
      <w:pPr>
        <w:numPr>
          <w:ilvl w:val="0"/>
          <w:numId w:val="97"/>
        </w:numPr>
        <w:suppressAutoHyphens/>
        <w:ind w:left="993" w:hanging="284"/>
        <w:jc w:val="both"/>
        <w:rPr>
          <w:lang w:eastAsia="zh-CN"/>
        </w:rPr>
      </w:pPr>
      <w:r w:rsidRPr="00E43F6D">
        <w:rPr>
          <w:lang w:eastAsia="zh-CN"/>
        </w:rPr>
        <w:t xml:space="preserve">w szkołach podstawowych zatrudnionych jest 88 nauczycieli w pełnym wymiarze czasu pracy i 25 nauczycieli w niepełnym </w:t>
      </w:r>
      <w:r w:rsidR="0063092A" w:rsidRPr="00E43F6D">
        <w:rPr>
          <w:lang w:eastAsia="zh-CN"/>
        </w:rPr>
        <w:t>wymiarze, co</w:t>
      </w:r>
      <w:r w:rsidRPr="00E43F6D">
        <w:rPr>
          <w:lang w:eastAsia="zh-CN"/>
        </w:rPr>
        <w:t xml:space="preserve"> stanowi ogółem 95,83 etatu przeliczeniowego oraz 34 pracowników obsługi i </w:t>
      </w:r>
      <w:r w:rsidR="0063092A" w:rsidRPr="00E43F6D">
        <w:rPr>
          <w:lang w:eastAsia="zh-CN"/>
        </w:rPr>
        <w:t>administracji, co</w:t>
      </w:r>
      <w:r w:rsidRPr="00E43F6D">
        <w:rPr>
          <w:lang w:eastAsia="zh-CN"/>
        </w:rPr>
        <w:t xml:space="preserve"> stano</w:t>
      </w:r>
      <w:r w:rsidR="00395FFD" w:rsidRPr="00E43F6D">
        <w:rPr>
          <w:lang w:eastAsia="zh-CN"/>
        </w:rPr>
        <w:t>wi 30,6 etatu przeliczeniowego,</w:t>
      </w:r>
    </w:p>
    <w:p w14:paraId="74B92E15" w14:textId="77777777" w:rsidR="003D01AE" w:rsidRPr="00E43F6D" w:rsidRDefault="003D01AE" w:rsidP="00395FFD">
      <w:pPr>
        <w:numPr>
          <w:ilvl w:val="0"/>
          <w:numId w:val="97"/>
        </w:numPr>
        <w:suppressAutoHyphens/>
        <w:ind w:left="993" w:hanging="284"/>
        <w:jc w:val="both"/>
        <w:rPr>
          <w:lang w:eastAsia="zh-CN"/>
        </w:rPr>
      </w:pPr>
      <w:r w:rsidRPr="00E43F6D">
        <w:rPr>
          <w:lang w:eastAsia="zh-CN"/>
        </w:rPr>
        <w:t xml:space="preserve">w oddziałach przedszkolnych przy szkołach </w:t>
      </w:r>
      <w:r w:rsidR="00E55701">
        <w:rPr>
          <w:lang w:eastAsia="zh-CN"/>
        </w:rPr>
        <w:t>podstawowych zatrudnionych jest </w:t>
      </w:r>
      <w:r w:rsidRPr="00E43F6D">
        <w:rPr>
          <w:lang w:eastAsia="zh-CN"/>
        </w:rPr>
        <w:t>5</w:t>
      </w:r>
      <w:r w:rsidR="00E55701">
        <w:rPr>
          <w:lang w:eastAsia="zh-CN"/>
        </w:rPr>
        <w:t> </w:t>
      </w:r>
      <w:r w:rsidR="005038AD" w:rsidRPr="00E43F6D">
        <w:rPr>
          <w:lang w:eastAsia="zh-CN"/>
        </w:rPr>
        <w:t>nauczycieli w</w:t>
      </w:r>
      <w:r w:rsidR="0081745D">
        <w:rPr>
          <w:lang w:eastAsia="zh-CN"/>
        </w:rPr>
        <w:t xml:space="preserve"> </w:t>
      </w:r>
      <w:r w:rsidRPr="00E43F6D">
        <w:rPr>
          <w:lang w:eastAsia="zh-CN"/>
        </w:rPr>
        <w:t>pełnym wymiarze czasu pracy,</w:t>
      </w:r>
    </w:p>
    <w:p w14:paraId="7F29C4D3" w14:textId="77777777" w:rsidR="003D01AE" w:rsidRPr="00E43F6D" w:rsidRDefault="003D01AE" w:rsidP="00395FFD">
      <w:pPr>
        <w:numPr>
          <w:ilvl w:val="0"/>
          <w:numId w:val="97"/>
        </w:numPr>
        <w:suppressAutoHyphens/>
        <w:ind w:left="993" w:hanging="284"/>
        <w:jc w:val="both"/>
        <w:rPr>
          <w:lang w:eastAsia="zh-CN"/>
        </w:rPr>
      </w:pPr>
      <w:r w:rsidRPr="00E43F6D">
        <w:rPr>
          <w:lang w:eastAsia="zh-CN"/>
        </w:rPr>
        <w:t>w przedszkolach zatrudnionych jest 25 nauczycieli w pełnym wymiarze</w:t>
      </w:r>
      <w:r w:rsidR="00E62569" w:rsidRPr="00E43F6D">
        <w:rPr>
          <w:lang w:eastAsia="zh-CN"/>
        </w:rPr>
        <w:t xml:space="preserve"> i 4 nauczycieli w</w:t>
      </w:r>
      <w:r w:rsidR="00B85BB9">
        <w:rPr>
          <w:lang w:eastAsia="zh-CN"/>
        </w:rPr>
        <w:t> </w:t>
      </w:r>
      <w:r w:rsidRPr="00E43F6D">
        <w:rPr>
          <w:lang w:eastAsia="zh-CN"/>
        </w:rPr>
        <w:t xml:space="preserve">niepełnym </w:t>
      </w:r>
      <w:r w:rsidR="0063092A" w:rsidRPr="00E43F6D">
        <w:rPr>
          <w:lang w:eastAsia="zh-CN"/>
        </w:rPr>
        <w:t>wymiarze, co</w:t>
      </w:r>
      <w:r w:rsidRPr="00E43F6D">
        <w:rPr>
          <w:lang w:eastAsia="zh-CN"/>
        </w:rPr>
        <w:t xml:space="preserve"> stanowi ogółem 26,7 etatu oraz 13 pracow</w:t>
      </w:r>
      <w:r w:rsidR="00E62569" w:rsidRPr="00E43F6D">
        <w:rPr>
          <w:lang w:eastAsia="zh-CN"/>
        </w:rPr>
        <w:t>ników obsługi i</w:t>
      </w:r>
      <w:r w:rsidR="00B85BB9">
        <w:rPr>
          <w:lang w:eastAsia="zh-CN"/>
        </w:rPr>
        <w:t> </w:t>
      </w:r>
      <w:r w:rsidR="0063092A" w:rsidRPr="00E43F6D">
        <w:rPr>
          <w:lang w:eastAsia="zh-CN"/>
        </w:rPr>
        <w:t>administracji, co</w:t>
      </w:r>
      <w:r w:rsidRPr="00E43F6D">
        <w:rPr>
          <w:lang w:eastAsia="zh-CN"/>
        </w:rPr>
        <w:t xml:space="preserve"> stanowi 12,4 etatu przeliczeniowego.</w:t>
      </w:r>
    </w:p>
    <w:p w14:paraId="0070D3C2" w14:textId="77777777" w:rsidR="003D01AE" w:rsidRPr="00E43F6D" w:rsidRDefault="003D01AE" w:rsidP="001E1CDE">
      <w:pPr>
        <w:suppressAutoHyphens/>
        <w:jc w:val="both"/>
        <w:rPr>
          <w:lang w:eastAsia="zh-CN"/>
        </w:rPr>
      </w:pPr>
    </w:p>
    <w:p w14:paraId="03786BC2" w14:textId="77777777" w:rsidR="003D01AE" w:rsidRPr="00E43F6D" w:rsidRDefault="003D01AE" w:rsidP="001E1CDE">
      <w:pPr>
        <w:jc w:val="both"/>
      </w:pPr>
      <w:r w:rsidRPr="00E43F6D">
        <w:t>Poniżej przedstawione zostały wydatki poniesione na cele oświatowe w poszczególnych rozdziałach:</w:t>
      </w:r>
    </w:p>
    <w:p w14:paraId="3DCAA062" w14:textId="77777777" w:rsidR="003D01AE" w:rsidRPr="00E43F6D" w:rsidRDefault="003D01AE" w:rsidP="001E1CDE">
      <w:pPr>
        <w:suppressAutoHyphens/>
        <w:jc w:val="both"/>
        <w:rPr>
          <w:lang w:eastAsia="zh-CN"/>
        </w:rPr>
      </w:pPr>
    </w:p>
    <w:p w14:paraId="2177A9B3" w14:textId="77777777" w:rsidR="003D01AE" w:rsidRPr="00E43F6D" w:rsidRDefault="003D01AE" w:rsidP="001E1CDE">
      <w:pPr>
        <w:jc w:val="both"/>
        <w:rPr>
          <w:b/>
        </w:rPr>
      </w:pPr>
      <w:r w:rsidRPr="00E43F6D">
        <w:rPr>
          <w:b/>
        </w:rPr>
        <w:t>Rozdział 80101</w:t>
      </w:r>
    </w:p>
    <w:p w14:paraId="06B6074E" w14:textId="77777777" w:rsidR="00D622C4" w:rsidRPr="00E43F6D" w:rsidRDefault="003D01AE" w:rsidP="001E1CDE">
      <w:r w:rsidRPr="00E43F6D">
        <w:t>Wydatki bieżące poniesione na finansowanie placówek obrazuje poniższa tabela:</w:t>
      </w:r>
    </w:p>
    <w:p w14:paraId="1042F58F" w14:textId="77777777" w:rsidR="00A9150E" w:rsidRPr="00E43F6D" w:rsidRDefault="00A9150E" w:rsidP="001E1CD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43"/>
        <w:gridCol w:w="1264"/>
        <w:gridCol w:w="1254"/>
        <w:gridCol w:w="564"/>
        <w:gridCol w:w="1274"/>
        <w:gridCol w:w="1275"/>
        <w:gridCol w:w="1275"/>
        <w:gridCol w:w="1279"/>
      </w:tblGrid>
      <w:tr w:rsidR="003D01AE" w:rsidRPr="00A9150E" w14:paraId="164DBB0A" w14:textId="77777777" w:rsidTr="00FF73B7">
        <w:trPr>
          <w:trHeight w:val="420"/>
        </w:trPr>
        <w:tc>
          <w:tcPr>
            <w:tcW w:w="751" w:type="pct"/>
            <w:vMerge w:val="restart"/>
            <w:vAlign w:val="center"/>
          </w:tcPr>
          <w:p w14:paraId="73D32798" w14:textId="77777777" w:rsidR="003D01AE" w:rsidRPr="00A9150E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Treść</w:t>
            </w:r>
          </w:p>
        </w:tc>
        <w:tc>
          <w:tcPr>
            <w:tcW w:w="1306" w:type="pct"/>
            <w:gridSpan w:val="2"/>
            <w:vAlign w:val="center"/>
          </w:tcPr>
          <w:p w14:paraId="06A2D85A" w14:textId="77777777" w:rsidR="003D01AE" w:rsidRPr="00A9150E" w:rsidRDefault="00273A59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Rozdział 80101</w:t>
            </w:r>
          </w:p>
        </w:tc>
        <w:tc>
          <w:tcPr>
            <w:tcW w:w="289" w:type="pct"/>
            <w:vMerge w:val="restart"/>
            <w:vAlign w:val="center"/>
          </w:tcPr>
          <w:p w14:paraId="305297FD" w14:textId="77777777" w:rsidR="003D01AE" w:rsidRPr="00A9150E" w:rsidRDefault="0081745D" w:rsidP="001E1C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%</w:t>
            </w:r>
          </w:p>
        </w:tc>
        <w:tc>
          <w:tcPr>
            <w:tcW w:w="2654" w:type="pct"/>
            <w:gridSpan w:val="4"/>
            <w:vAlign w:val="center"/>
          </w:tcPr>
          <w:p w14:paraId="6B9D8D97" w14:textId="77777777" w:rsidR="003D01AE" w:rsidRPr="00A9150E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 xml:space="preserve">Z rubryki „Wykonanie” przypada </w:t>
            </w:r>
            <w:r w:rsidR="00273A59" w:rsidRPr="00A9150E">
              <w:rPr>
                <w:b/>
                <w:sz w:val="20"/>
                <w:szCs w:val="20"/>
              </w:rPr>
              <w:t>na:</w:t>
            </w:r>
          </w:p>
        </w:tc>
      </w:tr>
      <w:tr w:rsidR="00C85928" w:rsidRPr="00A9150E" w14:paraId="2AF8CF29" w14:textId="77777777" w:rsidTr="00FF73B7">
        <w:trPr>
          <w:trHeight w:val="486"/>
        </w:trPr>
        <w:tc>
          <w:tcPr>
            <w:tcW w:w="751" w:type="pct"/>
            <w:vMerge/>
            <w:vAlign w:val="center"/>
          </w:tcPr>
          <w:p w14:paraId="3F0D38BD" w14:textId="77777777" w:rsidR="003D01AE" w:rsidRPr="00A9150E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3" w:type="pct"/>
            <w:vAlign w:val="center"/>
          </w:tcPr>
          <w:p w14:paraId="794676C9" w14:textId="77777777" w:rsidR="003D01AE" w:rsidRPr="00A9150E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Plan</w:t>
            </w:r>
          </w:p>
        </w:tc>
        <w:tc>
          <w:tcPr>
            <w:tcW w:w="653" w:type="pct"/>
            <w:vAlign w:val="center"/>
          </w:tcPr>
          <w:p w14:paraId="1F47EBD7" w14:textId="77777777" w:rsidR="003D01AE" w:rsidRPr="00A9150E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Wykonanie</w:t>
            </w:r>
          </w:p>
        </w:tc>
        <w:tc>
          <w:tcPr>
            <w:tcW w:w="289" w:type="pct"/>
            <w:vMerge/>
            <w:vAlign w:val="center"/>
          </w:tcPr>
          <w:p w14:paraId="252F6376" w14:textId="77777777" w:rsidR="003D01AE" w:rsidRPr="00A9150E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" w:type="pct"/>
            <w:vAlign w:val="center"/>
          </w:tcPr>
          <w:p w14:paraId="26075CDE" w14:textId="77777777" w:rsidR="003D01AE" w:rsidRPr="00A9150E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PSP</w:t>
            </w:r>
          </w:p>
          <w:p w14:paraId="03827091" w14:textId="77777777" w:rsidR="003D01AE" w:rsidRPr="00A9150E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Bieniędzice</w:t>
            </w:r>
          </w:p>
        </w:tc>
        <w:tc>
          <w:tcPr>
            <w:tcW w:w="663" w:type="pct"/>
            <w:vAlign w:val="center"/>
          </w:tcPr>
          <w:p w14:paraId="3E251BD4" w14:textId="77777777" w:rsidR="003D01AE" w:rsidRPr="00A9150E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PSP</w:t>
            </w:r>
          </w:p>
          <w:p w14:paraId="30A973DA" w14:textId="77777777" w:rsidR="003D01AE" w:rsidRPr="00A9150E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Mniszek</w:t>
            </w:r>
          </w:p>
        </w:tc>
        <w:tc>
          <w:tcPr>
            <w:tcW w:w="663" w:type="pct"/>
            <w:vAlign w:val="center"/>
          </w:tcPr>
          <w:p w14:paraId="6FCE31E2" w14:textId="77777777" w:rsidR="003D01AE" w:rsidRPr="00A9150E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PSP</w:t>
            </w:r>
          </w:p>
          <w:p w14:paraId="545C9413" w14:textId="77777777" w:rsidR="003D01AE" w:rsidRPr="00A9150E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Sławno</w:t>
            </w:r>
          </w:p>
        </w:tc>
        <w:tc>
          <w:tcPr>
            <w:tcW w:w="663" w:type="pct"/>
            <w:vAlign w:val="center"/>
          </w:tcPr>
          <w:p w14:paraId="7EA9892C" w14:textId="77777777" w:rsidR="003D01AE" w:rsidRPr="00A9150E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PSP</w:t>
            </w:r>
          </w:p>
          <w:p w14:paraId="490048E2" w14:textId="77777777" w:rsidR="003D01AE" w:rsidRPr="00A9150E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Wolanów</w:t>
            </w:r>
          </w:p>
        </w:tc>
      </w:tr>
      <w:tr w:rsidR="00C85928" w:rsidRPr="00A9150E" w14:paraId="39A944C0" w14:textId="77777777" w:rsidTr="00FF73B7">
        <w:tc>
          <w:tcPr>
            <w:tcW w:w="751" w:type="pct"/>
            <w:vAlign w:val="center"/>
          </w:tcPr>
          <w:p w14:paraId="26300F32" w14:textId="77777777" w:rsidR="003D01AE" w:rsidRPr="00A9150E" w:rsidRDefault="003D01AE" w:rsidP="001E1CDE">
            <w:pPr>
              <w:snapToGrid w:val="0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Wydatki ogółem, w tym:</w:t>
            </w:r>
          </w:p>
        </w:tc>
        <w:tc>
          <w:tcPr>
            <w:tcW w:w="653" w:type="pct"/>
            <w:vAlign w:val="center"/>
          </w:tcPr>
          <w:p w14:paraId="1CC3A697" w14:textId="77777777" w:rsidR="003D01AE" w:rsidRPr="00A9150E" w:rsidRDefault="003D01AE" w:rsidP="001E1CDE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10.680.381,00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18DAB5E4" w14:textId="77777777" w:rsidR="003D01AE" w:rsidRPr="00A9150E" w:rsidRDefault="003D01AE" w:rsidP="001E1CDE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5.44</w:t>
            </w:r>
            <w:r w:rsidR="00E62569" w:rsidRPr="00A9150E">
              <w:rPr>
                <w:b/>
                <w:sz w:val="20"/>
                <w:szCs w:val="20"/>
              </w:rPr>
              <w:t>9</w:t>
            </w:r>
            <w:r w:rsidRPr="00A9150E">
              <w:rPr>
                <w:b/>
                <w:sz w:val="20"/>
                <w:szCs w:val="20"/>
              </w:rPr>
              <w:t>.496,53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1980A6CD" w14:textId="77777777" w:rsidR="003D01AE" w:rsidRPr="00A9150E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51,0</w:t>
            </w:r>
            <w:r w:rsidR="00E62569" w:rsidRPr="00A915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63" w:type="pct"/>
            <w:vAlign w:val="center"/>
          </w:tcPr>
          <w:p w14:paraId="778BB812" w14:textId="77777777" w:rsidR="003D01AE" w:rsidRPr="00A9150E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767.351,10</w:t>
            </w:r>
          </w:p>
        </w:tc>
        <w:tc>
          <w:tcPr>
            <w:tcW w:w="663" w:type="pct"/>
            <w:vAlign w:val="center"/>
          </w:tcPr>
          <w:p w14:paraId="4621942F" w14:textId="77777777" w:rsidR="003D01AE" w:rsidRPr="00A9150E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1.018.956,47</w:t>
            </w:r>
          </w:p>
        </w:tc>
        <w:tc>
          <w:tcPr>
            <w:tcW w:w="663" w:type="pct"/>
            <w:vAlign w:val="center"/>
          </w:tcPr>
          <w:p w14:paraId="113E9C7A" w14:textId="77777777" w:rsidR="003D01AE" w:rsidRPr="00A9150E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1.180.086,00</w:t>
            </w:r>
          </w:p>
        </w:tc>
        <w:tc>
          <w:tcPr>
            <w:tcW w:w="663" w:type="pct"/>
            <w:vAlign w:val="center"/>
          </w:tcPr>
          <w:p w14:paraId="2A05C026" w14:textId="77777777" w:rsidR="003D01AE" w:rsidRPr="00A9150E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A9150E">
              <w:rPr>
                <w:b/>
                <w:sz w:val="20"/>
                <w:szCs w:val="20"/>
              </w:rPr>
              <w:t>2.48</w:t>
            </w:r>
            <w:r w:rsidR="00E62569" w:rsidRPr="00A9150E">
              <w:rPr>
                <w:b/>
                <w:sz w:val="20"/>
                <w:szCs w:val="20"/>
              </w:rPr>
              <w:t>3</w:t>
            </w:r>
            <w:r w:rsidRPr="00A9150E">
              <w:rPr>
                <w:b/>
                <w:sz w:val="20"/>
                <w:szCs w:val="20"/>
              </w:rPr>
              <w:t>.102,96</w:t>
            </w:r>
          </w:p>
        </w:tc>
      </w:tr>
      <w:tr w:rsidR="00C85928" w:rsidRPr="00A9150E" w14:paraId="308BC081" w14:textId="77777777" w:rsidTr="00FF73B7">
        <w:trPr>
          <w:trHeight w:val="340"/>
        </w:trPr>
        <w:tc>
          <w:tcPr>
            <w:tcW w:w="751" w:type="pct"/>
            <w:vAlign w:val="center"/>
          </w:tcPr>
          <w:p w14:paraId="2DBF5683" w14:textId="77777777" w:rsidR="003D01AE" w:rsidRPr="00A9150E" w:rsidRDefault="003D01AE" w:rsidP="001E1CDE">
            <w:pPr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Wynagrodzenia</w:t>
            </w:r>
          </w:p>
        </w:tc>
        <w:tc>
          <w:tcPr>
            <w:tcW w:w="653" w:type="pct"/>
            <w:vAlign w:val="center"/>
          </w:tcPr>
          <w:p w14:paraId="2066B47C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7.283.498,00</w:t>
            </w:r>
          </w:p>
        </w:tc>
        <w:tc>
          <w:tcPr>
            <w:tcW w:w="653" w:type="pct"/>
            <w:vAlign w:val="center"/>
          </w:tcPr>
          <w:p w14:paraId="1F26CB2C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3.805.105,05</w:t>
            </w:r>
          </w:p>
        </w:tc>
        <w:tc>
          <w:tcPr>
            <w:tcW w:w="289" w:type="pct"/>
            <w:vAlign w:val="center"/>
          </w:tcPr>
          <w:p w14:paraId="2E4D0D75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52,24</w:t>
            </w:r>
          </w:p>
        </w:tc>
        <w:tc>
          <w:tcPr>
            <w:tcW w:w="663" w:type="pct"/>
            <w:vAlign w:val="center"/>
          </w:tcPr>
          <w:p w14:paraId="5D0A1D5D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555.802,04</w:t>
            </w:r>
          </w:p>
        </w:tc>
        <w:tc>
          <w:tcPr>
            <w:tcW w:w="663" w:type="pct"/>
            <w:vAlign w:val="center"/>
          </w:tcPr>
          <w:p w14:paraId="68156D26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691.804,98</w:t>
            </w:r>
          </w:p>
        </w:tc>
        <w:tc>
          <w:tcPr>
            <w:tcW w:w="663" w:type="pct"/>
            <w:vAlign w:val="center"/>
          </w:tcPr>
          <w:p w14:paraId="19092805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817.855,09</w:t>
            </w:r>
          </w:p>
        </w:tc>
        <w:tc>
          <w:tcPr>
            <w:tcW w:w="663" w:type="pct"/>
            <w:vAlign w:val="center"/>
          </w:tcPr>
          <w:p w14:paraId="0F50F9CC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1.739.642,94</w:t>
            </w:r>
          </w:p>
        </w:tc>
      </w:tr>
      <w:tr w:rsidR="00C85928" w:rsidRPr="00A9150E" w14:paraId="44E799A0" w14:textId="77777777" w:rsidTr="00FF73B7">
        <w:trPr>
          <w:trHeight w:val="340"/>
        </w:trPr>
        <w:tc>
          <w:tcPr>
            <w:tcW w:w="751" w:type="pct"/>
            <w:vAlign w:val="center"/>
          </w:tcPr>
          <w:p w14:paraId="7C64F3F2" w14:textId="77777777" w:rsidR="003D01AE" w:rsidRPr="00A9150E" w:rsidRDefault="003D01AE" w:rsidP="001E1CDE">
            <w:pPr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Pochodne</w:t>
            </w:r>
          </w:p>
        </w:tc>
        <w:tc>
          <w:tcPr>
            <w:tcW w:w="653" w:type="pct"/>
            <w:vAlign w:val="center"/>
          </w:tcPr>
          <w:p w14:paraId="47EF7802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1.443.735,00</w:t>
            </w:r>
          </w:p>
        </w:tc>
        <w:tc>
          <w:tcPr>
            <w:tcW w:w="653" w:type="pct"/>
            <w:vAlign w:val="center"/>
          </w:tcPr>
          <w:p w14:paraId="48DBD08C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702.459,67</w:t>
            </w:r>
          </w:p>
        </w:tc>
        <w:tc>
          <w:tcPr>
            <w:tcW w:w="289" w:type="pct"/>
            <w:vAlign w:val="center"/>
          </w:tcPr>
          <w:p w14:paraId="33DC734F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48,66</w:t>
            </w:r>
          </w:p>
        </w:tc>
        <w:tc>
          <w:tcPr>
            <w:tcW w:w="663" w:type="pct"/>
            <w:vAlign w:val="center"/>
          </w:tcPr>
          <w:p w14:paraId="2B407F7B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100.432,50</w:t>
            </w:r>
          </w:p>
        </w:tc>
        <w:tc>
          <w:tcPr>
            <w:tcW w:w="663" w:type="pct"/>
            <w:vAlign w:val="center"/>
          </w:tcPr>
          <w:p w14:paraId="64676D18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125.176,27</w:t>
            </w:r>
          </w:p>
        </w:tc>
        <w:tc>
          <w:tcPr>
            <w:tcW w:w="663" w:type="pct"/>
            <w:vAlign w:val="center"/>
          </w:tcPr>
          <w:p w14:paraId="6ED122A2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157.007,04</w:t>
            </w:r>
          </w:p>
        </w:tc>
        <w:tc>
          <w:tcPr>
            <w:tcW w:w="663" w:type="pct"/>
            <w:vAlign w:val="center"/>
          </w:tcPr>
          <w:p w14:paraId="682A96C9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319.843,86</w:t>
            </w:r>
          </w:p>
        </w:tc>
      </w:tr>
      <w:tr w:rsidR="00C85928" w:rsidRPr="00A9150E" w14:paraId="0697B365" w14:textId="77777777" w:rsidTr="00FF73B7">
        <w:trPr>
          <w:trHeight w:val="314"/>
        </w:trPr>
        <w:tc>
          <w:tcPr>
            <w:tcW w:w="751" w:type="pct"/>
            <w:vAlign w:val="center"/>
          </w:tcPr>
          <w:p w14:paraId="03FD6B97" w14:textId="77777777" w:rsidR="003D01AE" w:rsidRPr="00A9150E" w:rsidRDefault="003D01AE" w:rsidP="001E1CDE">
            <w:pPr>
              <w:snapToGrid w:val="0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Różne wyd</w:t>
            </w:r>
            <w:r w:rsidR="001E1CDE">
              <w:rPr>
                <w:sz w:val="20"/>
                <w:szCs w:val="20"/>
              </w:rPr>
              <w:t xml:space="preserve">atki </w:t>
            </w:r>
            <w:r w:rsidRPr="00A9150E">
              <w:rPr>
                <w:sz w:val="20"/>
                <w:szCs w:val="20"/>
              </w:rPr>
              <w:t>na rzecz osób</w:t>
            </w:r>
            <w:r w:rsidR="00293FA5" w:rsidRPr="00A9150E">
              <w:rPr>
                <w:sz w:val="20"/>
                <w:szCs w:val="20"/>
              </w:rPr>
              <w:t xml:space="preserve"> </w:t>
            </w:r>
            <w:r w:rsidRPr="00A9150E">
              <w:rPr>
                <w:sz w:val="20"/>
                <w:szCs w:val="20"/>
              </w:rPr>
              <w:t>fiz.</w:t>
            </w:r>
          </w:p>
        </w:tc>
        <w:tc>
          <w:tcPr>
            <w:tcW w:w="653" w:type="pct"/>
            <w:vAlign w:val="center"/>
          </w:tcPr>
          <w:p w14:paraId="2C1538E1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378.956,00</w:t>
            </w:r>
          </w:p>
        </w:tc>
        <w:tc>
          <w:tcPr>
            <w:tcW w:w="653" w:type="pct"/>
            <w:vAlign w:val="center"/>
          </w:tcPr>
          <w:p w14:paraId="4533CBFB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18</w:t>
            </w:r>
            <w:r w:rsidR="00E62569" w:rsidRPr="00A9150E">
              <w:rPr>
                <w:sz w:val="20"/>
                <w:szCs w:val="20"/>
              </w:rPr>
              <w:t>6</w:t>
            </w:r>
            <w:r w:rsidRPr="00A9150E">
              <w:rPr>
                <w:sz w:val="20"/>
                <w:szCs w:val="20"/>
              </w:rPr>
              <w:t>.656,60</w:t>
            </w:r>
          </w:p>
        </w:tc>
        <w:tc>
          <w:tcPr>
            <w:tcW w:w="289" w:type="pct"/>
            <w:vAlign w:val="center"/>
          </w:tcPr>
          <w:p w14:paraId="6F253785" w14:textId="77777777" w:rsidR="003D01AE" w:rsidRPr="00A9150E" w:rsidRDefault="00E62569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49,25</w:t>
            </w:r>
          </w:p>
        </w:tc>
        <w:tc>
          <w:tcPr>
            <w:tcW w:w="663" w:type="pct"/>
            <w:vAlign w:val="center"/>
          </w:tcPr>
          <w:p w14:paraId="01CFD345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25.713,50</w:t>
            </w:r>
          </w:p>
        </w:tc>
        <w:tc>
          <w:tcPr>
            <w:tcW w:w="663" w:type="pct"/>
            <w:vAlign w:val="center"/>
          </w:tcPr>
          <w:p w14:paraId="1CE8AB8D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37.363,30</w:t>
            </w:r>
          </w:p>
        </w:tc>
        <w:tc>
          <w:tcPr>
            <w:tcW w:w="663" w:type="pct"/>
            <w:vAlign w:val="center"/>
          </w:tcPr>
          <w:p w14:paraId="2509FD85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43.694,78</w:t>
            </w:r>
          </w:p>
        </w:tc>
        <w:tc>
          <w:tcPr>
            <w:tcW w:w="663" w:type="pct"/>
            <w:vAlign w:val="center"/>
          </w:tcPr>
          <w:p w14:paraId="0B4F91C4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7</w:t>
            </w:r>
            <w:r w:rsidR="00E62569" w:rsidRPr="00A9150E">
              <w:rPr>
                <w:sz w:val="20"/>
                <w:szCs w:val="20"/>
              </w:rPr>
              <w:t>9</w:t>
            </w:r>
            <w:r w:rsidRPr="00A9150E">
              <w:rPr>
                <w:sz w:val="20"/>
                <w:szCs w:val="20"/>
              </w:rPr>
              <w:t>.885,02</w:t>
            </w:r>
          </w:p>
        </w:tc>
      </w:tr>
      <w:tr w:rsidR="00C85928" w:rsidRPr="00A9150E" w14:paraId="3910546E" w14:textId="77777777" w:rsidTr="00FF73B7">
        <w:trPr>
          <w:trHeight w:val="340"/>
        </w:trPr>
        <w:tc>
          <w:tcPr>
            <w:tcW w:w="751" w:type="pct"/>
            <w:vAlign w:val="center"/>
          </w:tcPr>
          <w:p w14:paraId="04C9DD19" w14:textId="77777777" w:rsidR="003D01AE" w:rsidRPr="00A9150E" w:rsidRDefault="003D01AE" w:rsidP="001E1CDE">
            <w:pPr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FŚS</w:t>
            </w:r>
          </w:p>
        </w:tc>
        <w:tc>
          <w:tcPr>
            <w:tcW w:w="653" w:type="pct"/>
            <w:vAlign w:val="center"/>
          </w:tcPr>
          <w:p w14:paraId="4F33AC6C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396.769,00</w:t>
            </w:r>
          </w:p>
        </w:tc>
        <w:tc>
          <w:tcPr>
            <w:tcW w:w="653" w:type="pct"/>
            <w:vAlign w:val="center"/>
          </w:tcPr>
          <w:p w14:paraId="0C6A88C0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350.269,00</w:t>
            </w:r>
          </w:p>
        </w:tc>
        <w:tc>
          <w:tcPr>
            <w:tcW w:w="289" w:type="pct"/>
            <w:vAlign w:val="center"/>
          </w:tcPr>
          <w:p w14:paraId="6E0CD53C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88,28</w:t>
            </w:r>
          </w:p>
        </w:tc>
        <w:tc>
          <w:tcPr>
            <w:tcW w:w="663" w:type="pct"/>
            <w:vAlign w:val="center"/>
          </w:tcPr>
          <w:p w14:paraId="7D5D546E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39.946,00</w:t>
            </w:r>
          </w:p>
        </w:tc>
        <w:tc>
          <w:tcPr>
            <w:tcW w:w="663" w:type="pct"/>
            <w:vAlign w:val="center"/>
          </w:tcPr>
          <w:p w14:paraId="007D0710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63.579,00</w:t>
            </w:r>
          </w:p>
        </w:tc>
        <w:tc>
          <w:tcPr>
            <w:tcW w:w="663" w:type="pct"/>
            <w:vAlign w:val="center"/>
          </w:tcPr>
          <w:p w14:paraId="5784911B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71.458,00</w:t>
            </w:r>
            <w:r w:rsidR="007B56DD">
              <w:rPr>
                <w:sz w:val="20"/>
                <w:szCs w:val="20"/>
              </w:rPr>
              <w:t xml:space="preserve">  </w:t>
            </w:r>
            <w:r w:rsidRPr="00A915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63" w:type="pct"/>
            <w:vAlign w:val="center"/>
          </w:tcPr>
          <w:p w14:paraId="13BF9DAB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175.286,00</w:t>
            </w:r>
          </w:p>
        </w:tc>
      </w:tr>
      <w:tr w:rsidR="00C85928" w:rsidRPr="00A9150E" w14:paraId="7BD353B6" w14:textId="77777777" w:rsidTr="00FF73B7">
        <w:trPr>
          <w:trHeight w:val="340"/>
        </w:trPr>
        <w:tc>
          <w:tcPr>
            <w:tcW w:w="751" w:type="pct"/>
            <w:vAlign w:val="center"/>
          </w:tcPr>
          <w:p w14:paraId="4283D95A" w14:textId="77777777" w:rsidR="003D01AE" w:rsidRPr="00A9150E" w:rsidRDefault="003D01AE" w:rsidP="001E1CDE">
            <w:pPr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Pozostałe</w:t>
            </w:r>
          </w:p>
        </w:tc>
        <w:tc>
          <w:tcPr>
            <w:tcW w:w="653" w:type="pct"/>
            <w:vAlign w:val="center"/>
          </w:tcPr>
          <w:p w14:paraId="57361FEB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1.177.423,00</w:t>
            </w:r>
          </w:p>
        </w:tc>
        <w:tc>
          <w:tcPr>
            <w:tcW w:w="653" w:type="pct"/>
            <w:vAlign w:val="center"/>
          </w:tcPr>
          <w:p w14:paraId="52736C7C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405.006,21</w:t>
            </w:r>
          </w:p>
        </w:tc>
        <w:tc>
          <w:tcPr>
            <w:tcW w:w="289" w:type="pct"/>
            <w:vAlign w:val="center"/>
          </w:tcPr>
          <w:p w14:paraId="3115C364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34,40</w:t>
            </w:r>
          </w:p>
        </w:tc>
        <w:tc>
          <w:tcPr>
            <w:tcW w:w="663" w:type="pct"/>
            <w:vAlign w:val="center"/>
          </w:tcPr>
          <w:p w14:paraId="2AF58DD9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45.457,06</w:t>
            </w:r>
          </w:p>
        </w:tc>
        <w:tc>
          <w:tcPr>
            <w:tcW w:w="663" w:type="pct"/>
            <w:vAlign w:val="center"/>
          </w:tcPr>
          <w:p w14:paraId="294F925A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101.032,92</w:t>
            </w:r>
          </w:p>
        </w:tc>
        <w:tc>
          <w:tcPr>
            <w:tcW w:w="663" w:type="pct"/>
            <w:vAlign w:val="center"/>
          </w:tcPr>
          <w:p w14:paraId="6CAE5C56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90.071,09</w:t>
            </w:r>
          </w:p>
        </w:tc>
        <w:tc>
          <w:tcPr>
            <w:tcW w:w="663" w:type="pct"/>
            <w:vAlign w:val="center"/>
          </w:tcPr>
          <w:p w14:paraId="781940AE" w14:textId="77777777" w:rsidR="003D01AE" w:rsidRPr="00A9150E" w:rsidRDefault="003D01AE" w:rsidP="001E1CDE">
            <w:pPr>
              <w:jc w:val="right"/>
              <w:rPr>
                <w:sz w:val="20"/>
                <w:szCs w:val="20"/>
              </w:rPr>
            </w:pPr>
            <w:r w:rsidRPr="00A9150E">
              <w:rPr>
                <w:sz w:val="20"/>
                <w:szCs w:val="20"/>
              </w:rPr>
              <w:t>168.445,14</w:t>
            </w:r>
          </w:p>
        </w:tc>
      </w:tr>
    </w:tbl>
    <w:p w14:paraId="753F5ABC" w14:textId="77777777" w:rsidR="003D01AE" w:rsidRPr="00D31EC9" w:rsidRDefault="003D01AE" w:rsidP="001E1CDE">
      <w:pPr>
        <w:rPr>
          <w:b/>
        </w:rPr>
      </w:pPr>
    </w:p>
    <w:p w14:paraId="1A88D49C" w14:textId="77777777" w:rsidR="003D01AE" w:rsidRPr="00D31EC9" w:rsidRDefault="003D01AE" w:rsidP="001E1CDE">
      <w:pPr>
        <w:ind w:firstLine="709"/>
        <w:jc w:val="both"/>
        <w:rPr>
          <w:b/>
        </w:rPr>
      </w:pPr>
      <w:r w:rsidRPr="00D31EC9">
        <w:rPr>
          <w:b/>
        </w:rPr>
        <w:lastRenderedPageBreak/>
        <w:t>Wydatki pozostałe</w:t>
      </w:r>
      <w:r w:rsidR="00F371D4">
        <w:rPr>
          <w:b/>
        </w:rPr>
        <w:t xml:space="preserve"> </w:t>
      </w:r>
      <w:r w:rsidRPr="00D31EC9">
        <w:t>zabezpieczono środki</w:t>
      </w:r>
      <w:r w:rsidRPr="00D31EC9">
        <w:rPr>
          <w:b/>
        </w:rPr>
        <w:t xml:space="preserve"> </w:t>
      </w:r>
      <w:r w:rsidRPr="00D31EC9">
        <w:t xml:space="preserve">na zakup opału </w:t>
      </w:r>
      <w:r w:rsidR="00273A59" w:rsidRPr="00D31EC9">
        <w:t>na</w:t>
      </w:r>
      <w:r w:rsidR="00273A59" w:rsidRPr="00D31EC9">
        <w:rPr>
          <w:b/>
        </w:rPr>
        <w:t xml:space="preserve"> </w:t>
      </w:r>
      <w:r w:rsidR="00273A59" w:rsidRPr="00C85928">
        <w:t>sezon</w:t>
      </w:r>
      <w:r w:rsidR="005E24C9" w:rsidRPr="00D31EC9">
        <w:t xml:space="preserve"> grzewczy 2020</w:t>
      </w:r>
      <w:r w:rsidRPr="00D31EC9">
        <w:t>/2021, dokonanie niezbędnych zakupów oraz wykonanie prac remontowych w okresie wakacji w celu przygotowania pl</w:t>
      </w:r>
      <w:r w:rsidR="00D444EC" w:rsidRPr="00D31EC9">
        <w:t>acówek do nowego roku szkolnego</w:t>
      </w:r>
      <w:r w:rsidRPr="00D31EC9">
        <w:t>.</w:t>
      </w:r>
    </w:p>
    <w:p w14:paraId="0E513752" w14:textId="77777777" w:rsidR="00D00B1B" w:rsidRPr="00D31EC9" w:rsidRDefault="00D00B1B" w:rsidP="001E1CDE">
      <w:pPr>
        <w:jc w:val="both"/>
        <w:rPr>
          <w:b/>
        </w:rPr>
      </w:pPr>
    </w:p>
    <w:p w14:paraId="5CC405AD" w14:textId="77777777" w:rsidR="003D01AE" w:rsidRPr="00D31EC9" w:rsidRDefault="003D01AE" w:rsidP="001E1CDE">
      <w:pPr>
        <w:jc w:val="both"/>
        <w:rPr>
          <w:b/>
        </w:rPr>
      </w:pPr>
      <w:r w:rsidRPr="00D31EC9">
        <w:rPr>
          <w:b/>
        </w:rPr>
        <w:t>Rozdział 80103</w:t>
      </w:r>
    </w:p>
    <w:p w14:paraId="671AA339" w14:textId="77777777" w:rsidR="003D01AE" w:rsidRDefault="003D01AE" w:rsidP="001E1CDE">
      <w:pPr>
        <w:ind w:firstLine="708"/>
        <w:jc w:val="both"/>
      </w:pPr>
      <w:r w:rsidRPr="00FA0155">
        <w:t xml:space="preserve">Na finansowanie oddziałów przedszkolnych przy szkołach podstawowych, wydatki wg </w:t>
      </w:r>
      <w:r w:rsidR="00273A59" w:rsidRPr="00FA0155">
        <w:t>planu po</w:t>
      </w:r>
      <w:r w:rsidRPr="00FA0155">
        <w:t xml:space="preserve"> zmianach na dzień 30.06.2020 roku wyniosły kwotę</w:t>
      </w:r>
      <w:r w:rsidR="00F371D4" w:rsidRPr="00FA0155">
        <w:t xml:space="preserve"> </w:t>
      </w:r>
      <w:r w:rsidRPr="00FA0155">
        <w:rPr>
          <w:b/>
        </w:rPr>
        <w:t>4</w:t>
      </w:r>
      <w:r w:rsidR="00FA0155" w:rsidRPr="00FA0155">
        <w:rPr>
          <w:b/>
        </w:rPr>
        <w:t>29.477</w:t>
      </w:r>
      <w:r w:rsidRPr="00FA0155">
        <w:rPr>
          <w:b/>
        </w:rPr>
        <w:t>,00</w:t>
      </w:r>
      <w:r w:rsidR="0081745D">
        <w:rPr>
          <w:b/>
        </w:rPr>
        <w:t> zł</w:t>
      </w:r>
      <w:r w:rsidRPr="00FA0155">
        <w:t>, a faktycznie wydatkowano kwotę</w:t>
      </w:r>
      <w:r w:rsidR="00273A59" w:rsidRPr="00FA0155">
        <w:rPr>
          <w:b/>
        </w:rPr>
        <w:t xml:space="preserve"> 191.981</w:t>
      </w:r>
      <w:r w:rsidRPr="00FA0155">
        <w:rPr>
          <w:b/>
        </w:rPr>
        <w:t>,</w:t>
      </w:r>
      <w:r w:rsidR="00273A59" w:rsidRPr="00FA0155">
        <w:rPr>
          <w:b/>
        </w:rPr>
        <w:t>05</w:t>
      </w:r>
      <w:r w:rsidR="0081745D">
        <w:rPr>
          <w:b/>
        </w:rPr>
        <w:t> zł</w:t>
      </w:r>
      <w:r w:rsidRPr="00FA0155">
        <w:t xml:space="preserve"> co </w:t>
      </w:r>
      <w:r w:rsidR="00273A59" w:rsidRPr="00FA0155">
        <w:t xml:space="preserve">stanowiło </w:t>
      </w:r>
      <w:r w:rsidR="00273A59" w:rsidRPr="00FA0155">
        <w:rPr>
          <w:b/>
          <w:bCs/>
        </w:rPr>
        <w:t>44</w:t>
      </w:r>
      <w:r w:rsidRPr="00FA0155">
        <w:rPr>
          <w:b/>
        </w:rPr>
        <w:t>,</w:t>
      </w:r>
      <w:r w:rsidR="00FA0155" w:rsidRPr="00FA0155">
        <w:rPr>
          <w:b/>
        </w:rPr>
        <w:t>7</w:t>
      </w:r>
      <w:r w:rsidRPr="00FA0155">
        <w:rPr>
          <w:b/>
        </w:rPr>
        <w:t>0</w:t>
      </w:r>
      <w:r w:rsidR="0081745D">
        <w:rPr>
          <w:b/>
        </w:rPr>
        <w:t> %</w:t>
      </w:r>
      <w:r w:rsidRPr="00FA0155">
        <w:t xml:space="preserve"> </w:t>
      </w:r>
      <w:r w:rsidR="00273A59" w:rsidRPr="00FA0155">
        <w:t>planu.</w:t>
      </w:r>
    </w:p>
    <w:p w14:paraId="03F4B8B2" w14:textId="77777777" w:rsidR="005E2B2D" w:rsidRPr="00D31EC9" w:rsidRDefault="005E2B2D" w:rsidP="001E1CDE">
      <w:pPr>
        <w:ind w:firstLine="708"/>
        <w:jc w:val="both"/>
      </w:pPr>
    </w:p>
    <w:p w14:paraId="5E5E4939" w14:textId="77777777" w:rsidR="003D01AE" w:rsidRDefault="00273A59" w:rsidP="008F15F9">
      <w:r w:rsidRPr="00D31EC9">
        <w:t>Wydatki bieżące poniesione na finansowanie placówek obrazuje poniższa tabela</w:t>
      </w:r>
      <w:r w:rsidR="003D01AE" w:rsidRPr="00D31EC9">
        <w:t>:</w:t>
      </w:r>
    </w:p>
    <w:p w14:paraId="622BF143" w14:textId="77777777" w:rsidR="00C85928" w:rsidRPr="008F15F9" w:rsidRDefault="00C85928" w:rsidP="001E1CDE">
      <w:pPr>
        <w:ind w:firstLine="708"/>
        <w:rPr>
          <w:b/>
          <w:u w:val="single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134"/>
        <w:gridCol w:w="1276"/>
        <w:gridCol w:w="709"/>
        <w:gridCol w:w="1254"/>
        <w:gridCol w:w="1141"/>
        <w:gridCol w:w="1141"/>
        <w:gridCol w:w="1141"/>
      </w:tblGrid>
      <w:tr w:rsidR="003D01AE" w:rsidRPr="00D31EC9" w14:paraId="69D2E720" w14:textId="77777777" w:rsidTr="00FF73B7">
        <w:trPr>
          <w:trHeight w:val="480"/>
        </w:trPr>
        <w:tc>
          <w:tcPr>
            <w:tcW w:w="1843" w:type="dxa"/>
            <w:vMerge w:val="restart"/>
            <w:vAlign w:val="center"/>
          </w:tcPr>
          <w:p w14:paraId="4AD38436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Treść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14:paraId="2F83E289" w14:textId="77777777" w:rsidR="003D01AE" w:rsidRPr="00D31EC9" w:rsidRDefault="00273A59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Rozdział 80103</w:t>
            </w:r>
          </w:p>
        </w:tc>
        <w:tc>
          <w:tcPr>
            <w:tcW w:w="709" w:type="dxa"/>
            <w:vMerge w:val="restart"/>
            <w:vAlign w:val="center"/>
          </w:tcPr>
          <w:p w14:paraId="71967037" w14:textId="77777777" w:rsidR="003D01AE" w:rsidRPr="00D31EC9" w:rsidRDefault="0081745D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%</w:t>
            </w:r>
          </w:p>
        </w:tc>
        <w:tc>
          <w:tcPr>
            <w:tcW w:w="4677" w:type="dxa"/>
            <w:gridSpan w:val="4"/>
            <w:shd w:val="clear" w:color="auto" w:fill="auto"/>
            <w:vAlign w:val="center"/>
          </w:tcPr>
          <w:p w14:paraId="335BF501" w14:textId="77777777" w:rsidR="003D01AE" w:rsidRPr="00D31EC9" w:rsidRDefault="003D01AE" w:rsidP="001E1CDE">
            <w:pPr>
              <w:jc w:val="center"/>
              <w:rPr>
                <w:b/>
              </w:rPr>
            </w:pPr>
            <w:r w:rsidRPr="00D31EC9">
              <w:rPr>
                <w:b/>
              </w:rPr>
              <w:t>Z rubryki „</w:t>
            </w:r>
            <w:r w:rsidR="00273A59" w:rsidRPr="00D31EC9">
              <w:rPr>
                <w:b/>
              </w:rPr>
              <w:t>Wykonanie” przypada</w:t>
            </w:r>
            <w:r w:rsidRPr="00D31EC9">
              <w:rPr>
                <w:b/>
              </w:rPr>
              <w:t xml:space="preserve"> </w:t>
            </w:r>
            <w:r w:rsidR="00273A59" w:rsidRPr="00D31EC9">
              <w:rPr>
                <w:b/>
              </w:rPr>
              <w:t>na:</w:t>
            </w:r>
          </w:p>
        </w:tc>
      </w:tr>
      <w:tr w:rsidR="003D01AE" w:rsidRPr="00D31EC9" w14:paraId="72516E03" w14:textId="77777777" w:rsidTr="00FF73B7">
        <w:trPr>
          <w:trHeight w:val="248"/>
        </w:trPr>
        <w:tc>
          <w:tcPr>
            <w:tcW w:w="1843" w:type="dxa"/>
            <w:vMerge/>
            <w:vAlign w:val="center"/>
          </w:tcPr>
          <w:p w14:paraId="5AF9A691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3677F0C1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325BDB0E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4" w:type="dxa"/>
            <w:vMerge w:val="restart"/>
            <w:vAlign w:val="center"/>
          </w:tcPr>
          <w:p w14:paraId="08EF71BE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PSP</w:t>
            </w:r>
          </w:p>
          <w:p w14:paraId="64EB4EB4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Bieniędzice</w:t>
            </w:r>
          </w:p>
        </w:tc>
        <w:tc>
          <w:tcPr>
            <w:tcW w:w="1141" w:type="dxa"/>
            <w:vMerge w:val="restart"/>
            <w:vAlign w:val="center"/>
          </w:tcPr>
          <w:p w14:paraId="32373093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PSP</w:t>
            </w:r>
          </w:p>
          <w:p w14:paraId="0A4F416F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Mniszek</w:t>
            </w:r>
          </w:p>
        </w:tc>
        <w:tc>
          <w:tcPr>
            <w:tcW w:w="1141" w:type="dxa"/>
            <w:vMerge w:val="restart"/>
            <w:vAlign w:val="center"/>
          </w:tcPr>
          <w:p w14:paraId="1D8E047C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PSP</w:t>
            </w:r>
          </w:p>
          <w:p w14:paraId="6C4ED59F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Sławno</w:t>
            </w:r>
          </w:p>
        </w:tc>
        <w:tc>
          <w:tcPr>
            <w:tcW w:w="1141" w:type="dxa"/>
            <w:vMerge w:val="restart"/>
            <w:vAlign w:val="center"/>
          </w:tcPr>
          <w:p w14:paraId="27662707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PSP</w:t>
            </w:r>
          </w:p>
          <w:p w14:paraId="14F41189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Wolanów</w:t>
            </w:r>
          </w:p>
        </w:tc>
      </w:tr>
      <w:tr w:rsidR="003D01AE" w:rsidRPr="00D31EC9" w14:paraId="1AE4D10B" w14:textId="77777777" w:rsidTr="00FF73B7">
        <w:trPr>
          <w:trHeight w:val="224"/>
        </w:trPr>
        <w:tc>
          <w:tcPr>
            <w:tcW w:w="1843" w:type="dxa"/>
            <w:vMerge/>
            <w:vAlign w:val="center"/>
          </w:tcPr>
          <w:p w14:paraId="38F6609A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E4C2FE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Plan</w:t>
            </w:r>
          </w:p>
        </w:tc>
        <w:tc>
          <w:tcPr>
            <w:tcW w:w="1276" w:type="dxa"/>
            <w:vAlign w:val="center"/>
          </w:tcPr>
          <w:p w14:paraId="09197C51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Wykonanie</w:t>
            </w:r>
          </w:p>
        </w:tc>
        <w:tc>
          <w:tcPr>
            <w:tcW w:w="709" w:type="dxa"/>
            <w:vMerge/>
            <w:vAlign w:val="center"/>
          </w:tcPr>
          <w:p w14:paraId="31C2F470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4" w:type="dxa"/>
            <w:vMerge/>
            <w:vAlign w:val="center"/>
          </w:tcPr>
          <w:p w14:paraId="1F282B54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1" w:type="dxa"/>
            <w:vMerge/>
            <w:vAlign w:val="center"/>
          </w:tcPr>
          <w:p w14:paraId="631309A9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1" w:type="dxa"/>
            <w:vMerge/>
            <w:vAlign w:val="center"/>
          </w:tcPr>
          <w:p w14:paraId="6C66718F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1" w:type="dxa"/>
            <w:vMerge/>
            <w:vAlign w:val="center"/>
          </w:tcPr>
          <w:p w14:paraId="311F5AA2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D01AE" w:rsidRPr="00D31EC9" w14:paraId="1369BAA5" w14:textId="77777777" w:rsidTr="00FF73B7">
        <w:trPr>
          <w:trHeight w:val="571"/>
        </w:trPr>
        <w:tc>
          <w:tcPr>
            <w:tcW w:w="1843" w:type="dxa"/>
            <w:vAlign w:val="center"/>
          </w:tcPr>
          <w:p w14:paraId="573464D1" w14:textId="77777777" w:rsidR="003D01AE" w:rsidRPr="00D31EC9" w:rsidRDefault="008F15F9" w:rsidP="001E1CDE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Wydatki ogółem, w</w:t>
            </w:r>
            <w:r w:rsidR="0081745D">
              <w:rPr>
                <w:b/>
                <w:sz w:val="20"/>
                <w:szCs w:val="20"/>
              </w:rPr>
              <w:t xml:space="preserve"> </w:t>
            </w:r>
            <w:r w:rsidR="003D01AE" w:rsidRPr="00D31EC9">
              <w:rPr>
                <w:b/>
                <w:sz w:val="20"/>
                <w:szCs w:val="20"/>
              </w:rPr>
              <w:t>tym:</w:t>
            </w:r>
          </w:p>
        </w:tc>
        <w:tc>
          <w:tcPr>
            <w:tcW w:w="1134" w:type="dxa"/>
            <w:vAlign w:val="center"/>
          </w:tcPr>
          <w:p w14:paraId="100C8D41" w14:textId="77777777" w:rsidR="003D01AE" w:rsidRPr="00D31EC9" w:rsidRDefault="00E62569" w:rsidP="001E1CD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429.477</w:t>
            </w:r>
            <w:r w:rsidR="003D01AE" w:rsidRPr="00D31EC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14:paraId="4C93BC99" w14:textId="77777777" w:rsidR="003D01AE" w:rsidRPr="00D31EC9" w:rsidRDefault="003D01AE" w:rsidP="001E1CDE">
            <w:pPr>
              <w:jc w:val="right"/>
              <w:rPr>
                <w:b/>
                <w:bCs/>
                <w:sz w:val="20"/>
                <w:szCs w:val="20"/>
              </w:rPr>
            </w:pPr>
            <w:r w:rsidRPr="00D31EC9">
              <w:rPr>
                <w:b/>
                <w:bCs/>
                <w:sz w:val="20"/>
                <w:szCs w:val="20"/>
              </w:rPr>
              <w:t>191.981,05</w:t>
            </w:r>
          </w:p>
        </w:tc>
        <w:tc>
          <w:tcPr>
            <w:tcW w:w="709" w:type="dxa"/>
            <w:vAlign w:val="center"/>
          </w:tcPr>
          <w:p w14:paraId="5AB70615" w14:textId="77777777" w:rsidR="003D01AE" w:rsidRPr="00D31EC9" w:rsidRDefault="00E62569" w:rsidP="001E1CD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44,7</w:t>
            </w:r>
            <w:r w:rsidR="003D01AE" w:rsidRPr="00D31EC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4" w:type="dxa"/>
            <w:vAlign w:val="center"/>
          </w:tcPr>
          <w:p w14:paraId="3A713EED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41.933,92</w:t>
            </w:r>
          </w:p>
        </w:tc>
        <w:tc>
          <w:tcPr>
            <w:tcW w:w="1141" w:type="dxa"/>
            <w:vAlign w:val="center"/>
          </w:tcPr>
          <w:p w14:paraId="2587E822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50.656,08</w:t>
            </w:r>
          </w:p>
        </w:tc>
        <w:tc>
          <w:tcPr>
            <w:tcW w:w="1141" w:type="dxa"/>
            <w:vAlign w:val="center"/>
          </w:tcPr>
          <w:p w14:paraId="69E1389D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49.136,14</w:t>
            </w:r>
          </w:p>
        </w:tc>
        <w:tc>
          <w:tcPr>
            <w:tcW w:w="1141" w:type="dxa"/>
            <w:vAlign w:val="center"/>
          </w:tcPr>
          <w:p w14:paraId="0045DE31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50.254,91</w:t>
            </w:r>
          </w:p>
        </w:tc>
      </w:tr>
      <w:tr w:rsidR="003D01AE" w:rsidRPr="00D31EC9" w14:paraId="465ED9E3" w14:textId="77777777" w:rsidTr="00FF73B7">
        <w:trPr>
          <w:trHeight w:val="340"/>
        </w:trPr>
        <w:tc>
          <w:tcPr>
            <w:tcW w:w="1843" w:type="dxa"/>
            <w:vAlign w:val="center"/>
          </w:tcPr>
          <w:p w14:paraId="5A2A124D" w14:textId="77777777" w:rsidR="003D01AE" w:rsidRPr="00D31EC9" w:rsidRDefault="003D01AE" w:rsidP="001E1CDE">
            <w:pPr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Wynagrodzenia</w:t>
            </w:r>
          </w:p>
        </w:tc>
        <w:tc>
          <w:tcPr>
            <w:tcW w:w="1134" w:type="dxa"/>
            <w:vAlign w:val="center"/>
          </w:tcPr>
          <w:p w14:paraId="1B0CEB53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332.404,00</w:t>
            </w:r>
          </w:p>
        </w:tc>
        <w:tc>
          <w:tcPr>
            <w:tcW w:w="1276" w:type="dxa"/>
            <w:vAlign w:val="center"/>
          </w:tcPr>
          <w:p w14:paraId="59AC828D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140.010,87</w:t>
            </w:r>
          </w:p>
        </w:tc>
        <w:tc>
          <w:tcPr>
            <w:tcW w:w="709" w:type="dxa"/>
            <w:vAlign w:val="center"/>
          </w:tcPr>
          <w:p w14:paraId="4A194C4A" w14:textId="77777777" w:rsidR="003D01AE" w:rsidRPr="00D31EC9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42,12</w:t>
            </w:r>
          </w:p>
        </w:tc>
        <w:tc>
          <w:tcPr>
            <w:tcW w:w="1254" w:type="dxa"/>
            <w:vAlign w:val="center"/>
          </w:tcPr>
          <w:p w14:paraId="47909065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28.588,85</w:t>
            </w:r>
          </w:p>
        </w:tc>
        <w:tc>
          <w:tcPr>
            <w:tcW w:w="1141" w:type="dxa"/>
            <w:vAlign w:val="center"/>
          </w:tcPr>
          <w:p w14:paraId="1000408C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37.536,38</w:t>
            </w:r>
          </w:p>
        </w:tc>
        <w:tc>
          <w:tcPr>
            <w:tcW w:w="1141" w:type="dxa"/>
            <w:vAlign w:val="center"/>
          </w:tcPr>
          <w:p w14:paraId="74B8E3C4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36.669,89</w:t>
            </w:r>
          </w:p>
        </w:tc>
        <w:tc>
          <w:tcPr>
            <w:tcW w:w="1141" w:type="dxa"/>
            <w:vAlign w:val="center"/>
          </w:tcPr>
          <w:p w14:paraId="7406DD25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37.215,75</w:t>
            </w:r>
          </w:p>
        </w:tc>
      </w:tr>
      <w:tr w:rsidR="003D01AE" w:rsidRPr="00D31EC9" w14:paraId="1E484086" w14:textId="77777777" w:rsidTr="00FF73B7">
        <w:trPr>
          <w:trHeight w:val="340"/>
        </w:trPr>
        <w:tc>
          <w:tcPr>
            <w:tcW w:w="1843" w:type="dxa"/>
            <w:vAlign w:val="center"/>
          </w:tcPr>
          <w:p w14:paraId="3FD9C6A3" w14:textId="77777777" w:rsidR="003D01AE" w:rsidRPr="00D31EC9" w:rsidRDefault="003D01AE" w:rsidP="001E1CDE">
            <w:pPr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Pochodne</w:t>
            </w:r>
          </w:p>
        </w:tc>
        <w:tc>
          <w:tcPr>
            <w:tcW w:w="1134" w:type="dxa"/>
            <w:vAlign w:val="center"/>
          </w:tcPr>
          <w:p w14:paraId="20A627A5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60.050,00</w:t>
            </w:r>
          </w:p>
        </w:tc>
        <w:tc>
          <w:tcPr>
            <w:tcW w:w="1276" w:type="dxa"/>
            <w:vAlign w:val="center"/>
          </w:tcPr>
          <w:p w14:paraId="214BA2E9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27.797,09</w:t>
            </w:r>
          </w:p>
        </w:tc>
        <w:tc>
          <w:tcPr>
            <w:tcW w:w="709" w:type="dxa"/>
            <w:vAlign w:val="center"/>
          </w:tcPr>
          <w:p w14:paraId="6DB5806F" w14:textId="77777777" w:rsidR="003D01AE" w:rsidRPr="00D31EC9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46,29</w:t>
            </w:r>
          </w:p>
        </w:tc>
        <w:tc>
          <w:tcPr>
            <w:tcW w:w="1254" w:type="dxa"/>
            <w:vAlign w:val="center"/>
          </w:tcPr>
          <w:p w14:paraId="670D2094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5.192,87</w:t>
            </w:r>
          </w:p>
        </w:tc>
        <w:tc>
          <w:tcPr>
            <w:tcW w:w="1141" w:type="dxa"/>
            <w:vAlign w:val="center"/>
          </w:tcPr>
          <w:p w14:paraId="7DA7AA26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7.839,50</w:t>
            </w:r>
          </w:p>
        </w:tc>
        <w:tc>
          <w:tcPr>
            <w:tcW w:w="1141" w:type="dxa"/>
            <w:vAlign w:val="center"/>
          </w:tcPr>
          <w:p w14:paraId="24377296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7.005,76</w:t>
            </w:r>
          </w:p>
        </w:tc>
        <w:tc>
          <w:tcPr>
            <w:tcW w:w="1141" w:type="dxa"/>
            <w:vAlign w:val="center"/>
          </w:tcPr>
          <w:p w14:paraId="7E33A4DA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7.758,96</w:t>
            </w:r>
          </w:p>
        </w:tc>
      </w:tr>
      <w:tr w:rsidR="003D01AE" w:rsidRPr="00D31EC9" w14:paraId="2386A036" w14:textId="77777777" w:rsidTr="00FF73B7">
        <w:tc>
          <w:tcPr>
            <w:tcW w:w="1843" w:type="dxa"/>
            <w:vAlign w:val="center"/>
          </w:tcPr>
          <w:p w14:paraId="54E01BEF" w14:textId="77777777" w:rsidR="003D01AE" w:rsidRPr="00D31EC9" w:rsidRDefault="003D01AE" w:rsidP="001E1CDE">
            <w:pPr>
              <w:snapToGrid w:val="0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Różne wyd. na rzecz osób fiz.</w:t>
            </w:r>
          </w:p>
        </w:tc>
        <w:tc>
          <w:tcPr>
            <w:tcW w:w="1134" w:type="dxa"/>
            <w:vAlign w:val="center"/>
          </w:tcPr>
          <w:p w14:paraId="349C9610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22.638,00</w:t>
            </w:r>
          </w:p>
        </w:tc>
        <w:tc>
          <w:tcPr>
            <w:tcW w:w="1276" w:type="dxa"/>
            <w:vAlign w:val="center"/>
          </w:tcPr>
          <w:p w14:paraId="7635AF6A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10.718,09</w:t>
            </w:r>
          </w:p>
        </w:tc>
        <w:tc>
          <w:tcPr>
            <w:tcW w:w="709" w:type="dxa"/>
            <w:vAlign w:val="center"/>
          </w:tcPr>
          <w:p w14:paraId="049759EA" w14:textId="77777777" w:rsidR="003D01AE" w:rsidRPr="00D31EC9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47,35</w:t>
            </w:r>
          </w:p>
        </w:tc>
        <w:tc>
          <w:tcPr>
            <w:tcW w:w="1254" w:type="dxa"/>
            <w:vAlign w:val="center"/>
          </w:tcPr>
          <w:p w14:paraId="3D6128C5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3.667,20</w:t>
            </w:r>
          </w:p>
        </w:tc>
        <w:tc>
          <w:tcPr>
            <w:tcW w:w="1141" w:type="dxa"/>
            <w:vAlign w:val="center"/>
          </w:tcPr>
          <w:p w14:paraId="5365E156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2.290,20</w:t>
            </w:r>
          </w:p>
        </w:tc>
        <w:tc>
          <w:tcPr>
            <w:tcW w:w="1141" w:type="dxa"/>
            <w:vAlign w:val="center"/>
          </w:tcPr>
          <w:p w14:paraId="06827CEF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2.470,49</w:t>
            </w:r>
          </w:p>
        </w:tc>
        <w:tc>
          <w:tcPr>
            <w:tcW w:w="1141" w:type="dxa"/>
            <w:vAlign w:val="center"/>
          </w:tcPr>
          <w:p w14:paraId="56FF8463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2.290,20</w:t>
            </w:r>
          </w:p>
        </w:tc>
      </w:tr>
      <w:tr w:rsidR="003D01AE" w:rsidRPr="00D31EC9" w14:paraId="7C570998" w14:textId="77777777" w:rsidTr="00FF73B7">
        <w:trPr>
          <w:trHeight w:val="340"/>
        </w:trPr>
        <w:tc>
          <w:tcPr>
            <w:tcW w:w="1843" w:type="dxa"/>
            <w:vAlign w:val="center"/>
          </w:tcPr>
          <w:p w14:paraId="7EBCEDB6" w14:textId="77777777" w:rsidR="003D01AE" w:rsidRPr="00D31EC9" w:rsidRDefault="003D01AE" w:rsidP="001E1CDE">
            <w:pPr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FŚS</w:t>
            </w:r>
          </w:p>
        </w:tc>
        <w:tc>
          <w:tcPr>
            <w:tcW w:w="1134" w:type="dxa"/>
            <w:vAlign w:val="center"/>
          </w:tcPr>
          <w:p w14:paraId="30F864DE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13.455,00</w:t>
            </w:r>
          </w:p>
        </w:tc>
        <w:tc>
          <w:tcPr>
            <w:tcW w:w="1276" w:type="dxa"/>
            <w:vAlign w:val="center"/>
          </w:tcPr>
          <w:p w14:paraId="444254F7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13.455,00</w:t>
            </w:r>
          </w:p>
        </w:tc>
        <w:tc>
          <w:tcPr>
            <w:tcW w:w="709" w:type="dxa"/>
            <w:vAlign w:val="center"/>
          </w:tcPr>
          <w:p w14:paraId="3FC26A09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100</w:t>
            </w:r>
          </w:p>
        </w:tc>
        <w:tc>
          <w:tcPr>
            <w:tcW w:w="1254" w:type="dxa"/>
            <w:vAlign w:val="center"/>
          </w:tcPr>
          <w:p w14:paraId="206AC119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4.485,00</w:t>
            </w:r>
          </w:p>
        </w:tc>
        <w:tc>
          <w:tcPr>
            <w:tcW w:w="1141" w:type="dxa"/>
            <w:vAlign w:val="center"/>
          </w:tcPr>
          <w:p w14:paraId="3A7EB027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2.990,00</w:t>
            </w:r>
          </w:p>
        </w:tc>
        <w:tc>
          <w:tcPr>
            <w:tcW w:w="1141" w:type="dxa"/>
            <w:vAlign w:val="center"/>
          </w:tcPr>
          <w:p w14:paraId="29389A5E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2.990,00</w:t>
            </w:r>
          </w:p>
        </w:tc>
        <w:tc>
          <w:tcPr>
            <w:tcW w:w="1141" w:type="dxa"/>
            <w:vAlign w:val="center"/>
          </w:tcPr>
          <w:p w14:paraId="7B86C596" w14:textId="77777777" w:rsidR="003D01AE" w:rsidRPr="00D31EC9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2.990,00</w:t>
            </w:r>
          </w:p>
        </w:tc>
      </w:tr>
    </w:tbl>
    <w:p w14:paraId="32180108" w14:textId="77777777" w:rsidR="009C67B1" w:rsidRPr="00473998" w:rsidRDefault="009C67B1" w:rsidP="001E1CDE">
      <w:pPr>
        <w:rPr>
          <w:b/>
        </w:rPr>
      </w:pPr>
    </w:p>
    <w:p w14:paraId="5DEC70A3" w14:textId="77777777" w:rsidR="003D01AE" w:rsidRPr="00473998" w:rsidRDefault="003D01AE" w:rsidP="001E1CDE">
      <w:pPr>
        <w:rPr>
          <w:b/>
        </w:rPr>
      </w:pPr>
      <w:r w:rsidRPr="00473998">
        <w:rPr>
          <w:b/>
        </w:rPr>
        <w:t xml:space="preserve">Rozdział 80104 </w:t>
      </w:r>
    </w:p>
    <w:p w14:paraId="52AA0A29" w14:textId="77777777" w:rsidR="003D01AE" w:rsidRPr="00473998" w:rsidRDefault="003D01AE" w:rsidP="001E1CDE">
      <w:pPr>
        <w:ind w:firstLine="709"/>
        <w:jc w:val="both"/>
      </w:pPr>
      <w:r w:rsidRPr="00473998">
        <w:t xml:space="preserve">Na finansowanie Samorządowych Przedszkoli wydatki wg </w:t>
      </w:r>
      <w:r w:rsidR="00273A59" w:rsidRPr="00473998">
        <w:t>planu po</w:t>
      </w:r>
      <w:r w:rsidRPr="00473998">
        <w:t xml:space="preserve"> zmianach na dzień </w:t>
      </w:r>
      <w:r w:rsidRPr="008F15F9">
        <w:rPr>
          <w:bCs/>
        </w:rPr>
        <w:t xml:space="preserve">30.06.2020 </w:t>
      </w:r>
      <w:r w:rsidRPr="008F15F9">
        <w:t>roku</w:t>
      </w:r>
      <w:r w:rsidRPr="00473998">
        <w:t xml:space="preserve"> wyniosły </w:t>
      </w:r>
      <w:r w:rsidRPr="009B392C">
        <w:t>kwotę</w:t>
      </w:r>
      <w:r w:rsidR="00F371D4" w:rsidRPr="009B392C">
        <w:t xml:space="preserve"> </w:t>
      </w:r>
      <w:r w:rsidR="009B392C" w:rsidRPr="009B392C">
        <w:rPr>
          <w:b/>
          <w:bCs/>
        </w:rPr>
        <w:t>2</w:t>
      </w:r>
      <w:r w:rsidRPr="009B392C">
        <w:rPr>
          <w:b/>
        </w:rPr>
        <w:t>.</w:t>
      </w:r>
      <w:r w:rsidR="009B392C" w:rsidRPr="009B392C">
        <w:rPr>
          <w:b/>
        </w:rPr>
        <w:t>942</w:t>
      </w:r>
      <w:r w:rsidRPr="009B392C">
        <w:rPr>
          <w:b/>
        </w:rPr>
        <w:t>.</w:t>
      </w:r>
      <w:r w:rsidR="009B392C" w:rsidRPr="009B392C">
        <w:rPr>
          <w:b/>
        </w:rPr>
        <w:t>749</w:t>
      </w:r>
      <w:r w:rsidRPr="009B392C">
        <w:rPr>
          <w:b/>
        </w:rPr>
        <w:t>,00</w:t>
      </w:r>
      <w:r w:rsidR="0081745D">
        <w:rPr>
          <w:b/>
        </w:rPr>
        <w:t> zł</w:t>
      </w:r>
      <w:r w:rsidRPr="009B392C">
        <w:rPr>
          <w:b/>
          <w:bCs/>
        </w:rPr>
        <w:t>,</w:t>
      </w:r>
      <w:r w:rsidRPr="009B392C">
        <w:t xml:space="preserve"> a wydatkowano kwotę</w:t>
      </w:r>
      <w:r w:rsidR="00F371D4" w:rsidRPr="009B392C">
        <w:t xml:space="preserve"> </w:t>
      </w:r>
      <w:r w:rsidRPr="009B392C">
        <w:rPr>
          <w:b/>
        </w:rPr>
        <w:t>1.2</w:t>
      </w:r>
      <w:r w:rsidR="009B392C" w:rsidRPr="009B392C">
        <w:rPr>
          <w:b/>
        </w:rPr>
        <w:t>84</w:t>
      </w:r>
      <w:r w:rsidRPr="009B392C">
        <w:rPr>
          <w:b/>
        </w:rPr>
        <w:t>.</w:t>
      </w:r>
      <w:r w:rsidR="009B392C" w:rsidRPr="009B392C">
        <w:rPr>
          <w:b/>
        </w:rPr>
        <w:t>153</w:t>
      </w:r>
      <w:r w:rsidRPr="009B392C">
        <w:rPr>
          <w:b/>
        </w:rPr>
        <w:t>,</w:t>
      </w:r>
      <w:r w:rsidR="009B392C" w:rsidRPr="009B392C">
        <w:rPr>
          <w:b/>
        </w:rPr>
        <w:t>08</w:t>
      </w:r>
      <w:r w:rsidR="0081745D">
        <w:rPr>
          <w:b/>
        </w:rPr>
        <w:t> zł</w:t>
      </w:r>
      <w:r w:rsidR="00697756">
        <w:rPr>
          <w:b/>
        </w:rPr>
        <w:t>,</w:t>
      </w:r>
      <w:r w:rsidRPr="009B392C">
        <w:t xml:space="preserve"> co stanowi </w:t>
      </w:r>
      <w:r w:rsidRPr="008F15F9">
        <w:rPr>
          <w:bCs/>
        </w:rPr>
        <w:t>43,</w:t>
      </w:r>
      <w:r w:rsidR="009B392C" w:rsidRPr="008F15F9">
        <w:rPr>
          <w:bCs/>
        </w:rPr>
        <w:t>64</w:t>
      </w:r>
      <w:r w:rsidR="0081745D">
        <w:rPr>
          <w:bCs/>
        </w:rPr>
        <w:t> %</w:t>
      </w:r>
      <w:r w:rsidR="00273A59" w:rsidRPr="008F15F9">
        <w:rPr>
          <w:bCs/>
        </w:rPr>
        <w:t xml:space="preserve"> </w:t>
      </w:r>
      <w:r w:rsidR="00273A59" w:rsidRPr="008F15F9">
        <w:t>planu</w:t>
      </w:r>
      <w:r w:rsidR="00395FFD">
        <w:t>.</w:t>
      </w:r>
    </w:p>
    <w:p w14:paraId="6054A4C7" w14:textId="77777777" w:rsidR="003D01AE" w:rsidRPr="00473998" w:rsidRDefault="003D01AE" w:rsidP="001E1CDE">
      <w:pPr>
        <w:ind w:firstLine="709"/>
        <w:jc w:val="both"/>
      </w:pPr>
      <w:r w:rsidRPr="00473998">
        <w:t>Wydatki bieżące poniesione na finansowanie placówki obrazuje poniższa tabela:</w:t>
      </w:r>
    </w:p>
    <w:p w14:paraId="2A4256FD" w14:textId="77777777" w:rsidR="003D01AE" w:rsidRPr="00473998" w:rsidRDefault="003D01AE" w:rsidP="001E1CDE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1417"/>
        <w:gridCol w:w="1418"/>
        <w:gridCol w:w="851"/>
        <w:gridCol w:w="1715"/>
        <w:gridCol w:w="1715"/>
      </w:tblGrid>
      <w:tr w:rsidR="003D01AE" w:rsidRPr="00D622C4" w14:paraId="1EBC02F3" w14:textId="77777777" w:rsidTr="00FF73B7">
        <w:trPr>
          <w:trHeight w:val="480"/>
        </w:trPr>
        <w:tc>
          <w:tcPr>
            <w:tcW w:w="2523" w:type="dxa"/>
            <w:vMerge w:val="restart"/>
            <w:vAlign w:val="center"/>
          </w:tcPr>
          <w:p w14:paraId="4E0FE294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Treść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14:paraId="52742A38" w14:textId="77777777" w:rsidR="003D01AE" w:rsidRPr="00D31EC9" w:rsidRDefault="00273A59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Rozdział 80104</w:t>
            </w:r>
          </w:p>
        </w:tc>
        <w:tc>
          <w:tcPr>
            <w:tcW w:w="851" w:type="dxa"/>
            <w:vMerge w:val="restart"/>
            <w:vAlign w:val="center"/>
          </w:tcPr>
          <w:p w14:paraId="4D849A1C" w14:textId="77777777" w:rsidR="003D01AE" w:rsidRPr="00D31EC9" w:rsidRDefault="0081745D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%</w:t>
            </w:r>
          </w:p>
        </w:tc>
        <w:tc>
          <w:tcPr>
            <w:tcW w:w="3430" w:type="dxa"/>
            <w:gridSpan w:val="2"/>
            <w:shd w:val="clear" w:color="auto" w:fill="auto"/>
            <w:vAlign w:val="center"/>
          </w:tcPr>
          <w:p w14:paraId="7318EFFF" w14:textId="77777777" w:rsidR="003D01AE" w:rsidRPr="00D622C4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622C4">
              <w:rPr>
                <w:b/>
                <w:sz w:val="20"/>
                <w:szCs w:val="20"/>
              </w:rPr>
              <w:t>Z rubryki „Wykonanie” przypada na:</w:t>
            </w:r>
          </w:p>
        </w:tc>
      </w:tr>
      <w:tr w:rsidR="003D01AE" w:rsidRPr="00D31EC9" w14:paraId="6906743C" w14:textId="77777777" w:rsidTr="00FF73B7">
        <w:trPr>
          <w:trHeight w:val="248"/>
        </w:trPr>
        <w:tc>
          <w:tcPr>
            <w:tcW w:w="2523" w:type="dxa"/>
            <w:vMerge/>
            <w:vAlign w:val="center"/>
          </w:tcPr>
          <w:p w14:paraId="2DC9DAC0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33D9D39D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697FC09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vAlign w:val="center"/>
          </w:tcPr>
          <w:p w14:paraId="4FACC27B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SPP</w:t>
            </w:r>
          </w:p>
          <w:p w14:paraId="31ADC106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Sławno</w:t>
            </w:r>
          </w:p>
        </w:tc>
        <w:tc>
          <w:tcPr>
            <w:tcW w:w="1715" w:type="dxa"/>
            <w:vMerge w:val="restart"/>
            <w:vAlign w:val="center"/>
          </w:tcPr>
          <w:p w14:paraId="71D2E2EF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SPP</w:t>
            </w:r>
          </w:p>
          <w:p w14:paraId="4258F046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Wolanów</w:t>
            </w:r>
          </w:p>
        </w:tc>
      </w:tr>
      <w:tr w:rsidR="003D01AE" w:rsidRPr="00D31EC9" w14:paraId="260BE8C4" w14:textId="77777777" w:rsidTr="00FF73B7">
        <w:trPr>
          <w:trHeight w:val="318"/>
        </w:trPr>
        <w:tc>
          <w:tcPr>
            <w:tcW w:w="2523" w:type="dxa"/>
            <w:vMerge/>
            <w:vAlign w:val="center"/>
          </w:tcPr>
          <w:p w14:paraId="37A61496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970A2D1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Plan</w:t>
            </w:r>
          </w:p>
        </w:tc>
        <w:tc>
          <w:tcPr>
            <w:tcW w:w="1418" w:type="dxa"/>
            <w:vAlign w:val="center"/>
          </w:tcPr>
          <w:p w14:paraId="71233471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Wykonanie</w:t>
            </w:r>
          </w:p>
        </w:tc>
        <w:tc>
          <w:tcPr>
            <w:tcW w:w="851" w:type="dxa"/>
            <w:vMerge/>
            <w:vAlign w:val="center"/>
          </w:tcPr>
          <w:p w14:paraId="6E9FD174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5" w:type="dxa"/>
            <w:vMerge/>
            <w:vAlign w:val="center"/>
          </w:tcPr>
          <w:p w14:paraId="04333978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5" w:type="dxa"/>
            <w:vMerge/>
            <w:vAlign w:val="center"/>
          </w:tcPr>
          <w:p w14:paraId="3C305A7B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D01AE" w:rsidRPr="00305F01" w14:paraId="6A0464D3" w14:textId="77777777" w:rsidTr="00FF73B7">
        <w:trPr>
          <w:trHeight w:val="443"/>
        </w:trPr>
        <w:tc>
          <w:tcPr>
            <w:tcW w:w="2523" w:type="dxa"/>
            <w:vAlign w:val="center"/>
          </w:tcPr>
          <w:p w14:paraId="31ED7701" w14:textId="77777777" w:rsidR="003D01AE" w:rsidRPr="00305F01" w:rsidRDefault="003D01AE" w:rsidP="001E1CDE">
            <w:pPr>
              <w:snapToGrid w:val="0"/>
              <w:rPr>
                <w:b/>
                <w:sz w:val="20"/>
                <w:szCs w:val="20"/>
              </w:rPr>
            </w:pPr>
            <w:r w:rsidRPr="00305F01">
              <w:rPr>
                <w:b/>
                <w:sz w:val="20"/>
                <w:szCs w:val="20"/>
              </w:rPr>
              <w:t>Wydatki ogółem, w tym:</w:t>
            </w:r>
          </w:p>
        </w:tc>
        <w:tc>
          <w:tcPr>
            <w:tcW w:w="1417" w:type="dxa"/>
            <w:vAlign w:val="center"/>
          </w:tcPr>
          <w:p w14:paraId="7DFB25FF" w14:textId="77777777" w:rsidR="003D01AE" w:rsidRPr="00305F01" w:rsidRDefault="00305F01" w:rsidP="001E1CDE">
            <w:pPr>
              <w:jc w:val="right"/>
              <w:rPr>
                <w:b/>
                <w:sz w:val="20"/>
                <w:szCs w:val="20"/>
              </w:rPr>
            </w:pPr>
            <w:r w:rsidRPr="00305F01">
              <w:rPr>
                <w:b/>
                <w:sz w:val="20"/>
                <w:szCs w:val="20"/>
              </w:rPr>
              <w:t>2.858.303</w:t>
            </w:r>
            <w:r w:rsidR="003D01AE" w:rsidRPr="00305F01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418" w:type="dxa"/>
            <w:vAlign w:val="center"/>
          </w:tcPr>
          <w:p w14:paraId="26ED902A" w14:textId="77777777" w:rsidR="003D01AE" w:rsidRPr="00305F01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305F01">
              <w:rPr>
                <w:b/>
                <w:bCs/>
                <w:sz w:val="20"/>
                <w:szCs w:val="20"/>
              </w:rPr>
              <w:t>1.247.653,06</w:t>
            </w:r>
          </w:p>
        </w:tc>
        <w:tc>
          <w:tcPr>
            <w:tcW w:w="851" w:type="dxa"/>
            <w:vAlign w:val="center"/>
          </w:tcPr>
          <w:p w14:paraId="02C05DB9" w14:textId="77777777" w:rsidR="003D01AE" w:rsidRPr="00305F01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305F01">
              <w:rPr>
                <w:b/>
                <w:sz w:val="20"/>
                <w:szCs w:val="20"/>
              </w:rPr>
              <w:t>43,17</w:t>
            </w:r>
          </w:p>
        </w:tc>
        <w:tc>
          <w:tcPr>
            <w:tcW w:w="1715" w:type="dxa"/>
            <w:vAlign w:val="center"/>
          </w:tcPr>
          <w:p w14:paraId="28D83A1B" w14:textId="77777777" w:rsidR="003D01AE" w:rsidRPr="00305F01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305F01">
              <w:rPr>
                <w:b/>
                <w:sz w:val="20"/>
                <w:szCs w:val="20"/>
              </w:rPr>
              <w:t>260.736,89</w:t>
            </w:r>
          </w:p>
        </w:tc>
        <w:tc>
          <w:tcPr>
            <w:tcW w:w="1715" w:type="dxa"/>
            <w:vAlign w:val="center"/>
          </w:tcPr>
          <w:p w14:paraId="0A39E49F" w14:textId="77777777" w:rsidR="003D01AE" w:rsidRPr="00305F01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305F01">
              <w:rPr>
                <w:b/>
                <w:sz w:val="20"/>
                <w:szCs w:val="20"/>
              </w:rPr>
              <w:t>986.916,17</w:t>
            </w:r>
          </w:p>
        </w:tc>
      </w:tr>
      <w:tr w:rsidR="003D01AE" w:rsidRPr="00305F01" w14:paraId="4FCFB24F" w14:textId="77777777" w:rsidTr="00FF73B7">
        <w:trPr>
          <w:trHeight w:val="340"/>
        </w:trPr>
        <w:tc>
          <w:tcPr>
            <w:tcW w:w="2523" w:type="dxa"/>
            <w:vAlign w:val="center"/>
          </w:tcPr>
          <w:p w14:paraId="459CF447" w14:textId="77777777" w:rsidR="003D01AE" w:rsidRPr="00305F01" w:rsidRDefault="003D01AE" w:rsidP="001E1CDE">
            <w:pPr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14:paraId="31542AC6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1.708.755,00</w:t>
            </w:r>
          </w:p>
        </w:tc>
        <w:tc>
          <w:tcPr>
            <w:tcW w:w="1418" w:type="dxa"/>
            <w:vAlign w:val="center"/>
          </w:tcPr>
          <w:p w14:paraId="04F9C5C0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822.403,91</w:t>
            </w:r>
          </w:p>
        </w:tc>
        <w:tc>
          <w:tcPr>
            <w:tcW w:w="851" w:type="dxa"/>
            <w:vAlign w:val="center"/>
          </w:tcPr>
          <w:p w14:paraId="7D2405BA" w14:textId="77777777" w:rsidR="003D01AE" w:rsidRPr="00305F01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48,13</w:t>
            </w:r>
          </w:p>
        </w:tc>
        <w:tc>
          <w:tcPr>
            <w:tcW w:w="1715" w:type="dxa"/>
            <w:vAlign w:val="center"/>
          </w:tcPr>
          <w:p w14:paraId="69FCAC80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166.585,71</w:t>
            </w:r>
          </w:p>
        </w:tc>
        <w:tc>
          <w:tcPr>
            <w:tcW w:w="1715" w:type="dxa"/>
            <w:vAlign w:val="center"/>
          </w:tcPr>
          <w:p w14:paraId="1D729520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655.818,20</w:t>
            </w:r>
          </w:p>
        </w:tc>
      </w:tr>
      <w:tr w:rsidR="003D01AE" w:rsidRPr="00305F01" w14:paraId="728DCA0E" w14:textId="77777777" w:rsidTr="00FF73B7">
        <w:trPr>
          <w:trHeight w:val="340"/>
        </w:trPr>
        <w:tc>
          <w:tcPr>
            <w:tcW w:w="2523" w:type="dxa"/>
            <w:vAlign w:val="center"/>
          </w:tcPr>
          <w:p w14:paraId="6DF857B0" w14:textId="77777777" w:rsidR="003D01AE" w:rsidRPr="00305F01" w:rsidRDefault="003D01AE" w:rsidP="001E1CDE">
            <w:pPr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Pochodne</w:t>
            </w:r>
          </w:p>
        </w:tc>
        <w:tc>
          <w:tcPr>
            <w:tcW w:w="1417" w:type="dxa"/>
            <w:vAlign w:val="center"/>
          </w:tcPr>
          <w:p w14:paraId="6B48F6B7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366.879,00</w:t>
            </w:r>
          </w:p>
        </w:tc>
        <w:tc>
          <w:tcPr>
            <w:tcW w:w="1418" w:type="dxa"/>
            <w:vAlign w:val="center"/>
          </w:tcPr>
          <w:p w14:paraId="692DCD61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163.408,84</w:t>
            </w:r>
          </w:p>
        </w:tc>
        <w:tc>
          <w:tcPr>
            <w:tcW w:w="851" w:type="dxa"/>
            <w:vAlign w:val="center"/>
          </w:tcPr>
          <w:p w14:paraId="1D2CE8AB" w14:textId="77777777" w:rsidR="003D01AE" w:rsidRPr="00305F01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44,54</w:t>
            </w:r>
          </w:p>
        </w:tc>
        <w:tc>
          <w:tcPr>
            <w:tcW w:w="1715" w:type="dxa"/>
            <w:vAlign w:val="center"/>
          </w:tcPr>
          <w:p w14:paraId="5EE6A736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33.650,02</w:t>
            </w:r>
          </w:p>
        </w:tc>
        <w:tc>
          <w:tcPr>
            <w:tcW w:w="1715" w:type="dxa"/>
            <w:vAlign w:val="center"/>
          </w:tcPr>
          <w:p w14:paraId="51A99A35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129.758,82</w:t>
            </w:r>
          </w:p>
        </w:tc>
      </w:tr>
      <w:tr w:rsidR="003D01AE" w:rsidRPr="00305F01" w14:paraId="6981D762" w14:textId="77777777" w:rsidTr="00FF73B7">
        <w:tc>
          <w:tcPr>
            <w:tcW w:w="2523" w:type="dxa"/>
            <w:vAlign w:val="center"/>
          </w:tcPr>
          <w:p w14:paraId="448D5D04" w14:textId="77777777" w:rsidR="003D01AE" w:rsidRPr="00305F01" w:rsidRDefault="003D01AE" w:rsidP="001E1CDE">
            <w:pPr>
              <w:snapToGrid w:val="0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Różne wyd. na rzecz osób fiz.</w:t>
            </w:r>
          </w:p>
        </w:tc>
        <w:tc>
          <w:tcPr>
            <w:tcW w:w="1417" w:type="dxa"/>
            <w:vAlign w:val="center"/>
          </w:tcPr>
          <w:p w14:paraId="7E364BE0" w14:textId="77777777" w:rsidR="003D01AE" w:rsidRPr="00305F01" w:rsidRDefault="00305F01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94.985</w:t>
            </w:r>
            <w:r w:rsidR="003D01AE" w:rsidRPr="00305F01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  <w:vAlign w:val="center"/>
          </w:tcPr>
          <w:p w14:paraId="0409C006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42.545,20</w:t>
            </w:r>
          </w:p>
        </w:tc>
        <w:tc>
          <w:tcPr>
            <w:tcW w:w="851" w:type="dxa"/>
            <w:vAlign w:val="center"/>
          </w:tcPr>
          <w:p w14:paraId="05184C2C" w14:textId="77777777" w:rsidR="003D01AE" w:rsidRPr="00305F01" w:rsidRDefault="00305F01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44,79</w:t>
            </w:r>
          </w:p>
        </w:tc>
        <w:tc>
          <w:tcPr>
            <w:tcW w:w="1715" w:type="dxa"/>
            <w:vAlign w:val="center"/>
          </w:tcPr>
          <w:p w14:paraId="102EEAFC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7.889,80</w:t>
            </w:r>
          </w:p>
        </w:tc>
        <w:tc>
          <w:tcPr>
            <w:tcW w:w="1715" w:type="dxa"/>
            <w:vAlign w:val="center"/>
          </w:tcPr>
          <w:p w14:paraId="72F98575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34.655,40</w:t>
            </w:r>
          </w:p>
        </w:tc>
      </w:tr>
      <w:tr w:rsidR="003D01AE" w:rsidRPr="00305F01" w14:paraId="545FF3A3" w14:textId="77777777" w:rsidTr="00FF73B7">
        <w:trPr>
          <w:trHeight w:val="340"/>
        </w:trPr>
        <w:tc>
          <w:tcPr>
            <w:tcW w:w="2523" w:type="dxa"/>
            <w:vAlign w:val="center"/>
          </w:tcPr>
          <w:p w14:paraId="3530AA70" w14:textId="77777777" w:rsidR="003D01AE" w:rsidRPr="00305F01" w:rsidRDefault="003D01AE" w:rsidP="001E1CDE">
            <w:pPr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FŚS</w:t>
            </w:r>
          </w:p>
        </w:tc>
        <w:tc>
          <w:tcPr>
            <w:tcW w:w="1417" w:type="dxa"/>
            <w:vAlign w:val="center"/>
          </w:tcPr>
          <w:p w14:paraId="27074A61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95.339,00</w:t>
            </w:r>
          </w:p>
        </w:tc>
        <w:tc>
          <w:tcPr>
            <w:tcW w:w="1418" w:type="dxa"/>
            <w:vAlign w:val="center"/>
          </w:tcPr>
          <w:p w14:paraId="5DBD2DD9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83.639,00</w:t>
            </w:r>
          </w:p>
        </w:tc>
        <w:tc>
          <w:tcPr>
            <w:tcW w:w="851" w:type="dxa"/>
            <w:vAlign w:val="center"/>
          </w:tcPr>
          <w:p w14:paraId="3D94CA07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87,73</w:t>
            </w:r>
          </w:p>
        </w:tc>
        <w:tc>
          <w:tcPr>
            <w:tcW w:w="1715" w:type="dxa"/>
            <w:vAlign w:val="center"/>
          </w:tcPr>
          <w:p w14:paraId="1017537A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14.981,00</w:t>
            </w:r>
          </w:p>
        </w:tc>
        <w:tc>
          <w:tcPr>
            <w:tcW w:w="1715" w:type="dxa"/>
            <w:vAlign w:val="center"/>
          </w:tcPr>
          <w:p w14:paraId="69EA1622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68.658,00</w:t>
            </w:r>
          </w:p>
        </w:tc>
      </w:tr>
      <w:tr w:rsidR="003D01AE" w:rsidRPr="00D31EC9" w14:paraId="278017CB" w14:textId="77777777" w:rsidTr="00FF73B7">
        <w:trPr>
          <w:trHeight w:val="340"/>
        </w:trPr>
        <w:tc>
          <w:tcPr>
            <w:tcW w:w="2523" w:type="dxa"/>
            <w:vAlign w:val="center"/>
          </w:tcPr>
          <w:p w14:paraId="00129387" w14:textId="77777777" w:rsidR="003D01AE" w:rsidRPr="00305F01" w:rsidRDefault="003D01AE" w:rsidP="001E1CDE">
            <w:pPr>
              <w:snapToGrid w:val="0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Pozostałe wydatki</w:t>
            </w:r>
          </w:p>
        </w:tc>
        <w:tc>
          <w:tcPr>
            <w:tcW w:w="1417" w:type="dxa"/>
            <w:vAlign w:val="center"/>
          </w:tcPr>
          <w:p w14:paraId="63B25751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592.345,00</w:t>
            </w:r>
          </w:p>
        </w:tc>
        <w:tc>
          <w:tcPr>
            <w:tcW w:w="1418" w:type="dxa"/>
            <w:vAlign w:val="center"/>
          </w:tcPr>
          <w:p w14:paraId="4BCC9DE3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135.656,11</w:t>
            </w:r>
          </w:p>
        </w:tc>
        <w:tc>
          <w:tcPr>
            <w:tcW w:w="851" w:type="dxa"/>
            <w:vAlign w:val="center"/>
          </w:tcPr>
          <w:p w14:paraId="03D1DE51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22,90</w:t>
            </w:r>
          </w:p>
        </w:tc>
        <w:tc>
          <w:tcPr>
            <w:tcW w:w="1715" w:type="dxa"/>
            <w:vAlign w:val="center"/>
          </w:tcPr>
          <w:p w14:paraId="254A7C87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37.630,36</w:t>
            </w:r>
          </w:p>
        </w:tc>
        <w:tc>
          <w:tcPr>
            <w:tcW w:w="1715" w:type="dxa"/>
            <w:vAlign w:val="center"/>
          </w:tcPr>
          <w:p w14:paraId="35981C3D" w14:textId="77777777" w:rsidR="003D01AE" w:rsidRPr="00305F01" w:rsidRDefault="003D01AE" w:rsidP="001E1CDE">
            <w:pPr>
              <w:jc w:val="right"/>
              <w:rPr>
                <w:sz w:val="20"/>
                <w:szCs w:val="20"/>
              </w:rPr>
            </w:pPr>
            <w:r w:rsidRPr="00305F01">
              <w:rPr>
                <w:sz w:val="20"/>
                <w:szCs w:val="20"/>
              </w:rPr>
              <w:t>98.025,75</w:t>
            </w:r>
          </w:p>
        </w:tc>
      </w:tr>
    </w:tbl>
    <w:p w14:paraId="781D9318" w14:textId="77777777" w:rsidR="003D01AE" w:rsidRPr="00D31EC9" w:rsidRDefault="003D01AE" w:rsidP="001E1CDE"/>
    <w:p w14:paraId="21A10372" w14:textId="77777777" w:rsidR="004562F1" w:rsidRPr="00D31EC9" w:rsidRDefault="004562F1" w:rsidP="001E1CDE">
      <w:pPr>
        <w:ind w:firstLine="708"/>
        <w:jc w:val="both"/>
        <w:rPr>
          <w:rFonts w:eastAsia="Calibri"/>
          <w:lang w:eastAsia="en-US"/>
        </w:rPr>
      </w:pPr>
      <w:r w:rsidRPr="00D31EC9">
        <w:rPr>
          <w:rFonts w:eastAsia="Calibri"/>
          <w:lang w:eastAsia="en-US"/>
        </w:rPr>
        <w:t>Oprócz finansowania przedszkoli samorządowych w Sławnie i w Wolanowie, Gmina ponosi również wydatki na opłaty za pobyt dzieci z naszej gminy w przedszkolach na terenie innych gmin (Zakrzew, Gmina Miasta Radom). Na bieżące fina</w:t>
      </w:r>
      <w:r w:rsidR="008F15F9">
        <w:rPr>
          <w:rFonts w:eastAsia="Calibri"/>
          <w:lang w:eastAsia="en-US"/>
        </w:rPr>
        <w:t xml:space="preserve">nsowanie tych zadań wg planu po </w:t>
      </w:r>
      <w:r w:rsidR="004773D7">
        <w:rPr>
          <w:rFonts w:eastAsia="Calibri"/>
          <w:lang w:eastAsia="en-US"/>
        </w:rPr>
        <w:t>zmianach na </w:t>
      </w:r>
      <w:r w:rsidRPr="00D31EC9">
        <w:rPr>
          <w:rFonts w:eastAsia="Calibri"/>
          <w:lang w:eastAsia="en-US"/>
        </w:rPr>
        <w:t>dzień 30.06.2020 roku zarezerwowano kwotę</w:t>
      </w:r>
      <w:r w:rsidR="00F371D4">
        <w:rPr>
          <w:rFonts w:eastAsia="Calibri"/>
          <w:lang w:eastAsia="en-US"/>
        </w:rPr>
        <w:t xml:space="preserve"> </w:t>
      </w:r>
      <w:r w:rsidRPr="00D31EC9">
        <w:rPr>
          <w:rFonts w:eastAsia="Calibri"/>
          <w:b/>
          <w:lang w:eastAsia="en-US"/>
        </w:rPr>
        <w:t>84.446,00</w:t>
      </w:r>
      <w:r w:rsidR="0081745D">
        <w:rPr>
          <w:rFonts w:eastAsia="Calibri"/>
          <w:b/>
          <w:lang w:eastAsia="en-US"/>
        </w:rPr>
        <w:t> zł</w:t>
      </w:r>
      <w:r w:rsidRPr="00D31EC9">
        <w:rPr>
          <w:rFonts w:eastAsia="Calibri"/>
          <w:lang w:eastAsia="en-US"/>
        </w:rPr>
        <w:t>,</w:t>
      </w:r>
      <w:r w:rsidR="006F2C57" w:rsidRPr="00D31EC9">
        <w:rPr>
          <w:rFonts w:eastAsia="Calibri"/>
          <w:lang w:eastAsia="en-US"/>
        </w:rPr>
        <w:t xml:space="preserve"> </w:t>
      </w:r>
      <w:r w:rsidRPr="00D31EC9">
        <w:rPr>
          <w:rFonts w:eastAsia="Calibri"/>
          <w:lang w:eastAsia="en-US"/>
        </w:rPr>
        <w:t>a wydatkowano</w:t>
      </w:r>
      <w:r w:rsidR="00F371D4">
        <w:rPr>
          <w:rFonts w:eastAsia="Calibri"/>
          <w:lang w:eastAsia="en-US"/>
        </w:rPr>
        <w:t xml:space="preserve"> </w:t>
      </w:r>
      <w:r w:rsidRPr="00D31EC9">
        <w:rPr>
          <w:rFonts w:eastAsia="Calibri"/>
          <w:b/>
          <w:lang w:eastAsia="en-US"/>
        </w:rPr>
        <w:t>36.500,02</w:t>
      </w:r>
      <w:r w:rsidR="0081745D">
        <w:rPr>
          <w:rFonts w:eastAsia="Calibri"/>
          <w:b/>
          <w:lang w:eastAsia="en-US"/>
        </w:rPr>
        <w:t> zł</w:t>
      </w:r>
      <w:r w:rsidR="006F2C57" w:rsidRPr="00D31EC9">
        <w:rPr>
          <w:rFonts w:eastAsia="Calibri"/>
          <w:lang w:eastAsia="en-US"/>
        </w:rPr>
        <w:t xml:space="preserve"> </w:t>
      </w:r>
      <w:r w:rsidR="004773D7">
        <w:rPr>
          <w:rFonts w:eastAsia="Calibri"/>
          <w:lang w:eastAsia="en-US"/>
        </w:rPr>
        <w:t>c</w:t>
      </w:r>
      <w:r w:rsidR="006F2C57" w:rsidRPr="00D31EC9">
        <w:rPr>
          <w:rFonts w:eastAsia="Calibri"/>
          <w:lang w:eastAsia="en-US"/>
        </w:rPr>
        <w:t>o</w:t>
      </w:r>
      <w:r w:rsidR="004773D7">
        <w:rPr>
          <w:rFonts w:eastAsia="Calibri"/>
          <w:lang w:eastAsia="en-US"/>
        </w:rPr>
        <w:t> </w:t>
      </w:r>
      <w:r w:rsidRPr="00D31EC9">
        <w:rPr>
          <w:rFonts w:eastAsia="Calibri"/>
          <w:lang w:eastAsia="en-US"/>
        </w:rPr>
        <w:t>stanowiło 43,22</w:t>
      </w:r>
      <w:r w:rsidR="0081745D">
        <w:rPr>
          <w:rFonts w:eastAsia="Calibri"/>
          <w:lang w:eastAsia="en-US"/>
        </w:rPr>
        <w:t> %</w:t>
      </w:r>
      <w:r w:rsidRPr="00D31EC9">
        <w:rPr>
          <w:rFonts w:eastAsia="Calibri"/>
          <w:lang w:eastAsia="en-US"/>
        </w:rPr>
        <w:t xml:space="preserve"> planu. </w:t>
      </w:r>
      <w:r w:rsidR="008F15F9">
        <w:rPr>
          <w:rFonts w:eastAsia="Calibri"/>
          <w:lang w:eastAsia="en-US"/>
        </w:rPr>
        <w:t xml:space="preserve">W </w:t>
      </w:r>
      <w:r w:rsidR="00273A59" w:rsidRPr="00D31EC9">
        <w:rPr>
          <w:rFonts w:eastAsia="Calibri"/>
          <w:lang w:eastAsia="en-US"/>
        </w:rPr>
        <w:t>I</w:t>
      </w:r>
      <w:r w:rsidRPr="00D31EC9">
        <w:rPr>
          <w:rFonts w:eastAsia="Calibri"/>
          <w:lang w:eastAsia="en-US"/>
        </w:rPr>
        <w:t xml:space="preserve"> półroczu uczęszczało do tych przedszkoli i punktów przedszkolnych średnio 16 dzieci miesięcznie.</w:t>
      </w:r>
    </w:p>
    <w:p w14:paraId="390DEC7A" w14:textId="77777777" w:rsidR="004562F1" w:rsidRPr="00D31EC9" w:rsidRDefault="004562F1" w:rsidP="001E1CDE">
      <w:pPr>
        <w:jc w:val="both"/>
        <w:rPr>
          <w:b/>
        </w:rPr>
      </w:pPr>
    </w:p>
    <w:p w14:paraId="6635E9C5" w14:textId="77777777" w:rsidR="003D01AE" w:rsidRPr="00D31EC9" w:rsidRDefault="003D01AE" w:rsidP="001E1CDE">
      <w:pPr>
        <w:jc w:val="both"/>
      </w:pPr>
      <w:r w:rsidRPr="00D31EC9">
        <w:rPr>
          <w:b/>
        </w:rPr>
        <w:t>Rozdział</w:t>
      </w:r>
      <w:r w:rsidR="00F371D4">
        <w:rPr>
          <w:b/>
        </w:rPr>
        <w:t xml:space="preserve"> </w:t>
      </w:r>
      <w:r w:rsidRPr="00D31EC9">
        <w:rPr>
          <w:b/>
        </w:rPr>
        <w:t>80113</w:t>
      </w:r>
    </w:p>
    <w:p w14:paraId="3D562885" w14:textId="77777777" w:rsidR="003D01AE" w:rsidRPr="00D31EC9" w:rsidRDefault="003D01AE" w:rsidP="001E1CDE">
      <w:pPr>
        <w:ind w:firstLine="708"/>
        <w:jc w:val="both"/>
      </w:pPr>
      <w:r w:rsidRPr="00D31EC9">
        <w:t>Na dowóz dzieci do szkól w 2020 roku zaplanowano</w:t>
      </w:r>
      <w:r w:rsidR="00273A59">
        <w:rPr>
          <w:b/>
        </w:rPr>
        <w:t xml:space="preserve"> </w:t>
      </w:r>
      <w:r w:rsidRPr="00D31EC9">
        <w:rPr>
          <w:b/>
        </w:rPr>
        <w:t>509.380,00</w:t>
      </w:r>
      <w:r w:rsidR="0081745D">
        <w:rPr>
          <w:b/>
        </w:rPr>
        <w:t> zł</w:t>
      </w:r>
      <w:r w:rsidRPr="00D31EC9">
        <w:t xml:space="preserve">, a wydatkowano </w:t>
      </w:r>
      <w:r w:rsidRPr="008F15F9">
        <w:t>kwotę</w:t>
      </w:r>
      <w:r w:rsidR="001A04F7" w:rsidRPr="008F15F9">
        <w:t xml:space="preserve"> </w:t>
      </w:r>
      <w:r w:rsidRPr="00D31EC9">
        <w:rPr>
          <w:b/>
        </w:rPr>
        <w:t>132.867,49</w:t>
      </w:r>
      <w:r w:rsidR="0081745D">
        <w:rPr>
          <w:b/>
        </w:rPr>
        <w:t> zł</w:t>
      </w:r>
      <w:r w:rsidR="007B56DD">
        <w:rPr>
          <w:b/>
        </w:rPr>
        <w:t xml:space="preserve"> </w:t>
      </w:r>
      <w:r w:rsidRPr="00D31EC9">
        <w:t xml:space="preserve">co </w:t>
      </w:r>
      <w:r w:rsidRPr="008F15F9">
        <w:t xml:space="preserve">stanowiło </w:t>
      </w:r>
      <w:r w:rsidRPr="008F15F9">
        <w:rPr>
          <w:bCs/>
        </w:rPr>
        <w:t>26,08</w:t>
      </w:r>
      <w:r w:rsidR="0081745D">
        <w:rPr>
          <w:bCs/>
        </w:rPr>
        <w:t> %</w:t>
      </w:r>
      <w:r w:rsidR="00273A59" w:rsidRPr="00D31EC9">
        <w:rPr>
          <w:b/>
        </w:rPr>
        <w:t xml:space="preserve"> </w:t>
      </w:r>
      <w:r w:rsidR="00273A59" w:rsidRPr="00D31EC9">
        <w:t>planowanych</w:t>
      </w:r>
      <w:r w:rsidRPr="00D31EC9">
        <w:t xml:space="preserve"> wydatków. Środki wykorzystano </w:t>
      </w:r>
      <w:r w:rsidR="00273A59" w:rsidRPr="00D31EC9">
        <w:t>na:</w:t>
      </w:r>
    </w:p>
    <w:p w14:paraId="2D5D5D1F" w14:textId="77777777" w:rsidR="003D01AE" w:rsidRPr="00D31EC9" w:rsidRDefault="003D01AE" w:rsidP="001E1CDE">
      <w:pPr>
        <w:numPr>
          <w:ilvl w:val="0"/>
          <w:numId w:val="35"/>
        </w:numPr>
        <w:ind w:left="567" w:hanging="283"/>
        <w:jc w:val="both"/>
      </w:pPr>
      <w:r w:rsidRPr="00D31EC9">
        <w:lastRenderedPageBreak/>
        <w:t>dowóz dzieci do szkół</w:t>
      </w:r>
      <w:r w:rsidR="00F371D4">
        <w:t xml:space="preserve"> </w:t>
      </w:r>
      <w:r w:rsidRPr="00D31EC9">
        <w:t xml:space="preserve">średnio miesięcznie </w:t>
      </w:r>
      <w:r w:rsidR="00273A59" w:rsidRPr="00D31EC9">
        <w:t>dowożono 706</w:t>
      </w:r>
      <w:r w:rsidRPr="00D31EC9">
        <w:t xml:space="preserve"> dzieci, a łącznie </w:t>
      </w:r>
      <w:r w:rsidR="00273A59" w:rsidRPr="00D31EC9">
        <w:t>wydatkowano</w:t>
      </w:r>
      <w:r w:rsidR="00F371D4">
        <w:t xml:space="preserve"> </w:t>
      </w:r>
      <w:r w:rsidRPr="00D31EC9">
        <w:t>89.924,56</w:t>
      </w:r>
      <w:r w:rsidR="0081745D">
        <w:t> zł</w:t>
      </w:r>
      <w:r w:rsidR="00395FFD">
        <w:t>,</w:t>
      </w:r>
    </w:p>
    <w:p w14:paraId="71CA29D4" w14:textId="77777777" w:rsidR="003D01AE" w:rsidRPr="00D31EC9" w:rsidRDefault="003D01AE" w:rsidP="001E1CDE">
      <w:pPr>
        <w:numPr>
          <w:ilvl w:val="0"/>
          <w:numId w:val="35"/>
        </w:numPr>
        <w:ind w:left="567" w:hanging="283"/>
        <w:jc w:val="both"/>
      </w:pPr>
      <w:r w:rsidRPr="00D31EC9">
        <w:t xml:space="preserve">dowóz dzieci </w:t>
      </w:r>
      <w:r w:rsidR="00273A59" w:rsidRPr="00D31EC9">
        <w:t>niepełnosprawnych</w:t>
      </w:r>
      <w:r w:rsidR="00F371D4">
        <w:t xml:space="preserve"> </w:t>
      </w:r>
      <w:r w:rsidRPr="00D31EC9">
        <w:t xml:space="preserve">miesięcznie dowożono </w:t>
      </w:r>
      <w:r w:rsidR="00273A59" w:rsidRPr="00D31EC9">
        <w:t>4 dzieci, wydatkowano</w:t>
      </w:r>
      <w:r w:rsidR="00F371D4">
        <w:t xml:space="preserve"> </w:t>
      </w:r>
      <w:r w:rsidRPr="00D31EC9">
        <w:t>15.283,20</w:t>
      </w:r>
      <w:r w:rsidR="0081745D">
        <w:t> zł</w:t>
      </w:r>
      <w:r w:rsidR="00395FFD">
        <w:t>,</w:t>
      </w:r>
    </w:p>
    <w:p w14:paraId="73B3935D" w14:textId="77777777" w:rsidR="003D01AE" w:rsidRPr="00D31EC9" w:rsidRDefault="003D01AE" w:rsidP="001E1CDE">
      <w:pPr>
        <w:numPr>
          <w:ilvl w:val="0"/>
          <w:numId w:val="35"/>
        </w:numPr>
        <w:ind w:left="567" w:hanging="283"/>
        <w:jc w:val="both"/>
      </w:pPr>
      <w:r w:rsidRPr="00D31EC9">
        <w:t>zwrot kosztów dowozu dzieci niepełnosprawnych do placówek szkolnych przez rodziców ogółem 12 dzieci</w:t>
      </w:r>
      <w:r w:rsidR="00F371D4">
        <w:t xml:space="preserve"> </w:t>
      </w:r>
      <w:r w:rsidR="00273A59" w:rsidRPr="00D31EC9">
        <w:t>wydatkowano</w:t>
      </w:r>
      <w:r w:rsidR="00F371D4">
        <w:t xml:space="preserve"> </w:t>
      </w:r>
      <w:r w:rsidR="00273A59" w:rsidRPr="00D31EC9">
        <w:t>27.659</w:t>
      </w:r>
      <w:r w:rsidRPr="00D31EC9">
        <w:t>,73</w:t>
      </w:r>
      <w:r w:rsidR="0081745D">
        <w:t> zł</w:t>
      </w:r>
      <w:r w:rsidRPr="00D31EC9">
        <w:t>.</w:t>
      </w:r>
    </w:p>
    <w:p w14:paraId="4B293F9C" w14:textId="77777777" w:rsidR="003D01AE" w:rsidRPr="00D31EC9" w:rsidRDefault="003D01AE" w:rsidP="001E1CDE">
      <w:pPr>
        <w:jc w:val="both"/>
      </w:pPr>
      <w:r w:rsidRPr="00D31EC9">
        <w:t xml:space="preserve"> </w:t>
      </w:r>
    </w:p>
    <w:p w14:paraId="087A2203" w14:textId="77777777" w:rsidR="003D01AE" w:rsidRPr="00D31EC9" w:rsidRDefault="00273A59" w:rsidP="001E1CDE">
      <w:pPr>
        <w:jc w:val="both"/>
        <w:rPr>
          <w:b/>
        </w:rPr>
      </w:pPr>
      <w:r w:rsidRPr="00D31EC9">
        <w:rPr>
          <w:b/>
        </w:rPr>
        <w:t>Rozdział 80146</w:t>
      </w:r>
    </w:p>
    <w:p w14:paraId="50777480" w14:textId="77777777" w:rsidR="003D01AE" w:rsidRPr="00D31EC9" w:rsidRDefault="003D01AE" w:rsidP="001E1CDE">
      <w:pPr>
        <w:ind w:firstLine="708"/>
        <w:jc w:val="both"/>
      </w:pPr>
      <w:r w:rsidRPr="00D31EC9">
        <w:t>Na dokształcanie i doskonalenie zawodowe nauczycieli we wszystkich placówkach oświatowych w</w:t>
      </w:r>
      <w:r w:rsidR="0081745D">
        <w:t xml:space="preserve"> </w:t>
      </w:r>
      <w:r w:rsidRPr="00D31EC9">
        <w:t>2020 roku zaplanowano</w:t>
      </w:r>
      <w:r w:rsidR="00F371D4">
        <w:t xml:space="preserve"> </w:t>
      </w:r>
      <w:r w:rsidRPr="00D31EC9">
        <w:rPr>
          <w:b/>
        </w:rPr>
        <w:t>61.387,00</w:t>
      </w:r>
      <w:r w:rsidR="0081745D">
        <w:rPr>
          <w:b/>
        </w:rPr>
        <w:t> zł</w:t>
      </w:r>
      <w:r w:rsidRPr="00D31EC9">
        <w:t xml:space="preserve">, a wydatkowano </w:t>
      </w:r>
      <w:r w:rsidRPr="008F15F9">
        <w:t>kwotę</w:t>
      </w:r>
      <w:r w:rsidR="00F371D4" w:rsidRPr="008F15F9">
        <w:t xml:space="preserve"> </w:t>
      </w:r>
      <w:r w:rsidRPr="00D31EC9">
        <w:rPr>
          <w:b/>
        </w:rPr>
        <w:t>7.821,00</w:t>
      </w:r>
      <w:r w:rsidR="0081745D">
        <w:rPr>
          <w:b/>
        </w:rPr>
        <w:t> zł</w:t>
      </w:r>
      <w:r w:rsidR="0045212B">
        <w:t xml:space="preserve">, co </w:t>
      </w:r>
      <w:r w:rsidRPr="00D31EC9">
        <w:t xml:space="preserve">stanowi </w:t>
      </w:r>
      <w:r w:rsidRPr="008F15F9">
        <w:rPr>
          <w:bCs/>
        </w:rPr>
        <w:t>12,74</w:t>
      </w:r>
      <w:r w:rsidR="0081745D">
        <w:rPr>
          <w:bCs/>
        </w:rPr>
        <w:t> %</w:t>
      </w:r>
      <w:r w:rsidRPr="00D31EC9">
        <w:rPr>
          <w:b/>
          <w:bCs/>
        </w:rPr>
        <w:t xml:space="preserve"> </w:t>
      </w:r>
      <w:r w:rsidRPr="00D31EC9">
        <w:t>planowanych wydatków. Środki został</w:t>
      </w:r>
      <w:r w:rsidR="0045212B">
        <w:t xml:space="preserve">y wykorzystane na szkolenia Rad </w:t>
      </w:r>
      <w:r w:rsidRPr="00D31EC9">
        <w:t>Pedagogicznych, indywidualne kursy i szkolenia nauczycieli oraz dopłaty do czesnego</w:t>
      </w:r>
      <w:r w:rsidR="001A04F7">
        <w:t xml:space="preserve"> </w:t>
      </w:r>
      <w:r w:rsidR="004773D7">
        <w:t>dla </w:t>
      </w:r>
      <w:r w:rsidRPr="00D31EC9">
        <w:t>studiujących nauczycieli. Pozostałe środki zostaną wykorzystane w drugim półroczu 2020 r.</w:t>
      </w:r>
    </w:p>
    <w:p w14:paraId="11BD412C" w14:textId="77777777" w:rsidR="003D01AE" w:rsidRPr="00D31EC9" w:rsidRDefault="003D01AE" w:rsidP="001E1CDE">
      <w:pPr>
        <w:jc w:val="both"/>
      </w:pPr>
    </w:p>
    <w:p w14:paraId="2479F354" w14:textId="77777777" w:rsidR="003D01AE" w:rsidRPr="00D31EC9" w:rsidRDefault="00273A59" w:rsidP="001E1CDE">
      <w:pPr>
        <w:rPr>
          <w:b/>
        </w:rPr>
      </w:pPr>
      <w:r w:rsidRPr="00D31EC9">
        <w:rPr>
          <w:b/>
        </w:rPr>
        <w:t>Rozdział 80148</w:t>
      </w:r>
      <w:r w:rsidR="003D01AE" w:rsidRPr="00D31EC9">
        <w:rPr>
          <w:b/>
        </w:rPr>
        <w:t xml:space="preserve"> </w:t>
      </w:r>
    </w:p>
    <w:p w14:paraId="757895C9" w14:textId="77777777" w:rsidR="003D01AE" w:rsidRPr="00D31EC9" w:rsidRDefault="00273A59" w:rsidP="001E1CDE">
      <w:pPr>
        <w:ind w:firstLine="708"/>
        <w:jc w:val="both"/>
      </w:pPr>
      <w:r w:rsidRPr="00D31EC9">
        <w:t>Na zakup</w:t>
      </w:r>
      <w:r w:rsidR="003D01AE" w:rsidRPr="00D31EC9">
        <w:t xml:space="preserve"> wyposażenia do stołówki szkolnej przy PSP w Wolanowie </w:t>
      </w:r>
      <w:r w:rsidRPr="00D31EC9">
        <w:t>w 2020</w:t>
      </w:r>
      <w:r w:rsidR="003D01AE" w:rsidRPr="00D31EC9">
        <w:t xml:space="preserve"> roku</w:t>
      </w:r>
      <w:r w:rsidR="00D00B1B" w:rsidRPr="00D31EC9">
        <w:t xml:space="preserve"> </w:t>
      </w:r>
      <w:r w:rsidRPr="00D31EC9">
        <w:t>zaplanowano kwotę</w:t>
      </w:r>
      <w:r w:rsidR="00F371D4">
        <w:t xml:space="preserve"> </w:t>
      </w:r>
      <w:r w:rsidR="003D01AE" w:rsidRPr="00D31EC9">
        <w:rPr>
          <w:b/>
        </w:rPr>
        <w:t>41.832,00</w:t>
      </w:r>
      <w:r w:rsidR="0081745D">
        <w:rPr>
          <w:b/>
        </w:rPr>
        <w:t> zł</w:t>
      </w:r>
      <w:r w:rsidR="003D01AE" w:rsidRPr="00D31EC9">
        <w:rPr>
          <w:b/>
          <w:bCs/>
        </w:rPr>
        <w:t>.</w:t>
      </w:r>
      <w:r w:rsidR="007B56DD">
        <w:rPr>
          <w:b/>
          <w:bCs/>
        </w:rPr>
        <w:t xml:space="preserve"> </w:t>
      </w:r>
      <w:r w:rsidR="003D01AE" w:rsidRPr="00D31EC9">
        <w:rPr>
          <w:bCs/>
        </w:rPr>
        <w:t xml:space="preserve">Środki zostaną wykorzystane w drugim półroczu 2020 </w:t>
      </w:r>
      <w:r w:rsidRPr="00D31EC9">
        <w:rPr>
          <w:bCs/>
        </w:rPr>
        <w:t>roku.</w:t>
      </w:r>
    </w:p>
    <w:p w14:paraId="2E1729AB" w14:textId="77777777" w:rsidR="003D01AE" w:rsidRPr="00D31EC9" w:rsidRDefault="003D01AE" w:rsidP="001E1CDE">
      <w:pPr>
        <w:jc w:val="both"/>
      </w:pPr>
    </w:p>
    <w:p w14:paraId="49A66375" w14:textId="77777777" w:rsidR="0020538B" w:rsidRPr="00E55701" w:rsidRDefault="00273A59" w:rsidP="001E1CDE">
      <w:pPr>
        <w:rPr>
          <w:b/>
        </w:rPr>
      </w:pPr>
      <w:r w:rsidRPr="00E55701">
        <w:rPr>
          <w:b/>
        </w:rPr>
        <w:t>Rozdział 80149</w:t>
      </w:r>
      <w:r w:rsidR="0020538B" w:rsidRPr="00E55701">
        <w:rPr>
          <w:b/>
        </w:rPr>
        <w:t xml:space="preserve"> </w:t>
      </w:r>
      <w:r w:rsidR="00FE113D" w:rsidRPr="00E55701">
        <w:rPr>
          <w:b/>
        </w:rPr>
        <w:t>i 80150</w:t>
      </w:r>
    </w:p>
    <w:p w14:paraId="0F424D48" w14:textId="77777777" w:rsidR="003D01AE" w:rsidRPr="00D31EC9" w:rsidRDefault="003D01AE" w:rsidP="001E1CDE">
      <w:pPr>
        <w:ind w:firstLine="708"/>
        <w:jc w:val="both"/>
      </w:pPr>
      <w:r w:rsidRPr="00D31EC9">
        <w:t>Wydatki poniesione na realizację zadań wymagających stosowania</w:t>
      </w:r>
      <w:r w:rsidR="0020538B" w:rsidRPr="00D31EC9">
        <w:t xml:space="preserve"> specjalnej organizacji nauki i</w:t>
      </w:r>
      <w:r w:rsidR="001A04F7">
        <w:t xml:space="preserve"> </w:t>
      </w:r>
      <w:r w:rsidRPr="00D31EC9">
        <w:t xml:space="preserve">metod pracy dla dzieci i młodzieży w oddziałach przedszkolnych w szkołach podstawowych, </w:t>
      </w:r>
      <w:r w:rsidR="0020538B" w:rsidRPr="00D31EC9">
        <w:t>i</w:t>
      </w:r>
      <w:r w:rsidR="001A04F7">
        <w:t xml:space="preserve"> </w:t>
      </w:r>
      <w:r w:rsidRPr="00D31EC9">
        <w:t xml:space="preserve">szkołach podstawowych w </w:t>
      </w:r>
      <w:r w:rsidR="00273A59" w:rsidRPr="00D31EC9">
        <w:t>2020 roku</w:t>
      </w:r>
      <w:r w:rsidRPr="00D31EC9">
        <w:t xml:space="preserve"> </w:t>
      </w:r>
      <w:r w:rsidR="00273A59" w:rsidRPr="00D31EC9">
        <w:t>obrazują poniższe</w:t>
      </w:r>
      <w:r w:rsidRPr="00D31EC9">
        <w:t xml:space="preserve"> tabele:</w:t>
      </w:r>
    </w:p>
    <w:p w14:paraId="7D9B8B75" w14:textId="77777777" w:rsidR="006F2C57" w:rsidRPr="00D31EC9" w:rsidRDefault="006F2C57" w:rsidP="001E1CDE">
      <w:pPr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1630"/>
        <w:gridCol w:w="1630"/>
        <w:gridCol w:w="709"/>
        <w:gridCol w:w="1715"/>
        <w:gridCol w:w="1715"/>
      </w:tblGrid>
      <w:tr w:rsidR="003D01AE" w:rsidRPr="00D31EC9" w14:paraId="349068F9" w14:textId="77777777" w:rsidTr="00FF73B7">
        <w:trPr>
          <w:trHeight w:val="480"/>
        </w:trPr>
        <w:tc>
          <w:tcPr>
            <w:tcW w:w="2240" w:type="dxa"/>
            <w:vMerge w:val="restart"/>
            <w:vAlign w:val="center"/>
          </w:tcPr>
          <w:p w14:paraId="53421292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Treść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14:paraId="28CF49AD" w14:textId="77777777" w:rsidR="003D01AE" w:rsidRPr="00D31EC9" w:rsidRDefault="00273A59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Rozdział 80149</w:t>
            </w:r>
          </w:p>
        </w:tc>
        <w:tc>
          <w:tcPr>
            <w:tcW w:w="709" w:type="dxa"/>
            <w:vMerge w:val="restart"/>
            <w:vAlign w:val="center"/>
          </w:tcPr>
          <w:p w14:paraId="334A3522" w14:textId="77777777" w:rsidR="003D01AE" w:rsidRPr="00D31EC9" w:rsidRDefault="0081745D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%</w:t>
            </w:r>
          </w:p>
        </w:tc>
        <w:tc>
          <w:tcPr>
            <w:tcW w:w="3430" w:type="dxa"/>
            <w:gridSpan w:val="2"/>
            <w:shd w:val="clear" w:color="auto" w:fill="auto"/>
            <w:vAlign w:val="center"/>
          </w:tcPr>
          <w:p w14:paraId="40E53789" w14:textId="77777777" w:rsidR="003D01AE" w:rsidRPr="00CA779D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CA779D">
              <w:rPr>
                <w:b/>
                <w:sz w:val="20"/>
                <w:szCs w:val="20"/>
              </w:rPr>
              <w:t>Z rubryki „Wykonanie” przypada na:</w:t>
            </w:r>
          </w:p>
        </w:tc>
      </w:tr>
      <w:tr w:rsidR="003D01AE" w:rsidRPr="00D31EC9" w14:paraId="1514BF2E" w14:textId="77777777" w:rsidTr="00FF73B7">
        <w:trPr>
          <w:trHeight w:val="230"/>
        </w:trPr>
        <w:tc>
          <w:tcPr>
            <w:tcW w:w="2240" w:type="dxa"/>
            <w:vMerge/>
            <w:vAlign w:val="center"/>
          </w:tcPr>
          <w:p w14:paraId="2317E902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14:paraId="6752AF51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6A1C9C1A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5" w:type="dxa"/>
            <w:vMerge w:val="restart"/>
            <w:vAlign w:val="center"/>
          </w:tcPr>
          <w:p w14:paraId="669D7DF0" w14:textId="77777777" w:rsidR="003D01AE" w:rsidRPr="00CA779D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CA779D">
              <w:rPr>
                <w:b/>
                <w:sz w:val="20"/>
                <w:szCs w:val="20"/>
              </w:rPr>
              <w:t>SPP</w:t>
            </w:r>
          </w:p>
          <w:p w14:paraId="42F560FD" w14:textId="77777777" w:rsidR="003D01AE" w:rsidRPr="00CA779D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CA779D">
              <w:rPr>
                <w:b/>
                <w:sz w:val="20"/>
                <w:szCs w:val="20"/>
              </w:rPr>
              <w:t>Sławno</w:t>
            </w:r>
          </w:p>
        </w:tc>
        <w:tc>
          <w:tcPr>
            <w:tcW w:w="1715" w:type="dxa"/>
            <w:vMerge w:val="restart"/>
            <w:vAlign w:val="center"/>
          </w:tcPr>
          <w:p w14:paraId="5A96ACF7" w14:textId="77777777" w:rsidR="003D01AE" w:rsidRPr="00CA779D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CA779D">
              <w:rPr>
                <w:b/>
                <w:sz w:val="20"/>
                <w:szCs w:val="20"/>
              </w:rPr>
              <w:t>SPP</w:t>
            </w:r>
          </w:p>
          <w:p w14:paraId="61765E83" w14:textId="77777777" w:rsidR="003D01AE" w:rsidRPr="00CA779D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CA779D">
              <w:rPr>
                <w:b/>
                <w:sz w:val="20"/>
                <w:szCs w:val="20"/>
              </w:rPr>
              <w:t>Wolanów</w:t>
            </w:r>
          </w:p>
        </w:tc>
      </w:tr>
      <w:tr w:rsidR="003D01AE" w:rsidRPr="00D31EC9" w14:paraId="2EC1880D" w14:textId="77777777" w:rsidTr="00FF73B7">
        <w:trPr>
          <w:trHeight w:val="85"/>
        </w:trPr>
        <w:tc>
          <w:tcPr>
            <w:tcW w:w="2240" w:type="dxa"/>
            <w:vMerge/>
            <w:vAlign w:val="center"/>
          </w:tcPr>
          <w:p w14:paraId="57F6F74A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14:paraId="3879B8D6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Plan</w:t>
            </w:r>
          </w:p>
        </w:tc>
        <w:tc>
          <w:tcPr>
            <w:tcW w:w="1630" w:type="dxa"/>
            <w:vAlign w:val="center"/>
          </w:tcPr>
          <w:p w14:paraId="30B4B340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Wykonanie</w:t>
            </w:r>
          </w:p>
        </w:tc>
        <w:tc>
          <w:tcPr>
            <w:tcW w:w="709" w:type="dxa"/>
            <w:vMerge/>
            <w:vAlign w:val="center"/>
          </w:tcPr>
          <w:p w14:paraId="1F4D58FF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5" w:type="dxa"/>
            <w:vMerge/>
            <w:vAlign w:val="center"/>
          </w:tcPr>
          <w:p w14:paraId="755BF1B2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5" w:type="dxa"/>
            <w:vMerge/>
            <w:vAlign w:val="center"/>
          </w:tcPr>
          <w:p w14:paraId="6354294E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D01AE" w:rsidRPr="00D31EC9" w14:paraId="04F73150" w14:textId="77777777" w:rsidTr="00FF73B7">
        <w:trPr>
          <w:trHeight w:val="467"/>
        </w:trPr>
        <w:tc>
          <w:tcPr>
            <w:tcW w:w="2240" w:type="dxa"/>
            <w:vAlign w:val="center"/>
          </w:tcPr>
          <w:p w14:paraId="518D3815" w14:textId="77777777" w:rsidR="003D01AE" w:rsidRPr="00D31EC9" w:rsidRDefault="003D01AE" w:rsidP="001E1CDE">
            <w:pPr>
              <w:snapToGrid w:val="0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Wydat</w:t>
            </w:r>
            <w:r w:rsidR="008F15F9">
              <w:rPr>
                <w:b/>
                <w:sz w:val="20"/>
                <w:szCs w:val="20"/>
              </w:rPr>
              <w:t>ki ogółem, w</w:t>
            </w:r>
            <w:r w:rsidR="0081745D">
              <w:rPr>
                <w:b/>
                <w:sz w:val="20"/>
                <w:szCs w:val="20"/>
              </w:rPr>
              <w:t xml:space="preserve"> </w:t>
            </w:r>
            <w:r w:rsidRPr="00D31EC9">
              <w:rPr>
                <w:b/>
                <w:sz w:val="20"/>
                <w:szCs w:val="20"/>
              </w:rPr>
              <w:t>tym:</w:t>
            </w:r>
          </w:p>
        </w:tc>
        <w:tc>
          <w:tcPr>
            <w:tcW w:w="1630" w:type="dxa"/>
            <w:vAlign w:val="center"/>
          </w:tcPr>
          <w:p w14:paraId="31AD63E8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125.141,00</w:t>
            </w:r>
          </w:p>
        </w:tc>
        <w:tc>
          <w:tcPr>
            <w:tcW w:w="1630" w:type="dxa"/>
            <w:vAlign w:val="center"/>
          </w:tcPr>
          <w:p w14:paraId="63DE92CC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bCs/>
                <w:sz w:val="20"/>
                <w:szCs w:val="20"/>
              </w:rPr>
              <w:t>62.841,88</w:t>
            </w:r>
          </w:p>
        </w:tc>
        <w:tc>
          <w:tcPr>
            <w:tcW w:w="709" w:type="dxa"/>
            <w:vAlign w:val="center"/>
          </w:tcPr>
          <w:p w14:paraId="6CB27BF1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50,22</w:t>
            </w:r>
          </w:p>
        </w:tc>
        <w:tc>
          <w:tcPr>
            <w:tcW w:w="1715" w:type="dxa"/>
            <w:vAlign w:val="center"/>
          </w:tcPr>
          <w:p w14:paraId="1649B29B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40.947,78</w:t>
            </w:r>
          </w:p>
        </w:tc>
        <w:tc>
          <w:tcPr>
            <w:tcW w:w="1715" w:type="dxa"/>
            <w:vAlign w:val="center"/>
          </w:tcPr>
          <w:p w14:paraId="2455A712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21.894,10</w:t>
            </w:r>
          </w:p>
        </w:tc>
      </w:tr>
      <w:tr w:rsidR="003D01AE" w:rsidRPr="00D31EC9" w14:paraId="05D8F098" w14:textId="77777777" w:rsidTr="00FF73B7">
        <w:trPr>
          <w:trHeight w:val="340"/>
        </w:trPr>
        <w:tc>
          <w:tcPr>
            <w:tcW w:w="2240" w:type="dxa"/>
            <w:vAlign w:val="center"/>
          </w:tcPr>
          <w:p w14:paraId="1A2B8063" w14:textId="77777777" w:rsidR="003D01AE" w:rsidRPr="00D31EC9" w:rsidRDefault="003D01AE" w:rsidP="001E1CDE">
            <w:pPr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Wynagrodzenia</w:t>
            </w:r>
          </w:p>
        </w:tc>
        <w:tc>
          <w:tcPr>
            <w:tcW w:w="1630" w:type="dxa"/>
            <w:vAlign w:val="center"/>
          </w:tcPr>
          <w:p w14:paraId="11E923E5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87.403,00</w:t>
            </w:r>
          </w:p>
        </w:tc>
        <w:tc>
          <w:tcPr>
            <w:tcW w:w="1630" w:type="dxa"/>
            <w:vAlign w:val="center"/>
          </w:tcPr>
          <w:p w14:paraId="3812B812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44.309,00</w:t>
            </w:r>
          </w:p>
        </w:tc>
        <w:tc>
          <w:tcPr>
            <w:tcW w:w="709" w:type="dxa"/>
            <w:vAlign w:val="center"/>
          </w:tcPr>
          <w:p w14:paraId="412C6700" w14:textId="77777777" w:rsidR="003D01AE" w:rsidRPr="00D31EC9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50,70</w:t>
            </w:r>
          </w:p>
        </w:tc>
        <w:tc>
          <w:tcPr>
            <w:tcW w:w="1715" w:type="dxa"/>
            <w:vAlign w:val="center"/>
          </w:tcPr>
          <w:p w14:paraId="5F784A62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30.274,00</w:t>
            </w:r>
          </w:p>
        </w:tc>
        <w:tc>
          <w:tcPr>
            <w:tcW w:w="1715" w:type="dxa"/>
            <w:vAlign w:val="center"/>
          </w:tcPr>
          <w:p w14:paraId="24CA7436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14.035,00</w:t>
            </w:r>
          </w:p>
        </w:tc>
      </w:tr>
      <w:tr w:rsidR="003D01AE" w:rsidRPr="00D31EC9" w14:paraId="0E5E8C36" w14:textId="77777777" w:rsidTr="00FF73B7">
        <w:trPr>
          <w:trHeight w:val="340"/>
        </w:trPr>
        <w:tc>
          <w:tcPr>
            <w:tcW w:w="2240" w:type="dxa"/>
            <w:vAlign w:val="center"/>
          </w:tcPr>
          <w:p w14:paraId="6E92BACD" w14:textId="77777777" w:rsidR="003D01AE" w:rsidRPr="00D31EC9" w:rsidRDefault="003D01AE" w:rsidP="001E1CDE">
            <w:pPr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Pochodne</w:t>
            </w:r>
          </w:p>
        </w:tc>
        <w:tc>
          <w:tcPr>
            <w:tcW w:w="1630" w:type="dxa"/>
            <w:vAlign w:val="center"/>
          </w:tcPr>
          <w:p w14:paraId="0E154489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19.322,00</w:t>
            </w:r>
          </w:p>
        </w:tc>
        <w:tc>
          <w:tcPr>
            <w:tcW w:w="1630" w:type="dxa"/>
            <w:vAlign w:val="center"/>
          </w:tcPr>
          <w:p w14:paraId="60F2EB33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9.888,47</w:t>
            </w:r>
          </w:p>
        </w:tc>
        <w:tc>
          <w:tcPr>
            <w:tcW w:w="709" w:type="dxa"/>
            <w:vAlign w:val="center"/>
          </w:tcPr>
          <w:p w14:paraId="6235DC8A" w14:textId="77777777" w:rsidR="003D01AE" w:rsidRPr="00D31EC9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51,18</w:t>
            </w:r>
          </w:p>
        </w:tc>
        <w:tc>
          <w:tcPr>
            <w:tcW w:w="1715" w:type="dxa"/>
            <w:vAlign w:val="center"/>
          </w:tcPr>
          <w:p w14:paraId="475A923E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6.690,68</w:t>
            </w:r>
          </w:p>
        </w:tc>
        <w:tc>
          <w:tcPr>
            <w:tcW w:w="1715" w:type="dxa"/>
            <w:vAlign w:val="center"/>
          </w:tcPr>
          <w:p w14:paraId="78A934E1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3.197,79</w:t>
            </w:r>
          </w:p>
        </w:tc>
      </w:tr>
      <w:tr w:rsidR="003D01AE" w:rsidRPr="00D31EC9" w14:paraId="338B3D7B" w14:textId="77777777" w:rsidTr="00FF73B7">
        <w:tc>
          <w:tcPr>
            <w:tcW w:w="2240" w:type="dxa"/>
            <w:vAlign w:val="center"/>
          </w:tcPr>
          <w:p w14:paraId="5C359974" w14:textId="77777777" w:rsidR="003D01AE" w:rsidRPr="00D31EC9" w:rsidRDefault="003D01AE" w:rsidP="001E1CDE">
            <w:pPr>
              <w:snapToGrid w:val="0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Różne wyd. na rzecz osób fiz.</w:t>
            </w:r>
          </w:p>
        </w:tc>
        <w:tc>
          <w:tcPr>
            <w:tcW w:w="1630" w:type="dxa"/>
            <w:vAlign w:val="center"/>
          </w:tcPr>
          <w:p w14:paraId="0F4CECEE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9.007,00</w:t>
            </w:r>
          </w:p>
        </w:tc>
        <w:tc>
          <w:tcPr>
            <w:tcW w:w="1630" w:type="dxa"/>
            <w:vAlign w:val="center"/>
          </w:tcPr>
          <w:p w14:paraId="152A2E9F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4.503,50</w:t>
            </w:r>
          </w:p>
        </w:tc>
        <w:tc>
          <w:tcPr>
            <w:tcW w:w="709" w:type="dxa"/>
            <w:vAlign w:val="center"/>
          </w:tcPr>
          <w:p w14:paraId="0E4B3A2B" w14:textId="77777777" w:rsidR="003D01AE" w:rsidRPr="00D31EC9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50,00</w:t>
            </w:r>
          </w:p>
        </w:tc>
        <w:tc>
          <w:tcPr>
            <w:tcW w:w="1715" w:type="dxa"/>
            <w:vAlign w:val="center"/>
          </w:tcPr>
          <w:p w14:paraId="77034422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2.286,50</w:t>
            </w:r>
          </w:p>
        </w:tc>
        <w:tc>
          <w:tcPr>
            <w:tcW w:w="1715" w:type="dxa"/>
            <w:vAlign w:val="center"/>
          </w:tcPr>
          <w:p w14:paraId="5359B540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2.217,00</w:t>
            </w:r>
          </w:p>
        </w:tc>
      </w:tr>
      <w:tr w:rsidR="003D01AE" w:rsidRPr="00D31EC9" w14:paraId="5B3FE5F9" w14:textId="77777777" w:rsidTr="00FF73B7">
        <w:trPr>
          <w:trHeight w:val="340"/>
        </w:trPr>
        <w:tc>
          <w:tcPr>
            <w:tcW w:w="2240" w:type="dxa"/>
            <w:vAlign w:val="center"/>
          </w:tcPr>
          <w:p w14:paraId="7FC25A5E" w14:textId="77777777" w:rsidR="003D01AE" w:rsidRPr="00D31EC9" w:rsidRDefault="003D01AE" w:rsidP="001E1CDE">
            <w:pPr>
              <w:snapToGrid w:val="0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Pozostałe wydatki</w:t>
            </w:r>
          </w:p>
        </w:tc>
        <w:tc>
          <w:tcPr>
            <w:tcW w:w="1630" w:type="dxa"/>
            <w:vAlign w:val="center"/>
          </w:tcPr>
          <w:p w14:paraId="5E11BB50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9.409,00</w:t>
            </w:r>
          </w:p>
        </w:tc>
        <w:tc>
          <w:tcPr>
            <w:tcW w:w="1630" w:type="dxa"/>
            <w:vAlign w:val="center"/>
          </w:tcPr>
          <w:p w14:paraId="694BCCF1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4.140,91</w:t>
            </w:r>
          </w:p>
        </w:tc>
        <w:tc>
          <w:tcPr>
            <w:tcW w:w="709" w:type="dxa"/>
            <w:vAlign w:val="center"/>
          </w:tcPr>
          <w:p w14:paraId="1C023470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44,01</w:t>
            </w:r>
          </w:p>
        </w:tc>
        <w:tc>
          <w:tcPr>
            <w:tcW w:w="1715" w:type="dxa"/>
            <w:vAlign w:val="center"/>
          </w:tcPr>
          <w:p w14:paraId="1BA25BF8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1.696,60</w:t>
            </w:r>
          </w:p>
        </w:tc>
        <w:tc>
          <w:tcPr>
            <w:tcW w:w="1715" w:type="dxa"/>
            <w:vAlign w:val="center"/>
          </w:tcPr>
          <w:p w14:paraId="3EAF042C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2.444,31</w:t>
            </w:r>
          </w:p>
        </w:tc>
      </w:tr>
    </w:tbl>
    <w:p w14:paraId="3D666111" w14:textId="77777777" w:rsidR="003D01AE" w:rsidRPr="00D31EC9" w:rsidRDefault="003D01AE" w:rsidP="001E1CDE">
      <w:pPr>
        <w:jc w:val="both"/>
        <w:rPr>
          <w:b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205"/>
        <w:gridCol w:w="1205"/>
        <w:gridCol w:w="709"/>
        <w:gridCol w:w="1568"/>
        <w:gridCol w:w="1569"/>
        <w:gridCol w:w="1569"/>
      </w:tblGrid>
      <w:tr w:rsidR="003D01AE" w:rsidRPr="00D31EC9" w14:paraId="1D813329" w14:textId="77777777" w:rsidTr="00FF73B7">
        <w:trPr>
          <w:trHeight w:val="495"/>
        </w:trPr>
        <w:tc>
          <w:tcPr>
            <w:tcW w:w="1814" w:type="dxa"/>
            <w:vMerge w:val="restart"/>
            <w:vAlign w:val="center"/>
          </w:tcPr>
          <w:p w14:paraId="1BA69A53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Treść</w:t>
            </w:r>
          </w:p>
        </w:tc>
        <w:tc>
          <w:tcPr>
            <w:tcW w:w="3119" w:type="dxa"/>
            <w:gridSpan w:val="3"/>
            <w:vMerge w:val="restart"/>
            <w:vAlign w:val="center"/>
          </w:tcPr>
          <w:p w14:paraId="617B3120" w14:textId="77777777" w:rsidR="003D01AE" w:rsidRPr="009C67B1" w:rsidRDefault="00273A59" w:rsidP="001E1CDE">
            <w:pPr>
              <w:jc w:val="center"/>
              <w:rPr>
                <w:b/>
                <w:sz w:val="20"/>
                <w:szCs w:val="20"/>
              </w:rPr>
            </w:pPr>
            <w:r w:rsidRPr="009C67B1">
              <w:rPr>
                <w:b/>
                <w:sz w:val="20"/>
                <w:szCs w:val="20"/>
              </w:rPr>
              <w:t>Rozdział 80150</w:t>
            </w:r>
          </w:p>
        </w:tc>
        <w:tc>
          <w:tcPr>
            <w:tcW w:w="4706" w:type="dxa"/>
            <w:gridSpan w:val="3"/>
            <w:shd w:val="clear" w:color="auto" w:fill="auto"/>
            <w:vAlign w:val="center"/>
          </w:tcPr>
          <w:p w14:paraId="4E1883B2" w14:textId="77777777" w:rsidR="003D01AE" w:rsidRPr="00CA779D" w:rsidRDefault="003D01AE" w:rsidP="001E1CDE">
            <w:pPr>
              <w:jc w:val="center"/>
              <w:rPr>
                <w:sz w:val="20"/>
                <w:szCs w:val="20"/>
              </w:rPr>
            </w:pPr>
            <w:r w:rsidRPr="00CA779D">
              <w:rPr>
                <w:b/>
                <w:sz w:val="20"/>
                <w:szCs w:val="20"/>
              </w:rPr>
              <w:t xml:space="preserve">Z rubryki „Wykonanie” przypada </w:t>
            </w:r>
            <w:r w:rsidR="00273A59" w:rsidRPr="00CA779D">
              <w:rPr>
                <w:b/>
                <w:sz w:val="20"/>
                <w:szCs w:val="20"/>
              </w:rPr>
              <w:t>na:</w:t>
            </w:r>
          </w:p>
        </w:tc>
      </w:tr>
      <w:tr w:rsidR="003D01AE" w:rsidRPr="00D31EC9" w14:paraId="1E3EE67D" w14:textId="77777777" w:rsidTr="00FF73B7">
        <w:trPr>
          <w:trHeight w:val="230"/>
        </w:trPr>
        <w:tc>
          <w:tcPr>
            <w:tcW w:w="1814" w:type="dxa"/>
            <w:vMerge/>
            <w:vAlign w:val="center"/>
          </w:tcPr>
          <w:p w14:paraId="00946A2A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vMerge/>
            <w:vAlign w:val="center"/>
          </w:tcPr>
          <w:p w14:paraId="58B97E8F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  <w:vAlign w:val="center"/>
          </w:tcPr>
          <w:p w14:paraId="5F3921B8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PSP</w:t>
            </w:r>
          </w:p>
          <w:p w14:paraId="2DCF791F" w14:textId="77777777" w:rsidR="003D01AE" w:rsidRPr="00D31EC9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Bieniędzice</w:t>
            </w:r>
          </w:p>
        </w:tc>
        <w:tc>
          <w:tcPr>
            <w:tcW w:w="1569" w:type="dxa"/>
            <w:vMerge w:val="restart"/>
            <w:vAlign w:val="center"/>
          </w:tcPr>
          <w:p w14:paraId="0B66559C" w14:textId="77777777" w:rsidR="003D01AE" w:rsidRPr="00CA779D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CA779D">
              <w:rPr>
                <w:b/>
                <w:sz w:val="20"/>
                <w:szCs w:val="20"/>
              </w:rPr>
              <w:t>PSP</w:t>
            </w:r>
          </w:p>
          <w:p w14:paraId="6FEEEFC0" w14:textId="77777777" w:rsidR="003D01AE" w:rsidRPr="00CA779D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CA779D">
              <w:rPr>
                <w:b/>
                <w:sz w:val="20"/>
                <w:szCs w:val="20"/>
              </w:rPr>
              <w:t>Mniszek</w:t>
            </w:r>
          </w:p>
        </w:tc>
        <w:tc>
          <w:tcPr>
            <w:tcW w:w="1569" w:type="dxa"/>
            <w:vMerge w:val="restart"/>
            <w:vAlign w:val="center"/>
          </w:tcPr>
          <w:p w14:paraId="3C708DCA" w14:textId="77777777" w:rsidR="003D01AE" w:rsidRPr="00CA779D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779D">
              <w:rPr>
                <w:b/>
                <w:sz w:val="20"/>
                <w:szCs w:val="20"/>
              </w:rPr>
              <w:t>PSP</w:t>
            </w:r>
          </w:p>
          <w:p w14:paraId="44FC4DBB" w14:textId="77777777" w:rsidR="003D01AE" w:rsidRPr="00CA779D" w:rsidRDefault="003D01AE" w:rsidP="001E1CDE">
            <w:pPr>
              <w:jc w:val="center"/>
              <w:rPr>
                <w:b/>
                <w:sz w:val="20"/>
                <w:szCs w:val="20"/>
              </w:rPr>
            </w:pPr>
            <w:r w:rsidRPr="00CA779D">
              <w:rPr>
                <w:b/>
                <w:sz w:val="20"/>
                <w:szCs w:val="20"/>
              </w:rPr>
              <w:t>Wolanów</w:t>
            </w:r>
          </w:p>
        </w:tc>
      </w:tr>
      <w:tr w:rsidR="003D01AE" w:rsidRPr="00D31EC9" w14:paraId="3BB66DF3" w14:textId="77777777" w:rsidTr="00FF73B7">
        <w:trPr>
          <w:trHeight w:val="233"/>
        </w:trPr>
        <w:tc>
          <w:tcPr>
            <w:tcW w:w="1814" w:type="dxa"/>
            <w:vMerge/>
            <w:vAlign w:val="center"/>
          </w:tcPr>
          <w:p w14:paraId="6E1CFDEF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6946A053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Plan</w:t>
            </w:r>
          </w:p>
        </w:tc>
        <w:tc>
          <w:tcPr>
            <w:tcW w:w="1205" w:type="dxa"/>
            <w:vAlign w:val="center"/>
          </w:tcPr>
          <w:p w14:paraId="55817C93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Wykonanie</w:t>
            </w:r>
          </w:p>
        </w:tc>
        <w:tc>
          <w:tcPr>
            <w:tcW w:w="709" w:type="dxa"/>
            <w:vAlign w:val="center"/>
          </w:tcPr>
          <w:p w14:paraId="6394E6DF" w14:textId="77777777" w:rsidR="003D01AE" w:rsidRPr="00D31EC9" w:rsidRDefault="0081745D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%</w:t>
            </w:r>
          </w:p>
        </w:tc>
        <w:tc>
          <w:tcPr>
            <w:tcW w:w="1568" w:type="dxa"/>
            <w:vMerge/>
            <w:vAlign w:val="center"/>
          </w:tcPr>
          <w:p w14:paraId="6269E030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14:paraId="12CA6FDA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14:paraId="7B31AC93" w14:textId="77777777" w:rsidR="003D01AE" w:rsidRPr="00D31EC9" w:rsidRDefault="003D01AE" w:rsidP="001E1CD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D01AE" w:rsidRPr="00D31EC9" w14:paraId="16013F2E" w14:textId="77777777" w:rsidTr="00FF73B7">
        <w:trPr>
          <w:trHeight w:val="341"/>
        </w:trPr>
        <w:tc>
          <w:tcPr>
            <w:tcW w:w="1814" w:type="dxa"/>
            <w:vAlign w:val="center"/>
          </w:tcPr>
          <w:p w14:paraId="60A4E881" w14:textId="77777777" w:rsidR="003D01AE" w:rsidRPr="00D31EC9" w:rsidRDefault="003D01AE" w:rsidP="001E1CDE">
            <w:pPr>
              <w:snapToGrid w:val="0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Wydatki ogółem, w tym:</w:t>
            </w:r>
          </w:p>
        </w:tc>
        <w:tc>
          <w:tcPr>
            <w:tcW w:w="1205" w:type="dxa"/>
            <w:vAlign w:val="center"/>
          </w:tcPr>
          <w:p w14:paraId="317885EA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bCs/>
                <w:sz w:val="20"/>
                <w:szCs w:val="20"/>
              </w:rPr>
              <w:t>838.041,00</w:t>
            </w:r>
          </w:p>
        </w:tc>
        <w:tc>
          <w:tcPr>
            <w:tcW w:w="1205" w:type="dxa"/>
            <w:vAlign w:val="center"/>
          </w:tcPr>
          <w:p w14:paraId="77B62ECE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435.768,71</w:t>
            </w:r>
          </w:p>
        </w:tc>
        <w:tc>
          <w:tcPr>
            <w:tcW w:w="709" w:type="dxa"/>
            <w:vAlign w:val="center"/>
          </w:tcPr>
          <w:p w14:paraId="232E9C02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52,00</w:t>
            </w:r>
          </w:p>
        </w:tc>
        <w:tc>
          <w:tcPr>
            <w:tcW w:w="1568" w:type="dxa"/>
            <w:vAlign w:val="center"/>
          </w:tcPr>
          <w:p w14:paraId="4E23C647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71.994,52</w:t>
            </w:r>
          </w:p>
        </w:tc>
        <w:tc>
          <w:tcPr>
            <w:tcW w:w="1569" w:type="dxa"/>
            <w:vAlign w:val="center"/>
          </w:tcPr>
          <w:p w14:paraId="4D7A6B8E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104.095,19</w:t>
            </w:r>
          </w:p>
        </w:tc>
        <w:tc>
          <w:tcPr>
            <w:tcW w:w="1569" w:type="dxa"/>
            <w:vAlign w:val="center"/>
          </w:tcPr>
          <w:p w14:paraId="6C7D17A6" w14:textId="77777777" w:rsidR="003D01AE" w:rsidRPr="00D31EC9" w:rsidRDefault="003D01AE" w:rsidP="001E1CDE">
            <w:pPr>
              <w:jc w:val="right"/>
              <w:rPr>
                <w:b/>
                <w:sz w:val="20"/>
                <w:szCs w:val="20"/>
              </w:rPr>
            </w:pPr>
            <w:r w:rsidRPr="00D31EC9">
              <w:rPr>
                <w:b/>
                <w:sz w:val="20"/>
                <w:szCs w:val="20"/>
              </w:rPr>
              <w:t>259.679,00</w:t>
            </w:r>
          </w:p>
        </w:tc>
      </w:tr>
      <w:tr w:rsidR="003D01AE" w:rsidRPr="00D31EC9" w14:paraId="4F19066B" w14:textId="77777777" w:rsidTr="00FF73B7">
        <w:trPr>
          <w:trHeight w:val="340"/>
        </w:trPr>
        <w:tc>
          <w:tcPr>
            <w:tcW w:w="1814" w:type="dxa"/>
            <w:vAlign w:val="center"/>
          </w:tcPr>
          <w:p w14:paraId="48E19590" w14:textId="77777777" w:rsidR="003D01AE" w:rsidRPr="00D31EC9" w:rsidRDefault="003D01AE" w:rsidP="001E1CDE">
            <w:pPr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Wynagrodzenia</w:t>
            </w:r>
          </w:p>
        </w:tc>
        <w:tc>
          <w:tcPr>
            <w:tcW w:w="1205" w:type="dxa"/>
            <w:vAlign w:val="center"/>
          </w:tcPr>
          <w:p w14:paraId="11338497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625.311,00</w:t>
            </w:r>
          </w:p>
        </w:tc>
        <w:tc>
          <w:tcPr>
            <w:tcW w:w="1205" w:type="dxa"/>
            <w:vAlign w:val="center"/>
          </w:tcPr>
          <w:p w14:paraId="00724F14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330.105,50</w:t>
            </w:r>
          </w:p>
        </w:tc>
        <w:tc>
          <w:tcPr>
            <w:tcW w:w="709" w:type="dxa"/>
            <w:vAlign w:val="center"/>
          </w:tcPr>
          <w:p w14:paraId="3C506AE9" w14:textId="77777777" w:rsidR="003D01AE" w:rsidRPr="00D31EC9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52,79</w:t>
            </w:r>
          </w:p>
        </w:tc>
        <w:tc>
          <w:tcPr>
            <w:tcW w:w="1568" w:type="dxa"/>
            <w:vAlign w:val="center"/>
          </w:tcPr>
          <w:p w14:paraId="742252C5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54.438,00</w:t>
            </w:r>
          </w:p>
        </w:tc>
        <w:tc>
          <w:tcPr>
            <w:tcW w:w="1569" w:type="dxa"/>
            <w:vAlign w:val="center"/>
          </w:tcPr>
          <w:p w14:paraId="63CE4AF9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78.268,00</w:t>
            </w:r>
          </w:p>
        </w:tc>
        <w:tc>
          <w:tcPr>
            <w:tcW w:w="1569" w:type="dxa"/>
            <w:vAlign w:val="center"/>
          </w:tcPr>
          <w:p w14:paraId="7C1F1296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197.399,50</w:t>
            </w:r>
          </w:p>
        </w:tc>
      </w:tr>
      <w:tr w:rsidR="003D01AE" w:rsidRPr="00D31EC9" w14:paraId="42895FDD" w14:textId="77777777" w:rsidTr="00FF73B7">
        <w:trPr>
          <w:trHeight w:val="340"/>
        </w:trPr>
        <w:tc>
          <w:tcPr>
            <w:tcW w:w="1814" w:type="dxa"/>
            <w:vAlign w:val="center"/>
          </w:tcPr>
          <w:p w14:paraId="0E180F84" w14:textId="77777777" w:rsidR="003D01AE" w:rsidRPr="00D31EC9" w:rsidRDefault="003D01AE" w:rsidP="001E1CDE">
            <w:pPr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Pochodne</w:t>
            </w:r>
          </w:p>
        </w:tc>
        <w:tc>
          <w:tcPr>
            <w:tcW w:w="1205" w:type="dxa"/>
            <w:vAlign w:val="center"/>
          </w:tcPr>
          <w:p w14:paraId="4C17E9DC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129.768,00</w:t>
            </w:r>
          </w:p>
        </w:tc>
        <w:tc>
          <w:tcPr>
            <w:tcW w:w="1205" w:type="dxa"/>
            <w:vAlign w:val="center"/>
          </w:tcPr>
          <w:p w14:paraId="4C736B85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67.941,59</w:t>
            </w:r>
          </w:p>
        </w:tc>
        <w:tc>
          <w:tcPr>
            <w:tcW w:w="709" w:type="dxa"/>
            <w:vAlign w:val="center"/>
          </w:tcPr>
          <w:p w14:paraId="02F0BBEA" w14:textId="77777777" w:rsidR="003D01AE" w:rsidRPr="00D31EC9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52,36</w:t>
            </w:r>
          </w:p>
        </w:tc>
        <w:tc>
          <w:tcPr>
            <w:tcW w:w="1568" w:type="dxa"/>
            <w:vAlign w:val="center"/>
          </w:tcPr>
          <w:p w14:paraId="6865B761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11.084,15</w:t>
            </w:r>
          </w:p>
        </w:tc>
        <w:tc>
          <w:tcPr>
            <w:tcW w:w="1569" w:type="dxa"/>
            <w:vAlign w:val="center"/>
          </w:tcPr>
          <w:p w14:paraId="2138E700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15.844,34</w:t>
            </w:r>
          </w:p>
        </w:tc>
        <w:tc>
          <w:tcPr>
            <w:tcW w:w="1569" w:type="dxa"/>
            <w:vAlign w:val="center"/>
          </w:tcPr>
          <w:p w14:paraId="1F029E8E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41.013,10</w:t>
            </w:r>
          </w:p>
        </w:tc>
      </w:tr>
      <w:tr w:rsidR="003D01AE" w:rsidRPr="00D31EC9" w14:paraId="05CF590D" w14:textId="77777777" w:rsidTr="00FF73B7">
        <w:trPr>
          <w:trHeight w:val="539"/>
        </w:trPr>
        <w:tc>
          <w:tcPr>
            <w:tcW w:w="1814" w:type="dxa"/>
            <w:vAlign w:val="center"/>
          </w:tcPr>
          <w:p w14:paraId="2B2F768E" w14:textId="77777777" w:rsidR="003D01AE" w:rsidRPr="00D31EC9" w:rsidRDefault="003D01AE" w:rsidP="001E1CDE">
            <w:pPr>
              <w:snapToGrid w:val="0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Różne wydatki na rzecz os. fiz.</w:t>
            </w:r>
          </w:p>
        </w:tc>
        <w:tc>
          <w:tcPr>
            <w:tcW w:w="1205" w:type="dxa"/>
            <w:vAlign w:val="center"/>
          </w:tcPr>
          <w:p w14:paraId="56E3F42F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36.642,00</w:t>
            </w:r>
          </w:p>
        </w:tc>
        <w:tc>
          <w:tcPr>
            <w:tcW w:w="1205" w:type="dxa"/>
            <w:vAlign w:val="center"/>
          </w:tcPr>
          <w:p w14:paraId="021B9DAC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18.289,50</w:t>
            </w:r>
          </w:p>
        </w:tc>
        <w:tc>
          <w:tcPr>
            <w:tcW w:w="709" w:type="dxa"/>
            <w:vAlign w:val="center"/>
          </w:tcPr>
          <w:p w14:paraId="787C86DA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49,91</w:t>
            </w:r>
          </w:p>
        </w:tc>
        <w:tc>
          <w:tcPr>
            <w:tcW w:w="1568" w:type="dxa"/>
            <w:vAlign w:val="center"/>
          </w:tcPr>
          <w:p w14:paraId="5C4E6251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2.258,50</w:t>
            </w:r>
          </w:p>
        </w:tc>
        <w:tc>
          <w:tcPr>
            <w:tcW w:w="1569" w:type="dxa"/>
            <w:vAlign w:val="center"/>
          </w:tcPr>
          <w:p w14:paraId="461E976A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4.580,00</w:t>
            </w:r>
          </w:p>
        </w:tc>
        <w:tc>
          <w:tcPr>
            <w:tcW w:w="1569" w:type="dxa"/>
            <w:vAlign w:val="center"/>
          </w:tcPr>
          <w:p w14:paraId="1EA39D1E" w14:textId="77777777" w:rsidR="003D01AE" w:rsidRPr="00D31EC9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11.451,00</w:t>
            </w:r>
          </w:p>
        </w:tc>
      </w:tr>
      <w:tr w:rsidR="003D01AE" w:rsidRPr="00D31EC9" w14:paraId="2BF1D6A6" w14:textId="77777777" w:rsidTr="00FF73B7">
        <w:trPr>
          <w:trHeight w:val="340"/>
        </w:trPr>
        <w:tc>
          <w:tcPr>
            <w:tcW w:w="1814" w:type="dxa"/>
            <w:vAlign w:val="center"/>
          </w:tcPr>
          <w:p w14:paraId="7E97F055" w14:textId="77777777" w:rsidR="003D01AE" w:rsidRPr="00D31EC9" w:rsidRDefault="003D01AE" w:rsidP="001E1CDE">
            <w:pPr>
              <w:snapToGrid w:val="0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Pozostałe</w:t>
            </w:r>
            <w:r w:rsidR="008F15F9">
              <w:rPr>
                <w:sz w:val="20"/>
                <w:szCs w:val="20"/>
              </w:rPr>
              <w:t xml:space="preserve"> wydatki</w:t>
            </w:r>
          </w:p>
        </w:tc>
        <w:tc>
          <w:tcPr>
            <w:tcW w:w="1205" w:type="dxa"/>
            <w:vAlign w:val="center"/>
          </w:tcPr>
          <w:p w14:paraId="25EBD7F4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46.320,00</w:t>
            </w:r>
          </w:p>
        </w:tc>
        <w:tc>
          <w:tcPr>
            <w:tcW w:w="1205" w:type="dxa"/>
            <w:vAlign w:val="center"/>
          </w:tcPr>
          <w:p w14:paraId="63C874D8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19.432,12</w:t>
            </w:r>
          </w:p>
        </w:tc>
        <w:tc>
          <w:tcPr>
            <w:tcW w:w="709" w:type="dxa"/>
            <w:vAlign w:val="center"/>
          </w:tcPr>
          <w:p w14:paraId="1C376E11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41,95</w:t>
            </w:r>
          </w:p>
        </w:tc>
        <w:tc>
          <w:tcPr>
            <w:tcW w:w="1568" w:type="dxa"/>
            <w:vAlign w:val="center"/>
          </w:tcPr>
          <w:p w14:paraId="158655B9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4.213,87</w:t>
            </w:r>
          </w:p>
        </w:tc>
        <w:tc>
          <w:tcPr>
            <w:tcW w:w="1569" w:type="dxa"/>
            <w:vAlign w:val="center"/>
          </w:tcPr>
          <w:p w14:paraId="5D9361FD" w14:textId="77777777" w:rsidR="003D01AE" w:rsidRPr="00D31EC9" w:rsidRDefault="003D01AE" w:rsidP="001E1CDE">
            <w:pPr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5.402,85</w:t>
            </w:r>
          </w:p>
        </w:tc>
        <w:tc>
          <w:tcPr>
            <w:tcW w:w="1569" w:type="dxa"/>
            <w:vAlign w:val="center"/>
          </w:tcPr>
          <w:p w14:paraId="7A230132" w14:textId="77777777" w:rsidR="003D01AE" w:rsidRPr="00D31EC9" w:rsidRDefault="003D01AE" w:rsidP="001E1CDE">
            <w:pPr>
              <w:snapToGrid w:val="0"/>
              <w:jc w:val="right"/>
              <w:rPr>
                <w:sz w:val="20"/>
                <w:szCs w:val="20"/>
              </w:rPr>
            </w:pPr>
            <w:r w:rsidRPr="00D31EC9">
              <w:rPr>
                <w:sz w:val="20"/>
                <w:szCs w:val="20"/>
              </w:rPr>
              <w:t>9.815,40</w:t>
            </w:r>
          </w:p>
        </w:tc>
      </w:tr>
    </w:tbl>
    <w:p w14:paraId="77C45EF7" w14:textId="77777777" w:rsidR="003D01AE" w:rsidRPr="00473998" w:rsidRDefault="003D01AE" w:rsidP="001E1CDE"/>
    <w:p w14:paraId="437C2091" w14:textId="77777777" w:rsidR="003D01AE" w:rsidRPr="00D31EC9" w:rsidRDefault="00273A59" w:rsidP="001E1CDE">
      <w:pPr>
        <w:jc w:val="both"/>
        <w:rPr>
          <w:b/>
        </w:rPr>
      </w:pPr>
      <w:r w:rsidRPr="00D31EC9">
        <w:rPr>
          <w:b/>
        </w:rPr>
        <w:t>Rozdział 80153</w:t>
      </w:r>
    </w:p>
    <w:p w14:paraId="0BFA37D1" w14:textId="77777777" w:rsidR="003D01AE" w:rsidRPr="00D31EC9" w:rsidRDefault="003D01AE" w:rsidP="001E1CDE">
      <w:pPr>
        <w:ind w:firstLine="708"/>
        <w:jc w:val="both"/>
      </w:pPr>
      <w:r w:rsidRPr="00D31EC9">
        <w:t xml:space="preserve">Na zapewnienie uczniom prawa do bezpłatnego dostępu do podręczników, materiałów edukacyjnych lub materiałów ćwiczeniowych w 2020 </w:t>
      </w:r>
      <w:r w:rsidR="00273A59" w:rsidRPr="00D31EC9">
        <w:t>roku zaplanowano</w:t>
      </w:r>
      <w:r w:rsidR="00F371D4">
        <w:t xml:space="preserve"> </w:t>
      </w:r>
      <w:r w:rsidRPr="00D31EC9">
        <w:rPr>
          <w:b/>
        </w:rPr>
        <w:t>89.762,00</w:t>
      </w:r>
      <w:r w:rsidR="0081745D">
        <w:rPr>
          <w:b/>
        </w:rPr>
        <w:t> zł</w:t>
      </w:r>
      <w:r w:rsidRPr="00D31EC9">
        <w:rPr>
          <w:b/>
        </w:rPr>
        <w:t xml:space="preserve">. </w:t>
      </w:r>
      <w:r w:rsidRPr="00D31EC9">
        <w:t xml:space="preserve">Środki zostaną wykorzystane w drugim półroczu 2020 </w:t>
      </w:r>
      <w:r w:rsidR="00273A59" w:rsidRPr="00D31EC9">
        <w:t>roku.</w:t>
      </w:r>
    </w:p>
    <w:p w14:paraId="193BF7F0" w14:textId="77777777" w:rsidR="003D01AE" w:rsidRPr="00473998" w:rsidRDefault="003D01AE" w:rsidP="001E1CDE">
      <w:pPr>
        <w:jc w:val="both"/>
      </w:pPr>
    </w:p>
    <w:p w14:paraId="2CA36FB5" w14:textId="77777777" w:rsidR="003D01AE" w:rsidRPr="00D31EC9" w:rsidRDefault="00273A59" w:rsidP="001E1CDE">
      <w:r w:rsidRPr="00D31EC9">
        <w:rPr>
          <w:b/>
        </w:rPr>
        <w:t>Rozdział 80195</w:t>
      </w:r>
    </w:p>
    <w:p w14:paraId="15012B1A" w14:textId="77777777" w:rsidR="003D01AE" w:rsidRPr="00FA0155" w:rsidRDefault="003D01AE" w:rsidP="001E1CDE">
      <w:pPr>
        <w:ind w:firstLine="568"/>
        <w:jc w:val="both"/>
      </w:pPr>
      <w:r w:rsidRPr="00FA0155">
        <w:lastRenderedPageBreak/>
        <w:t>Na pozostałą działalność w 2020 roku zaplanowano kwotę</w:t>
      </w:r>
      <w:r w:rsidR="00F371D4" w:rsidRPr="00FA0155">
        <w:t xml:space="preserve"> </w:t>
      </w:r>
      <w:r w:rsidR="00FA0155" w:rsidRPr="00FA0155">
        <w:rPr>
          <w:b/>
        </w:rPr>
        <w:t>209.850</w:t>
      </w:r>
      <w:r w:rsidRPr="00FA0155">
        <w:rPr>
          <w:b/>
        </w:rPr>
        <w:t>,00</w:t>
      </w:r>
      <w:r w:rsidR="0081745D">
        <w:rPr>
          <w:b/>
        </w:rPr>
        <w:t> zł</w:t>
      </w:r>
      <w:r w:rsidRPr="00FA0155">
        <w:t xml:space="preserve">, a wydatkowano </w:t>
      </w:r>
      <w:r w:rsidRPr="008F15F9">
        <w:t>kwotę</w:t>
      </w:r>
      <w:r w:rsidR="00F371D4" w:rsidRPr="008F15F9">
        <w:t xml:space="preserve"> </w:t>
      </w:r>
      <w:r w:rsidR="00FA0155" w:rsidRPr="00FA0155">
        <w:rPr>
          <w:b/>
        </w:rPr>
        <w:t>176.922,98</w:t>
      </w:r>
      <w:r w:rsidR="0081745D">
        <w:rPr>
          <w:b/>
        </w:rPr>
        <w:t> </w:t>
      </w:r>
      <w:r w:rsidR="00E55701">
        <w:rPr>
          <w:b/>
        </w:rPr>
        <w:t>zł, co</w:t>
      </w:r>
      <w:r w:rsidRPr="00FA0155">
        <w:t xml:space="preserve"> </w:t>
      </w:r>
      <w:r w:rsidR="00273A59" w:rsidRPr="00FA0155">
        <w:t>stanowi</w:t>
      </w:r>
      <w:r w:rsidR="00273A59" w:rsidRPr="00FA0155">
        <w:rPr>
          <w:b/>
          <w:bCs/>
        </w:rPr>
        <w:t xml:space="preserve"> </w:t>
      </w:r>
      <w:r w:rsidR="00273A59" w:rsidRPr="008F15F9">
        <w:rPr>
          <w:bCs/>
        </w:rPr>
        <w:t>8</w:t>
      </w:r>
      <w:r w:rsidR="00FA0155" w:rsidRPr="008F15F9">
        <w:rPr>
          <w:bCs/>
        </w:rPr>
        <w:t>4</w:t>
      </w:r>
      <w:r w:rsidRPr="008F15F9">
        <w:rPr>
          <w:bCs/>
        </w:rPr>
        <w:t>,</w:t>
      </w:r>
      <w:r w:rsidR="00305F01" w:rsidRPr="008F15F9">
        <w:rPr>
          <w:bCs/>
        </w:rPr>
        <w:t>30</w:t>
      </w:r>
      <w:r w:rsidR="0081745D">
        <w:rPr>
          <w:bCs/>
        </w:rPr>
        <w:t> %</w:t>
      </w:r>
      <w:r w:rsidR="00273A59" w:rsidRPr="00FA0155">
        <w:rPr>
          <w:b/>
          <w:bCs/>
        </w:rPr>
        <w:t xml:space="preserve"> </w:t>
      </w:r>
      <w:r w:rsidR="00273A59" w:rsidRPr="00FA0155">
        <w:t>planowanych</w:t>
      </w:r>
      <w:r w:rsidR="00042603">
        <w:t xml:space="preserve"> wydatków, z tego:</w:t>
      </w:r>
    </w:p>
    <w:p w14:paraId="68DF4EB2" w14:textId="77777777" w:rsidR="003D01AE" w:rsidRDefault="00042603" w:rsidP="001E1CDE">
      <w:pPr>
        <w:numPr>
          <w:ilvl w:val="0"/>
          <w:numId w:val="65"/>
        </w:numPr>
        <w:ind w:left="568" w:hanging="284"/>
        <w:jc w:val="both"/>
      </w:pPr>
      <w:r>
        <w:t>3.074,00</w:t>
      </w:r>
      <w:r w:rsidR="0081745D">
        <w:t> zł</w:t>
      </w:r>
      <w:r>
        <w:t xml:space="preserve">, z przeznaczeniem </w:t>
      </w:r>
      <w:r w:rsidR="003D01AE" w:rsidRPr="00FA0155">
        <w:t>na dofinansowanie sport</w:t>
      </w:r>
      <w:r w:rsidR="004773D7">
        <w:t>u w szkole a w szczególności na </w:t>
      </w:r>
      <w:r w:rsidR="003D01AE" w:rsidRPr="00FA0155">
        <w:t>przewóz</w:t>
      </w:r>
      <w:r w:rsidR="003D01AE" w:rsidRPr="00D31EC9">
        <w:t xml:space="preserve"> uczniów</w:t>
      </w:r>
      <w:r w:rsidR="001A04F7">
        <w:t xml:space="preserve"> </w:t>
      </w:r>
      <w:r w:rsidR="003D01AE" w:rsidRPr="00D31EC9">
        <w:t xml:space="preserve">na zawody sportowe i zakup sprzętu sportowego. Pozostałe środki zostaną wykorzystane </w:t>
      </w:r>
      <w:r w:rsidR="00273A59" w:rsidRPr="00D31EC9">
        <w:t>w drugim</w:t>
      </w:r>
      <w:r w:rsidR="003D01AE" w:rsidRPr="00D31EC9">
        <w:t xml:space="preserve"> półr</w:t>
      </w:r>
      <w:r w:rsidR="00395FFD">
        <w:t>oczu 2020 r.,</w:t>
      </w:r>
    </w:p>
    <w:p w14:paraId="59DB0317" w14:textId="77777777" w:rsidR="00042603" w:rsidRDefault="00042603" w:rsidP="001E1CDE">
      <w:pPr>
        <w:numPr>
          <w:ilvl w:val="0"/>
          <w:numId w:val="65"/>
        </w:numPr>
        <w:ind w:left="568" w:hanging="284"/>
        <w:jc w:val="both"/>
      </w:pPr>
      <w:r>
        <w:t>143.848,98</w:t>
      </w:r>
      <w:r w:rsidR="0081745D">
        <w:t> zł</w:t>
      </w:r>
      <w:r>
        <w:t>, - na zakup komputerów Zdalna Szkoła i Zdalna Szkołą +.</w:t>
      </w:r>
    </w:p>
    <w:p w14:paraId="42126FEF" w14:textId="77777777" w:rsidR="00042603" w:rsidRPr="00D31EC9" w:rsidRDefault="00042603" w:rsidP="001E1CDE">
      <w:pPr>
        <w:jc w:val="both"/>
      </w:pPr>
    </w:p>
    <w:p w14:paraId="585CF0D9" w14:textId="77777777" w:rsidR="00284413" w:rsidRPr="00D31EC9" w:rsidRDefault="00F20184" w:rsidP="001E1CDE">
      <w:pPr>
        <w:jc w:val="both"/>
      </w:pPr>
      <w:r w:rsidRPr="00D31EC9">
        <w:rPr>
          <w:b/>
          <w:i/>
          <w:lang w:eastAsia="ar-SA"/>
        </w:rPr>
        <w:t xml:space="preserve">851 </w:t>
      </w:r>
      <w:r w:rsidR="00284413" w:rsidRPr="00D31EC9">
        <w:rPr>
          <w:b/>
          <w:i/>
          <w:lang w:eastAsia="ar-SA"/>
        </w:rPr>
        <w:t>OCHRONA ZDROWIA</w:t>
      </w:r>
    </w:p>
    <w:p w14:paraId="0090AA8C" w14:textId="77777777" w:rsidR="00284413" w:rsidRPr="00D31EC9" w:rsidRDefault="00284413" w:rsidP="00395FFD">
      <w:pPr>
        <w:suppressAutoHyphens/>
        <w:ind w:firstLine="709"/>
        <w:jc w:val="both"/>
        <w:rPr>
          <w:lang w:eastAsia="ar-SA"/>
        </w:rPr>
      </w:pPr>
      <w:r w:rsidRPr="007F7CA6">
        <w:rPr>
          <w:lang w:eastAsia="ar-SA"/>
        </w:rPr>
        <w:t>Na finansowanie zadań w zakresie ochrony zdrowia w budżecie gminy na 20</w:t>
      </w:r>
      <w:r w:rsidR="0018748D" w:rsidRPr="007F7CA6">
        <w:rPr>
          <w:lang w:eastAsia="ar-SA"/>
        </w:rPr>
        <w:t>20</w:t>
      </w:r>
      <w:r w:rsidRPr="007F7CA6">
        <w:rPr>
          <w:lang w:eastAsia="ar-SA"/>
        </w:rPr>
        <w:t xml:space="preserve"> rok zaplanowano wydatki bieżące w wysokości</w:t>
      </w:r>
      <w:r w:rsidR="00F371D4" w:rsidRPr="007F7CA6">
        <w:rPr>
          <w:lang w:eastAsia="ar-SA"/>
        </w:rPr>
        <w:t xml:space="preserve"> </w:t>
      </w:r>
      <w:r w:rsidR="0018748D" w:rsidRPr="007F7CA6">
        <w:rPr>
          <w:b/>
          <w:lang w:eastAsia="ar-SA"/>
        </w:rPr>
        <w:t>134.390</w:t>
      </w:r>
      <w:r w:rsidRPr="007F7CA6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Pr="007F7CA6">
        <w:rPr>
          <w:b/>
          <w:lang w:eastAsia="ar-SA"/>
        </w:rPr>
        <w:t xml:space="preserve">. </w:t>
      </w:r>
      <w:r w:rsidR="0018748D" w:rsidRPr="007F7CA6">
        <w:rPr>
          <w:lang w:eastAsia="ar-SA"/>
        </w:rPr>
        <w:t>Faktycznie w I półroczu 2020</w:t>
      </w:r>
      <w:r w:rsidR="008F15F9">
        <w:rPr>
          <w:lang w:eastAsia="ar-SA"/>
        </w:rPr>
        <w:t xml:space="preserve"> roku poniesiono wydatki w </w:t>
      </w:r>
      <w:r w:rsidRPr="007F7CA6">
        <w:rPr>
          <w:lang w:eastAsia="ar-SA"/>
        </w:rPr>
        <w:t>kwocie</w:t>
      </w:r>
      <w:r w:rsidR="00F371D4" w:rsidRPr="007F7CA6">
        <w:rPr>
          <w:lang w:eastAsia="ar-SA"/>
        </w:rPr>
        <w:t xml:space="preserve"> </w:t>
      </w:r>
      <w:r w:rsidR="007F7CA6" w:rsidRPr="007F7CA6">
        <w:rPr>
          <w:b/>
          <w:bCs/>
          <w:lang w:eastAsia="ar-SA"/>
        </w:rPr>
        <w:t>4</w:t>
      </w:r>
      <w:r w:rsidR="0018748D" w:rsidRPr="007F7CA6">
        <w:rPr>
          <w:b/>
          <w:lang w:eastAsia="ar-SA"/>
        </w:rPr>
        <w:t>8.6</w:t>
      </w:r>
      <w:r w:rsidR="007F7CA6" w:rsidRPr="007F7CA6">
        <w:rPr>
          <w:b/>
          <w:lang w:eastAsia="ar-SA"/>
        </w:rPr>
        <w:t>7</w:t>
      </w:r>
      <w:r w:rsidR="0018748D" w:rsidRPr="007F7CA6">
        <w:rPr>
          <w:b/>
          <w:lang w:eastAsia="ar-SA"/>
        </w:rPr>
        <w:t>7,</w:t>
      </w:r>
      <w:r w:rsidR="007F7CA6" w:rsidRPr="007F7CA6">
        <w:rPr>
          <w:b/>
          <w:lang w:eastAsia="ar-SA"/>
        </w:rPr>
        <w:t>05</w:t>
      </w:r>
      <w:r w:rsidR="0081745D">
        <w:rPr>
          <w:b/>
          <w:lang w:eastAsia="ar-SA"/>
        </w:rPr>
        <w:t> zł</w:t>
      </w:r>
      <w:r w:rsidRPr="007F7CA6">
        <w:rPr>
          <w:lang w:eastAsia="ar-SA"/>
        </w:rPr>
        <w:t xml:space="preserve">, co stanowi </w:t>
      </w:r>
      <w:r w:rsidR="007F7CA6" w:rsidRPr="008F15F9">
        <w:rPr>
          <w:bCs/>
          <w:lang w:eastAsia="ar-SA"/>
        </w:rPr>
        <w:t>36</w:t>
      </w:r>
      <w:r w:rsidR="0018748D" w:rsidRPr="008F15F9">
        <w:rPr>
          <w:bCs/>
          <w:lang w:eastAsia="ar-SA"/>
        </w:rPr>
        <w:t>,</w:t>
      </w:r>
      <w:r w:rsidR="007F7CA6" w:rsidRPr="008F15F9">
        <w:rPr>
          <w:lang w:eastAsia="ar-SA"/>
        </w:rPr>
        <w:t>22</w:t>
      </w:r>
      <w:r w:rsidR="0081745D">
        <w:rPr>
          <w:lang w:eastAsia="ar-SA"/>
        </w:rPr>
        <w:t> %</w:t>
      </w:r>
      <w:r w:rsidRPr="007F7CA6">
        <w:rPr>
          <w:lang w:eastAsia="ar-SA"/>
        </w:rPr>
        <w:t xml:space="preserve"> planu rocznego. Wydatkowane środki zostały pr</w:t>
      </w:r>
      <w:r w:rsidR="008F15F9">
        <w:rPr>
          <w:lang w:eastAsia="ar-SA"/>
        </w:rPr>
        <w:t xml:space="preserve">zeznaczone na </w:t>
      </w:r>
      <w:r w:rsidR="00273A59" w:rsidRPr="007F7CA6">
        <w:rPr>
          <w:lang w:eastAsia="ar-SA"/>
        </w:rPr>
        <w:t>realizację zadań</w:t>
      </w:r>
      <w:r w:rsidRPr="007F7CA6">
        <w:rPr>
          <w:lang w:eastAsia="ar-SA"/>
        </w:rPr>
        <w:t>:</w:t>
      </w:r>
    </w:p>
    <w:p w14:paraId="48EB7E0C" w14:textId="77777777" w:rsidR="00284413" w:rsidRPr="00D31EC9" w:rsidRDefault="00284413" w:rsidP="001E1CDE">
      <w:pPr>
        <w:numPr>
          <w:ilvl w:val="0"/>
          <w:numId w:val="36"/>
        </w:numPr>
        <w:ind w:left="567" w:hanging="283"/>
        <w:jc w:val="both"/>
      </w:pPr>
      <w:r w:rsidRPr="00D31EC9">
        <w:rPr>
          <w:lang w:eastAsia="ar-SA"/>
        </w:rPr>
        <w:t xml:space="preserve">w </w:t>
      </w:r>
      <w:r w:rsidRPr="00D31EC9">
        <w:rPr>
          <w:b/>
          <w:lang w:eastAsia="ar-SA"/>
        </w:rPr>
        <w:t>zakresie zwalczania narkomanii</w:t>
      </w:r>
      <w:r w:rsidR="00F371D4">
        <w:rPr>
          <w:b/>
          <w:lang w:eastAsia="ar-SA"/>
        </w:rPr>
        <w:t xml:space="preserve"> </w:t>
      </w:r>
      <w:r w:rsidR="008F15F9" w:rsidRPr="00186BC4">
        <w:t>kwota</w:t>
      </w:r>
      <w:r w:rsidR="008F15F9" w:rsidRPr="00D31EC9">
        <w:rPr>
          <w:b/>
          <w:lang w:eastAsia="ar-SA"/>
        </w:rPr>
        <w:t xml:space="preserve"> </w:t>
      </w:r>
      <w:r w:rsidR="0018748D" w:rsidRPr="00D31EC9">
        <w:rPr>
          <w:b/>
          <w:lang w:eastAsia="ar-SA"/>
        </w:rPr>
        <w:t>1.003,87</w:t>
      </w:r>
      <w:r w:rsidR="0081745D">
        <w:rPr>
          <w:lang w:eastAsia="ar-SA"/>
        </w:rPr>
        <w:t> zł</w:t>
      </w:r>
      <w:r w:rsidRPr="00D31EC9">
        <w:rPr>
          <w:lang w:eastAsia="ar-SA"/>
        </w:rPr>
        <w:t>,</w:t>
      </w:r>
      <w:r w:rsidRPr="00D31EC9">
        <w:rPr>
          <w:b/>
          <w:lang w:eastAsia="ar-SA"/>
        </w:rPr>
        <w:t xml:space="preserve"> </w:t>
      </w:r>
      <w:r w:rsidRPr="00D31EC9">
        <w:t xml:space="preserve">z przeznaczeniem na zakup przedstawień profilaktycznych </w:t>
      </w:r>
      <w:r w:rsidR="00273A59" w:rsidRPr="00D31EC9">
        <w:t>oraz artykuły</w:t>
      </w:r>
      <w:r w:rsidRPr="00D31EC9">
        <w:t xml:space="preserve"> </w:t>
      </w:r>
      <w:r w:rsidR="0069276E" w:rsidRPr="00D31EC9">
        <w:t>spożywcze i materiały biurowe</w:t>
      </w:r>
      <w:r w:rsidRPr="00D31EC9">
        <w:t xml:space="preserve"> w ram</w:t>
      </w:r>
      <w:r w:rsidR="00395FFD">
        <w:t>ach przeciwdziałania narkomanii,</w:t>
      </w:r>
    </w:p>
    <w:p w14:paraId="0D4F6D41" w14:textId="77777777" w:rsidR="00284413" w:rsidRDefault="00284413" w:rsidP="001E1CDE">
      <w:pPr>
        <w:numPr>
          <w:ilvl w:val="0"/>
          <w:numId w:val="36"/>
        </w:numPr>
        <w:suppressAutoHyphens/>
        <w:ind w:left="567" w:hanging="283"/>
        <w:jc w:val="both"/>
        <w:rPr>
          <w:b/>
          <w:lang w:eastAsia="ar-SA"/>
        </w:rPr>
      </w:pPr>
      <w:r w:rsidRPr="00D31EC9">
        <w:rPr>
          <w:lang w:eastAsia="ar-SA"/>
        </w:rPr>
        <w:t>w</w:t>
      </w:r>
      <w:r w:rsidRPr="00D31EC9">
        <w:rPr>
          <w:b/>
          <w:lang w:eastAsia="ar-SA"/>
        </w:rPr>
        <w:t xml:space="preserve"> </w:t>
      </w:r>
      <w:r w:rsidR="00273A59" w:rsidRPr="00D31EC9">
        <w:rPr>
          <w:b/>
          <w:lang w:eastAsia="ar-SA"/>
        </w:rPr>
        <w:t>zakresie profilaktyki</w:t>
      </w:r>
      <w:r w:rsidRPr="00D31EC9">
        <w:rPr>
          <w:b/>
          <w:lang w:eastAsia="ar-SA"/>
        </w:rPr>
        <w:t xml:space="preserve"> i rozwiązywania problemów alkoholowych</w:t>
      </w:r>
      <w:r w:rsidR="00F371D4">
        <w:rPr>
          <w:b/>
          <w:lang w:eastAsia="ar-SA"/>
        </w:rPr>
        <w:t xml:space="preserve"> </w:t>
      </w:r>
      <w:r w:rsidR="008F15F9" w:rsidRPr="00186BC4">
        <w:t>kwota</w:t>
      </w:r>
      <w:r w:rsidR="008F15F9">
        <w:rPr>
          <w:b/>
          <w:lang w:eastAsia="ar-SA"/>
        </w:rPr>
        <w:t xml:space="preserve"> </w:t>
      </w:r>
      <w:r w:rsidR="007F7CA6">
        <w:rPr>
          <w:b/>
          <w:lang w:eastAsia="ar-SA"/>
        </w:rPr>
        <w:t>47.673,18</w:t>
      </w:r>
      <w:r w:rsidR="0081745D">
        <w:rPr>
          <w:b/>
          <w:lang w:eastAsia="ar-SA"/>
        </w:rPr>
        <w:t> zł</w:t>
      </w:r>
      <w:r w:rsidRPr="00D31EC9">
        <w:rPr>
          <w:b/>
          <w:lang w:eastAsia="ar-SA"/>
        </w:rPr>
        <w:t xml:space="preserve">. </w:t>
      </w:r>
    </w:p>
    <w:p w14:paraId="3B1EFBDA" w14:textId="77777777" w:rsidR="00FE113D" w:rsidRPr="00D31EC9" w:rsidRDefault="00FE113D" w:rsidP="001E1CDE">
      <w:pPr>
        <w:suppressAutoHyphens/>
        <w:ind w:left="567"/>
        <w:jc w:val="both"/>
        <w:rPr>
          <w:b/>
          <w:lang w:eastAsia="ar-SA"/>
        </w:rPr>
      </w:pPr>
    </w:p>
    <w:p w14:paraId="2EB0BE9A" w14:textId="77777777" w:rsidR="00284413" w:rsidRPr="009C67B1" w:rsidRDefault="00284413" w:rsidP="001E1CDE">
      <w:pPr>
        <w:suppressAutoHyphens/>
        <w:ind w:firstLine="567"/>
        <w:jc w:val="both"/>
        <w:rPr>
          <w:lang w:eastAsia="ar-SA"/>
        </w:rPr>
      </w:pPr>
      <w:r w:rsidRPr="00D31EC9">
        <w:rPr>
          <w:lang w:eastAsia="ar-SA"/>
        </w:rPr>
        <w:t xml:space="preserve">Z wydatków tych na płace i pochodne dla Pełnomocnika ds. przeciwdziałania alkoholizmowi zatrudnionego na ½ etatu oraz wynagrodzeń z </w:t>
      </w:r>
      <w:r w:rsidR="003D01AE" w:rsidRPr="00D31EC9">
        <w:rPr>
          <w:lang w:eastAsia="ar-SA"/>
        </w:rPr>
        <w:t xml:space="preserve">tytułu umów zleceń (psycholog </w:t>
      </w:r>
      <w:r w:rsidRPr="00D31EC9">
        <w:rPr>
          <w:lang w:eastAsia="ar-SA"/>
        </w:rPr>
        <w:t>oraz członkowie komisji) przypadała kwota</w:t>
      </w:r>
      <w:r w:rsidR="00F371D4">
        <w:rPr>
          <w:lang w:eastAsia="ar-SA"/>
        </w:rPr>
        <w:t xml:space="preserve"> </w:t>
      </w:r>
      <w:r w:rsidR="003A4354">
        <w:rPr>
          <w:lang w:eastAsia="ar-SA"/>
        </w:rPr>
        <w:t>36.877,23</w:t>
      </w:r>
      <w:r w:rsidR="0081745D">
        <w:rPr>
          <w:lang w:eastAsia="ar-SA"/>
        </w:rPr>
        <w:t> zł</w:t>
      </w:r>
      <w:r w:rsidRPr="00D31EC9">
        <w:rPr>
          <w:lang w:eastAsia="ar-SA"/>
        </w:rPr>
        <w:t>. Pozostałe wydatki w kwocie</w:t>
      </w:r>
      <w:r w:rsidR="00F371D4">
        <w:rPr>
          <w:lang w:eastAsia="ar-SA"/>
        </w:rPr>
        <w:t xml:space="preserve"> </w:t>
      </w:r>
      <w:r w:rsidR="003A4354">
        <w:rPr>
          <w:lang w:eastAsia="ar-SA"/>
        </w:rPr>
        <w:t>10.795,95</w:t>
      </w:r>
      <w:r w:rsidR="0081745D">
        <w:rPr>
          <w:lang w:eastAsia="ar-SA"/>
        </w:rPr>
        <w:t> zł</w:t>
      </w:r>
      <w:r w:rsidR="00E55701">
        <w:rPr>
          <w:lang w:eastAsia="ar-SA"/>
        </w:rPr>
        <w:t xml:space="preserve"> przeznaczono na </w:t>
      </w:r>
      <w:r w:rsidRPr="00D31EC9">
        <w:rPr>
          <w:lang w:eastAsia="ar-SA"/>
        </w:rPr>
        <w:t>zakup nagród rzeczowych dla dzieci, zakup usług pozostałych (</w:t>
      </w:r>
      <w:r w:rsidR="006076C8" w:rsidRPr="00D31EC9">
        <w:rPr>
          <w:lang w:eastAsia="ar-SA"/>
        </w:rPr>
        <w:t>przewóz dzieci na ferie, szkolenie dla zespołu interdyscyplinarnego oraz porady i zajęcia terapeutyczne)</w:t>
      </w:r>
      <w:r w:rsidRPr="00D31EC9">
        <w:rPr>
          <w:lang w:eastAsia="ar-SA"/>
        </w:rPr>
        <w:t>, opłaty</w:t>
      </w:r>
      <w:r w:rsidRPr="00D31EC9">
        <w:rPr>
          <w:b/>
          <w:lang w:eastAsia="ar-SA"/>
        </w:rPr>
        <w:t xml:space="preserve"> </w:t>
      </w:r>
      <w:r w:rsidRPr="00D31EC9">
        <w:rPr>
          <w:lang w:eastAsia="ar-SA"/>
        </w:rPr>
        <w:t xml:space="preserve">PFRON, usługi telekomunikacyjne, odpisy </w:t>
      </w:r>
      <w:r w:rsidR="006076C8" w:rsidRPr="00D31EC9">
        <w:rPr>
          <w:lang w:eastAsia="ar-SA"/>
        </w:rPr>
        <w:t>na FŚS i</w:t>
      </w:r>
      <w:r w:rsidR="001A04F7">
        <w:rPr>
          <w:lang w:eastAsia="ar-SA"/>
        </w:rPr>
        <w:t xml:space="preserve"> </w:t>
      </w:r>
      <w:r w:rsidR="006076C8" w:rsidRPr="00D31EC9">
        <w:rPr>
          <w:lang w:eastAsia="ar-SA"/>
        </w:rPr>
        <w:t>inne</w:t>
      </w:r>
      <w:r w:rsidRPr="00D31EC9">
        <w:rPr>
          <w:lang w:eastAsia="ar-SA"/>
        </w:rPr>
        <w:t xml:space="preserve">. </w:t>
      </w:r>
    </w:p>
    <w:p w14:paraId="4D8CDCB5" w14:textId="77777777" w:rsidR="00042603" w:rsidRDefault="00042603" w:rsidP="001E1CDE">
      <w:pPr>
        <w:rPr>
          <w:b/>
          <w:i/>
        </w:rPr>
      </w:pPr>
    </w:p>
    <w:p w14:paraId="2FFBDF86" w14:textId="77777777" w:rsidR="00284413" w:rsidRPr="00D31EC9" w:rsidRDefault="0093590B" w:rsidP="001E1CDE">
      <w:pPr>
        <w:rPr>
          <w:b/>
          <w:i/>
        </w:rPr>
      </w:pPr>
      <w:r w:rsidRPr="00D31EC9">
        <w:rPr>
          <w:b/>
          <w:i/>
        </w:rPr>
        <w:t xml:space="preserve">852 </w:t>
      </w:r>
      <w:r w:rsidR="00284413" w:rsidRPr="00D31EC9">
        <w:rPr>
          <w:b/>
          <w:i/>
        </w:rPr>
        <w:t>POMOC SPOŁECZNA</w:t>
      </w:r>
    </w:p>
    <w:p w14:paraId="6CBAF45D" w14:textId="77777777" w:rsidR="00284413" w:rsidRPr="00D31EC9" w:rsidRDefault="00284413" w:rsidP="001E1CDE">
      <w:pPr>
        <w:widowControl w:val="0"/>
        <w:suppressAutoHyphens/>
        <w:ind w:firstLine="708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Plan finansowy wydatków na pomoc s</w:t>
      </w:r>
      <w:r w:rsidR="00860504" w:rsidRPr="00D31EC9">
        <w:rPr>
          <w:rFonts w:eastAsia="Lucida Sans Unicode"/>
          <w:kern w:val="1"/>
        </w:rPr>
        <w:t>połeczną w budżecie gminy na 2020</w:t>
      </w:r>
      <w:r w:rsidRPr="00D31EC9">
        <w:rPr>
          <w:rFonts w:eastAsia="Lucida Sans Unicode"/>
          <w:kern w:val="1"/>
        </w:rPr>
        <w:t xml:space="preserve"> rok po zmianach</w:t>
      </w:r>
      <w:r w:rsidR="008F15F9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na dzień 30.06.20</w:t>
      </w:r>
      <w:r w:rsidR="00860504" w:rsidRPr="00D31EC9">
        <w:rPr>
          <w:rFonts w:eastAsia="Lucida Sans Unicode"/>
          <w:kern w:val="1"/>
        </w:rPr>
        <w:t>20</w:t>
      </w:r>
      <w:r w:rsidRPr="00D31EC9">
        <w:rPr>
          <w:rFonts w:eastAsia="Lucida Sans Unicode"/>
          <w:kern w:val="1"/>
        </w:rPr>
        <w:t xml:space="preserve"> r. wyniósł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b/>
          <w:kern w:val="1"/>
        </w:rPr>
        <w:t>1.</w:t>
      </w:r>
      <w:r w:rsidR="00860504" w:rsidRPr="00D31EC9">
        <w:rPr>
          <w:rFonts w:eastAsia="Lucida Sans Unicode"/>
          <w:b/>
          <w:kern w:val="1"/>
        </w:rPr>
        <w:t>411.907</w:t>
      </w:r>
      <w:r w:rsidRPr="00D31EC9">
        <w:rPr>
          <w:rFonts w:eastAsia="Lucida Sans Unicode"/>
          <w:b/>
          <w:kern w:val="1"/>
        </w:rPr>
        <w:t>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 xml:space="preserve">. </w:t>
      </w:r>
      <w:r w:rsidRPr="00D31EC9">
        <w:rPr>
          <w:rFonts w:eastAsia="Lucida Sans Unicode"/>
          <w:kern w:val="1"/>
        </w:rPr>
        <w:t>W pierwszym półroczu 20</w:t>
      </w:r>
      <w:r w:rsidR="00860504" w:rsidRPr="00D31EC9">
        <w:rPr>
          <w:rFonts w:eastAsia="Lucida Sans Unicode"/>
          <w:kern w:val="1"/>
        </w:rPr>
        <w:t>20</w:t>
      </w:r>
      <w:r w:rsidRPr="00D31EC9">
        <w:rPr>
          <w:rFonts w:eastAsia="Lucida Sans Unicode"/>
          <w:kern w:val="1"/>
        </w:rPr>
        <w:t xml:space="preserve"> roku wydatkowana została kwota </w:t>
      </w:r>
      <w:r w:rsidR="00860504" w:rsidRPr="00D31EC9">
        <w:rPr>
          <w:rFonts w:eastAsia="Lucida Sans Unicode"/>
          <w:b/>
          <w:bCs/>
          <w:kern w:val="1"/>
        </w:rPr>
        <w:t>522.355,49</w:t>
      </w:r>
      <w:r w:rsidR="0081745D">
        <w:rPr>
          <w:rFonts w:eastAsia="Lucida Sans Unicode"/>
          <w:b/>
          <w:bCs/>
          <w:kern w:val="1"/>
        </w:rPr>
        <w:t> zł</w:t>
      </w:r>
      <w:r w:rsidRPr="00D31EC9">
        <w:rPr>
          <w:rFonts w:eastAsia="Lucida Sans Unicode"/>
          <w:kern w:val="1"/>
        </w:rPr>
        <w:t xml:space="preserve">, co stanowi </w:t>
      </w:r>
      <w:r w:rsidR="00860504" w:rsidRPr="008F15F9">
        <w:rPr>
          <w:rFonts w:eastAsia="Lucida Sans Unicode"/>
          <w:bCs/>
          <w:kern w:val="1"/>
        </w:rPr>
        <w:t>37,00</w:t>
      </w:r>
      <w:r w:rsidR="0081745D">
        <w:rPr>
          <w:rFonts w:eastAsia="Lucida Sans Unicode"/>
          <w:bCs/>
          <w:kern w:val="1"/>
        </w:rPr>
        <w:t> %</w:t>
      </w:r>
      <w:r w:rsidRPr="00D31EC9">
        <w:rPr>
          <w:rFonts w:eastAsia="Lucida Sans Unicode"/>
          <w:kern w:val="1"/>
        </w:rPr>
        <w:t xml:space="preserve"> planu rocznego. Powyższe środki wydatkowane zostały na sfinansowanie zadań bieżących w zakresie pomocy </w:t>
      </w:r>
      <w:r w:rsidR="00273A59" w:rsidRPr="00D31EC9">
        <w:rPr>
          <w:rFonts w:eastAsia="Lucida Sans Unicode"/>
          <w:kern w:val="1"/>
        </w:rPr>
        <w:t>społecznej</w:t>
      </w:r>
      <w:r w:rsidRPr="00D31EC9">
        <w:rPr>
          <w:rFonts w:eastAsia="Lucida Sans Unicode"/>
          <w:kern w:val="1"/>
        </w:rPr>
        <w:t xml:space="preserve"> i tak:</w:t>
      </w:r>
    </w:p>
    <w:p w14:paraId="5B3D8813" w14:textId="77777777" w:rsidR="006F2C57" w:rsidRPr="00473998" w:rsidRDefault="006F2C57" w:rsidP="001E1CDE">
      <w:pPr>
        <w:widowControl w:val="0"/>
        <w:suppressAutoHyphens/>
        <w:ind w:firstLine="708"/>
        <w:jc w:val="both"/>
        <w:rPr>
          <w:rFonts w:eastAsia="Lucida Sans Unicode"/>
          <w:kern w:val="1"/>
        </w:rPr>
      </w:pPr>
    </w:p>
    <w:tbl>
      <w:tblPr>
        <w:tblW w:w="96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70"/>
        <w:gridCol w:w="1657"/>
        <w:gridCol w:w="1287"/>
        <w:gridCol w:w="1417"/>
        <w:gridCol w:w="1441"/>
      </w:tblGrid>
      <w:tr w:rsidR="00860504" w:rsidRPr="00473998" w14:paraId="697E341A" w14:textId="77777777" w:rsidTr="00FF73B7">
        <w:trPr>
          <w:trHeight w:val="275"/>
        </w:trPr>
        <w:tc>
          <w:tcPr>
            <w:tcW w:w="567" w:type="dxa"/>
            <w:vMerge w:val="restart"/>
            <w:vAlign w:val="center"/>
          </w:tcPr>
          <w:p w14:paraId="629A1725" w14:textId="77777777" w:rsidR="00860504" w:rsidRPr="00473998" w:rsidRDefault="00860504" w:rsidP="001E1CDE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Lp.</w:t>
            </w:r>
          </w:p>
        </w:tc>
        <w:tc>
          <w:tcPr>
            <w:tcW w:w="3270" w:type="dxa"/>
            <w:vMerge w:val="restart"/>
            <w:vAlign w:val="center"/>
          </w:tcPr>
          <w:p w14:paraId="4C76C2E7" w14:textId="77777777" w:rsidR="00860504" w:rsidRPr="00473998" w:rsidRDefault="008F15F9" w:rsidP="001E1CDE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Treść</w:t>
            </w:r>
          </w:p>
        </w:tc>
        <w:tc>
          <w:tcPr>
            <w:tcW w:w="1657" w:type="dxa"/>
            <w:vMerge w:val="restart"/>
            <w:vAlign w:val="center"/>
          </w:tcPr>
          <w:p w14:paraId="031FF74E" w14:textId="77777777" w:rsidR="00860504" w:rsidRPr="00473998" w:rsidRDefault="008F15F9" w:rsidP="001E1CDE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Ogółem</w:t>
            </w:r>
          </w:p>
        </w:tc>
        <w:tc>
          <w:tcPr>
            <w:tcW w:w="4145" w:type="dxa"/>
            <w:gridSpan w:val="3"/>
            <w:vAlign w:val="center"/>
          </w:tcPr>
          <w:p w14:paraId="7C5F2793" w14:textId="77777777" w:rsidR="00860504" w:rsidRPr="00473998" w:rsidRDefault="008F15F9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Z budżetu</w:t>
            </w:r>
          </w:p>
        </w:tc>
      </w:tr>
      <w:tr w:rsidR="00860504" w:rsidRPr="00473998" w14:paraId="4111E87E" w14:textId="77777777" w:rsidTr="00FF73B7">
        <w:trPr>
          <w:trHeight w:val="275"/>
        </w:trPr>
        <w:tc>
          <w:tcPr>
            <w:tcW w:w="567" w:type="dxa"/>
            <w:vMerge/>
          </w:tcPr>
          <w:p w14:paraId="29A1CA66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3270" w:type="dxa"/>
            <w:vMerge/>
          </w:tcPr>
          <w:p w14:paraId="3EDE75AF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755911D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2704" w:type="dxa"/>
            <w:gridSpan w:val="2"/>
          </w:tcPr>
          <w:p w14:paraId="28ACFDDF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Wojewody</w:t>
            </w:r>
          </w:p>
        </w:tc>
        <w:tc>
          <w:tcPr>
            <w:tcW w:w="1441" w:type="dxa"/>
            <w:vMerge w:val="restart"/>
            <w:vAlign w:val="center"/>
          </w:tcPr>
          <w:p w14:paraId="0F942310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Gminy</w:t>
            </w:r>
          </w:p>
        </w:tc>
      </w:tr>
      <w:tr w:rsidR="00860504" w:rsidRPr="00473998" w14:paraId="637447A3" w14:textId="77777777" w:rsidTr="00FF73B7">
        <w:trPr>
          <w:trHeight w:val="275"/>
        </w:trPr>
        <w:tc>
          <w:tcPr>
            <w:tcW w:w="567" w:type="dxa"/>
            <w:vMerge/>
          </w:tcPr>
          <w:p w14:paraId="6710EEC8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3270" w:type="dxa"/>
            <w:vMerge/>
          </w:tcPr>
          <w:p w14:paraId="0FA553AA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4874E8A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65DCDD4C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zlecone</w:t>
            </w:r>
          </w:p>
        </w:tc>
        <w:tc>
          <w:tcPr>
            <w:tcW w:w="1417" w:type="dxa"/>
            <w:vAlign w:val="center"/>
          </w:tcPr>
          <w:p w14:paraId="65228C4A" w14:textId="77777777" w:rsidR="00860504" w:rsidRPr="00473998" w:rsidRDefault="00273A59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do fin</w:t>
            </w:r>
            <w:r w:rsidR="00860504" w:rsidRPr="00473998">
              <w:rPr>
                <w:rFonts w:eastAsia="Lucida Sans Unicode"/>
                <w:b/>
                <w:kern w:val="1"/>
                <w:sz w:val="22"/>
                <w:szCs w:val="22"/>
              </w:rPr>
              <w:t xml:space="preserve">. zadań </w:t>
            </w:r>
            <w:r w:rsidR="00CA779D" w:rsidRPr="00473998">
              <w:rPr>
                <w:rFonts w:eastAsia="Lucida Sans Unicode"/>
                <w:b/>
                <w:kern w:val="1"/>
                <w:sz w:val="22"/>
                <w:szCs w:val="22"/>
              </w:rPr>
              <w:t>w</w:t>
            </w:r>
            <w:r w:rsidR="00860504" w:rsidRPr="00473998">
              <w:rPr>
                <w:rFonts w:eastAsia="Lucida Sans Unicode"/>
                <w:b/>
                <w:kern w:val="1"/>
                <w:sz w:val="22"/>
                <w:szCs w:val="22"/>
              </w:rPr>
              <w:t>łasnych</w:t>
            </w:r>
          </w:p>
        </w:tc>
        <w:tc>
          <w:tcPr>
            <w:tcW w:w="1441" w:type="dxa"/>
            <w:vMerge/>
          </w:tcPr>
          <w:p w14:paraId="796CF15C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</w:tr>
      <w:tr w:rsidR="00860504" w:rsidRPr="00473998" w14:paraId="19DAD296" w14:textId="77777777" w:rsidTr="00FF73B7">
        <w:tblPrEx>
          <w:tblCellMar>
            <w:left w:w="0" w:type="dxa"/>
            <w:right w:w="0" w:type="dxa"/>
          </w:tblCellMar>
        </w:tblPrEx>
        <w:tc>
          <w:tcPr>
            <w:tcW w:w="567" w:type="dxa"/>
          </w:tcPr>
          <w:p w14:paraId="7EED23BC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1.</w:t>
            </w:r>
          </w:p>
        </w:tc>
        <w:tc>
          <w:tcPr>
            <w:tcW w:w="3270" w:type="dxa"/>
          </w:tcPr>
          <w:p w14:paraId="6A80D63C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Domy pomocy społecznej</w:t>
            </w:r>
          </w:p>
        </w:tc>
        <w:tc>
          <w:tcPr>
            <w:tcW w:w="1657" w:type="dxa"/>
            <w:vAlign w:val="center"/>
          </w:tcPr>
          <w:p w14:paraId="6BA7AE36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=SUM(right)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noProof/>
                <w:kern w:val="1"/>
                <w:sz w:val="22"/>
                <w:szCs w:val="22"/>
              </w:rPr>
              <w:t>101.094,68</w: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287" w:type="dxa"/>
            <w:vAlign w:val="center"/>
          </w:tcPr>
          <w:p w14:paraId="1AD33578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14:paraId="33B70D25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41" w:type="dxa"/>
            <w:vAlign w:val="center"/>
          </w:tcPr>
          <w:p w14:paraId="10800209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101.094,68</w:t>
            </w:r>
          </w:p>
        </w:tc>
      </w:tr>
      <w:tr w:rsidR="00860504" w:rsidRPr="00473998" w14:paraId="4D07DD2A" w14:textId="77777777" w:rsidTr="00FF73B7">
        <w:tblPrEx>
          <w:tblCellMar>
            <w:left w:w="0" w:type="dxa"/>
            <w:right w:w="0" w:type="dxa"/>
          </w:tblCellMar>
        </w:tblPrEx>
        <w:tc>
          <w:tcPr>
            <w:tcW w:w="567" w:type="dxa"/>
          </w:tcPr>
          <w:p w14:paraId="7ACD8A9F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2.</w:t>
            </w:r>
          </w:p>
        </w:tc>
        <w:tc>
          <w:tcPr>
            <w:tcW w:w="3270" w:type="dxa"/>
          </w:tcPr>
          <w:p w14:paraId="3A4BF690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Zadania w zakresie przeciw</w:t>
            </w:r>
            <w:r w:rsidR="00273A59" w:rsidRPr="00473998">
              <w:rPr>
                <w:rFonts w:eastAsia="Lucida Sans Unicode"/>
                <w:kern w:val="1"/>
                <w:sz w:val="22"/>
                <w:szCs w:val="22"/>
              </w:rPr>
              <w:t xml:space="preserve"> </w:t>
            </w:r>
            <w:r w:rsidRPr="00473998">
              <w:rPr>
                <w:rFonts w:eastAsia="Lucida Sans Unicode"/>
                <w:kern w:val="1"/>
                <w:sz w:val="22"/>
                <w:szCs w:val="22"/>
              </w:rPr>
              <w:t>działania przemocy w</w:t>
            </w:r>
            <w:r w:rsidR="0081745D">
              <w:rPr>
                <w:rFonts w:eastAsia="Lucida Sans Unicode"/>
                <w:kern w:val="1"/>
                <w:sz w:val="22"/>
                <w:szCs w:val="22"/>
              </w:rPr>
              <w:t xml:space="preserve"> </w:t>
            </w:r>
            <w:r w:rsidRPr="00473998">
              <w:rPr>
                <w:rFonts w:eastAsia="Lucida Sans Unicode"/>
                <w:kern w:val="1"/>
                <w:sz w:val="22"/>
                <w:szCs w:val="22"/>
              </w:rPr>
              <w:t>rodzinie</w:t>
            </w:r>
          </w:p>
        </w:tc>
        <w:tc>
          <w:tcPr>
            <w:tcW w:w="1657" w:type="dxa"/>
            <w:vAlign w:val="center"/>
          </w:tcPr>
          <w:p w14:paraId="0F3ED572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=SUM(right)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noProof/>
                <w:kern w:val="1"/>
                <w:sz w:val="22"/>
                <w:szCs w:val="22"/>
              </w:rPr>
              <w:t>26,19</w: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287" w:type="dxa"/>
            <w:vAlign w:val="center"/>
          </w:tcPr>
          <w:p w14:paraId="788F35CD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14:paraId="290FECF0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41" w:type="dxa"/>
            <w:vAlign w:val="center"/>
          </w:tcPr>
          <w:p w14:paraId="63018994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26,19</w:t>
            </w:r>
          </w:p>
        </w:tc>
      </w:tr>
      <w:tr w:rsidR="00860504" w:rsidRPr="00473998" w14:paraId="040C6355" w14:textId="77777777" w:rsidTr="00FF73B7">
        <w:tblPrEx>
          <w:tblCellMar>
            <w:left w:w="0" w:type="dxa"/>
            <w:right w:w="0" w:type="dxa"/>
          </w:tblCellMar>
        </w:tblPrEx>
        <w:tc>
          <w:tcPr>
            <w:tcW w:w="567" w:type="dxa"/>
          </w:tcPr>
          <w:p w14:paraId="41BC6B66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3.</w:t>
            </w:r>
          </w:p>
        </w:tc>
        <w:tc>
          <w:tcPr>
            <w:tcW w:w="3270" w:type="dxa"/>
          </w:tcPr>
          <w:p w14:paraId="74710B68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 xml:space="preserve">Składki na </w:t>
            </w:r>
            <w:r w:rsidR="00273A59" w:rsidRPr="00473998">
              <w:rPr>
                <w:rFonts w:eastAsia="Lucida Sans Unicode"/>
                <w:kern w:val="1"/>
                <w:sz w:val="22"/>
                <w:szCs w:val="22"/>
              </w:rPr>
              <w:t>bezp.</w:t>
            </w:r>
            <w:r w:rsidRPr="00473998">
              <w:rPr>
                <w:rFonts w:eastAsia="Lucida Sans Unicode"/>
                <w:kern w:val="1"/>
                <w:sz w:val="22"/>
                <w:szCs w:val="22"/>
              </w:rPr>
              <w:t xml:space="preserve"> zdrowotne</w:t>
            </w:r>
          </w:p>
        </w:tc>
        <w:tc>
          <w:tcPr>
            <w:tcW w:w="1657" w:type="dxa"/>
            <w:vAlign w:val="center"/>
          </w:tcPr>
          <w:p w14:paraId="2FCF8F71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=SUM(right)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noProof/>
                <w:kern w:val="1"/>
                <w:sz w:val="22"/>
                <w:szCs w:val="22"/>
              </w:rPr>
              <w:t>7.937,21</w: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287" w:type="dxa"/>
            <w:vAlign w:val="center"/>
          </w:tcPr>
          <w:p w14:paraId="48BEA2DD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14:paraId="547AD6B2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7.937,21</w:t>
            </w:r>
          </w:p>
        </w:tc>
        <w:tc>
          <w:tcPr>
            <w:tcW w:w="1441" w:type="dxa"/>
            <w:vAlign w:val="center"/>
          </w:tcPr>
          <w:p w14:paraId="078B3F69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</w:tr>
      <w:tr w:rsidR="00860504" w:rsidRPr="00473998" w14:paraId="172C6166" w14:textId="77777777" w:rsidTr="00FF73B7">
        <w:tblPrEx>
          <w:tblCellMar>
            <w:left w:w="0" w:type="dxa"/>
            <w:right w:w="0" w:type="dxa"/>
          </w:tblCellMar>
        </w:tblPrEx>
        <w:trPr>
          <w:trHeight w:val="244"/>
        </w:trPr>
        <w:tc>
          <w:tcPr>
            <w:tcW w:w="567" w:type="dxa"/>
          </w:tcPr>
          <w:p w14:paraId="6A4B7297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4.</w:t>
            </w:r>
          </w:p>
        </w:tc>
        <w:tc>
          <w:tcPr>
            <w:tcW w:w="3270" w:type="dxa"/>
          </w:tcPr>
          <w:p w14:paraId="6B780C54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Zasiłki i pomoc w naturze</w:t>
            </w:r>
          </w:p>
        </w:tc>
        <w:tc>
          <w:tcPr>
            <w:tcW w:w="1657" w:type="dxa"/>
            <w:vAlign w:val="center"/>
          </w:tcPr>
          <w:p w14:paraId="777DEDEB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=SUM(right)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noProof/>
                <w:kern w:val="1"/>
                <w:sz w:val="22"/>
                <w:szCs w:val="22"/>
              </w:rPr>
              <w:t>26.637,81</w: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287" w:type="dxa"/>
            <w:vAlign w:val="center"/>
          </w:tcPr>
          <w:p w14:paraId="351D56DE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14:paraId="419A5E49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17.394,71</w:t>
            </w:r>
          </w:p>
        </w:tc>
        <w:tc>
          <w:tcPr>
            <w:tcW w:w="1441" w:type="dxa"/>
            <w:vAlign w:val="center"/>
          </w:tcPr>
          <w:p w14:paraId="5A1FF5FA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9.243,10</w:t>
            </w:r>
          </w:p>
        </w:tc>
      </w:tr>
      <w:tr w:rsidR="00860504" w:rsidRPr="00473998" w14:paraId="6CBA8186" w14:textId="77777777" w:rsidTr="00FF73B7">
        <w:tblPrEx>
          <w:tblCellMar>
            <w:left w:w="0" w:type="dxa"/>
            <w:right w:w="0" w:type="dxa"/>
          </w:tblCellMar>
        </w:tblPrEx>
        <w:tc>
          <w:tcPr>
            <w:tcW w:w="567" w:type="dxa"/>
          </w:tcPr>
          <w:p w14:paraId="1CA136E9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5.</w:t>
            </w:r>
          </w:p>
        </w:tc>
        <w:tc>
          <w:tcPr>
            <w:tcW w:w="3270" w:type="dxa"/>
          </w:tcPr>
          <w:p w14:paraId="6FC44C9A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Zasiłki stałe</w:t>
            </w:r>
          </w:p>
        </w:tc>
        <w:tc>
          <w:tcPr>
            <w:tcW w:w="1657" w:type="dxa"/>
            <w:vAlign w:val="center"/>
          </w:tcPr>
          <w:p w14:paraId="58BBA67B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97.432,00</w:t>
            </w:r>
          </w:p>
        </w:tc>
        <w:tc>
          <w:tcPr>
            <w:tcW w:w="1287" w:type="dxa"/>
            <w:vAlign w:val="center"/>
          </w:tcPr>
          <w:p w14:paraId="31EEA450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14:paraId="2B224C8F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97.432,00</w:t>
            </w:r>
          </w:p>
        </w:tc>
        <w:tc>
          <w:tcPr>
            <w:tcW w:w="1441" w:type="dxa"/>
            <w:vAlign w:val="center"/>
          </w:tcPr>
          <w:p w14:paraId="5DDFC5F7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</w:tr>
      <w:tr w:rsidR="00860504" w:rsidRPr="00473998" w14:paraId="6F3E75D5" w14:textId="77777777" w:rsidTr="00FF73B7">
        <w:tblPrEx>
          <w:tblCellMar>
            <w:left w:w="0" w:type="dxa"/>
            <w:right w:w="0" w:type="dxa"/>
          </w:tblCellMar>
        </w:tblPrEx>
        <w:tc>
          <w:tcPr>
            <w:tcW w:w="567" w:type="dxa"/>
          </w:tcPr>
          <w:p w14:paraId="4A07E7FE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6.</w:t>
            </w:r>
          </w:p>
        </w:tc>
        <w:tc>
          <w:tcPr>
            <w:tcW w:w="3270" w:type="dxa"/>
          </w:tcPr>
          <w:p w14:paraId="2C5BCDEC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Ośrodki Pomocy Społecznej</w:t>
            </w:r>
          </w:p>
        </w:tc>
        <w:tc>
          <w:tcPr>
            <w:tcW w:w="1657" w:type="dxa"/>
            <w:vAlign w:val="center"/>
          </w:tcPr>
          <w:p w14:paraId="58F7979F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=SUM(right)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noProof/>
                <w:kern w:val="1"/>
                <w:sz w:val="22"/>
                <w:szCs w:val="22"/>
              </w:rPr>
              <w:t>215.367,69</w: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287" w:type="dxa"/>
            <w:vAlign w:val="center"/>
          </w:tcPr>
          <w:p w14:paraId="2D809424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14:paraId="38BFF9B4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55.425,00</w:t>
            </w:r>
          </w:p>
        </w:tc>
        <w:tc>
          <w:tcPr>
            <w:tcW w:w="1441" w:type="dxa"/>
            <w:vAlign w:val="center"/>
          </w:tcPr>
          <w:p w14:paraId="37DB32F3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159.942,69</w:t>
            </w:r>
          </w:p>
        </w:tc>
      </w:tr>
      <w:tr w:rsidR="00860504" w:rsidRPr="00473998" w14:paraId="16BF4DDB" w14:textId="77777777" w:rsidTr="00FF73B7">
        <w:tblPrEx>
          <w:tblCellMar>
            <w:left w:w="0" w:type="dxa"/>
            <w:right w:w="0" w:type="dxa"/>
          </w:tblCellMar>
        </w:tblPrEx>
        <w:tc>
          <w:tcPr>
            <w:tcW w:w="567" w:type="dxa"/>
          </w:tcPr>
          <w:p w14:paraId="4A3B5940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7.</w:t>
            </w:r>
          </w:p>
        </w:tc>
        <w:tc>
          <w:tcPr>
            <w:tcW w:w="3270" w:type="dxa"/>
          </w:tcPr>
          <w:p w14:paraId="61DBC33D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Usługi opiekuńcze</w:t>
            </w:r>
          </w:p>
        </w:tc>
        <w:tc>
          <w:tcPr>
            <w:tcW w:w="1657" w:type="dxa"/>
            <w:vAlign w:val="center"/>
          </w:tcPr>
          <w:p w14:paraId="46DDF6F1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=SUM(right)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noProof/>
                <w:kern w:val="1"/>
                <w:sz w:val="22"/>
                <w:szCs w:val="22"/>
              </w:rPr>
              <w:t>26.346,67</w: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287" w:type="dxa"/>
            <w:vAlign w:val="center"/>
          </w:tcPr>
          <w:p w14:paraId="4C575816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14:paraId="4DDB2A58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600,00</w:t>
            </w:r>
          </w:p>
        </w:tc>
        <w:tc>
          <w:tcPr>
            <w:tcW w:w="1441" w:type="dxa"/>
            <w:vAlign w:val="center"/>
          </w:tcPr>
          <w:p w14:paraId="6BF45073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25.746,67</w:t>
            </w:r>
          </w:p>
        </w:tc>
      </w:tr>
      <w:tr w:rsidR="00860504" w:rsidRPr="00473998" w14:paraId="451BC113" w14:textId="77777777" w:rsidTr="00FF73B7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567" w:type="dxa"/>
          </w:tcPr>
          <w:p w14:paraId="441A8A9F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8.</w:t>
            </w:r>
          </w:p>
        </w:tc>
        <w:tc>
          <w:tcPr>
            <w:tcW w:w="3270" w:type="dxa"/>
          </w:tcPr>
          <w:p w14:paraId="4944DB37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Pomoc w zakresie dożywiania</w:t>
            </w:r>
          </w:p>
        </w:tc>
        <w:tc>
          <w:tcPr>
            <w:tcW w:w="1657" w:type="dxa"/>
            <w:vAlign w:val="center"/>
          </w:tcPr>
          <w:p w14:paraId="719AA492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=SUM(right)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noProof/>
                <w:kern w:val="1"/>
                <w:sz w:val="22"/>
                <w:szCs w:val="22"/>
              </w:rPr>
              <w:t>17.618,25</w: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287" w:type="dxa"/>
            <w:vAlign w:val="center"/>
          </w:tcPr>
          <w:p w14:paraId="54A85BD7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14:paraId="59D82909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14.094,60</w:t>
            </w:r>
          </w:p>
        </w:tc>
        <w:tc>
          <w:tcPr>
            <w:tcW w:w="1441" w:type="dxa"/>
            <w:vAlign w:val="center"/>
          </w:tcPr>
          <w:p w14:paraId="54AB279E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3.523,65</w:t>
            </w:r>
          </w:p>
        </w:tc>
      </w:tr>
      <w:tr w:rsidR="00860504" w:rsidRPr="00473998" w14:paraId="414A3A7D" w14:textId="77777777" w:rsidTr="00FF73B7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567" w:type="dxa"/>
          </w:tcPr>
          <w:p w14:paraId="54CAC639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9.</w:t>
            </w:r>
          </w:p>
        </w:tc>
        <w:tc>
          <w:tcPr>
            <w:tcW w:w="3270" w:type="dxa"/>
          </w:tcPr>
          <w:p w14:paraId="02236E20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Pozostała działalność</w:t>
            </w:r>
          </w:p>
        </w:tc>
        <w:tc>
          <w:tcPr>
            <w:tcW w:w="1657" w:type="dxa"/>
            <w:vAlign w:val="center"/>
          </w:tcPr>
          <w:p w14:paraId="244466F1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29.894,99</w:t>
            </w:r>
          </w:p>
        </w:tc>
        <w:tc>
          <w:tcPr>
            <w:tcW w:w="1287" w:type="dxa"/>
            <w:vAlign w:val="center"/>
          </w:tcPr>
          <w:p w14:paraId="6F2DF08F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14:paraId="507299F4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41" w:type="dxa"/>
            <w:vAlign w:val="center"/>
          </w:tcPr>
          <w:p w14:paraId="57891728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29.894,99</w:t>
            </w:r>
          </w:p>
        </w:tc>
      </w:tr>
      <w:tr w:rsidR="00860504" w:rsidRPr="00473998" w14:paraId="5523F516" w14:textId="77777777" w:rsidTr="00FF73B7">
        <w:tblPrEx>
          <w:tblCellMar>
            <w:left w:w="0" w:type="dxa"/>
            <w:right w:w="0" w:type="dxa"/>
          </w:tblCellMar>
        </w:tblPrEx>
        <w:trPr>
          <w:trHeight w:val="355"/>
        </w:trPr>
        <w:tc>
          <w:tcPr>
            <w:tcW w:w="3837" w:type="dxa"/>
            <w:gridSpan w:val="2"/>
            <w:vAlign w:val="center"/>
          </w:tcPr>
          <w:p w14:paraId="57B2A8E5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R a z e m:</w:t>
            </w:r>
          </w:p>
        </w:tc>
        <w:tc>
          <w:tcPr>
            <w:tcW w:w="1657" w:type="dxa"/>
            <w:vAlign w:val="center"/>
          </w:tcPr>
          <w:p w14:paraId="7C065113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bCs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instrText xml:space="preserve"> =SUM(ABOVE) </w:instrText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bCs/>
                <w:noProof/>
                <w:kern w:val="1"/>
                <w:sz w:val="22"/>
                <w:szCs w:val="22"/>
              </w:rPr>
              <w:t>522.355,49</w:t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287" w:type="dxa"/>
            <w:vAlign w:val="center"/>
          </w:tcPr>
          <w:p w14:paraId="196137B9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 w:right="68"/>
              <w:jc w:val="right"/>
              <w:rPr>
                <w:rFonts w:eastAsia="Lucida Sans Unicode"/>
                <w:b/>
                <w:bCs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14:paraId="41A36463" w14:textId="77777777" w:rsidR="00860504" w:rsidRPr="00473998" w:rsidRDefault="00860504" w:rsidP="001E1CDE">
            <w:pPr>
              <w:widowControl w:val="0"/>
              <w:suppressAutoHyphens/>
              <w:snapToGrid w:val="0"/>
              <w:ind w:right="55"/>
              <w:jc w:val="right"/>
              <w:rPr>
                <w:rFonts w:eastAsia="Lucida Sans Unicode"/>
                <w:b/>
                <w:bCs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instrText xml:space="preserve"> =SUM(ABOVE) </w:instrText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bCs/>
                <w:noProof/>
                <w:kern w:val="1"/>
                <w:sz w:val="22"/>
                <w:szCs w:val="22"/>
              </w:rPr>
              <w:t>192.883,52</w:t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441" w:type="dxa"/>
            <w:vAlign w:val="center"/>
          </w:tcPr>
          <w:p w14:paraId="344EFBF0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=SUM(ABOVE)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=SUM(ABOVE)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noProof/>
                <w:kern w:val="1"/>
                <w:sz w:val="22"/>
                <w:szCs w:val="22"/>
              </w:rPr>
              <w:t>329.471,97</w: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</w:p>
        </w:tc>
      </w:tr>
    </w:tbl>
    <w:p w14:paraId="5F7E3118" w14:textId="77777777" w:rsidR="00473998" w:rsidRDefault="00473998" w:rsidP="001E1CDE">
      <w:pPr>
        <w:widowControl w:val="0"/>
        <w:suppressAutoHyphens/>
        <w:jc w:val="both"/>
        <w:rPr>
          <w:rFonts w:eastAsia="Lucida Sans Unicode"/>
          <w:kern w:val="1"/>
        </w:rPr>
      </w:pPr>
    </w:p>
    <w:p w14:paraId="072E5956" w14:textId="77777777" w:rsidR="00860504" w:rsidRPr="00D31EC9" w:rsidRDefault="00860504" w:rsidP="001E1CDE">
      <w:pPr>
        <w:widowControl w:val="0"/>
        <w:suppressAutoHyphens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Wydatki w tym dziale obejmują:</w:t>
      </w:r>
    </w:p>
    <w:p w14:paraId="1825F623" w14:textId="77777777" w:rsidR="00860504" w:rsidRPr="00D31EC9" w:rsidRDefault="00860504" w:rsidP="001E1CDE">
      <w:pPr>
        <w:widowControl w:val="0"/>
        <w:numPr>
          <w:ilvl w:val="0"/>
          <w:numId w:val="3"/>
        </w:numPr>
        <w:tabs>
          <w:tab w:val="clear" w:pos="720"/>
        </w:tabs>
        <w:suppressAutoHyphens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 xml:space="preserve">opłaty za pobyt podopiecznych w domach pomocy społecznej na plan </w:t>
      </w:r>
      <w:r w:rsidRPr="00D31EC9">
        <w:rPr>
          <w:rFonts w:eastAsia="Lucida Sans Unicode"/>
          <w:b/>
          <w:kern w:val="1"/>
        </w:rPr>
        <w:t>240.000,00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kern w:val="1"/>
        </w:rPr>
        <w:t>.</w:t>
      </w:r>
    </w:p>
    <w:p w14:paraId="0360518B" w14:textId="77777777" w:rsidR="00860504" w:rsidRPr="00D31EC9" w:rsidRDefault="00860504" w:rsidP="001E1CDE">
      <w:pPr>
        <w:widowControl w:val="0"/>
        <w:suppressAutoHyphens/>
        <w:ind w:left="720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 xml:space="preserve">wydatkowano kwotę </w:t>
      </w:r>
      <w:r w:rsidRPr="00D31EC9">
        <w:rPr>
          <w:rFonts w:eastAsia="Lucida Sans Unicode"/>
          <w:b/>
          <w:kern w:val="1"/>
        </w:rPr>
        <w:t>101.094,68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 xml:space="preserve">, </w:t>
      </w:r>
      <w:r w:rsidRPr="00D31EC9">
        <w:rPr>
          <w:rFonts w:eastAsia="Lucida Sans Unicode"/>
          <w:kern w:val="1"/>
        </w:rPr>
        <w:t>tj. 42,12</w:t>
      </w:r>
      <w:r w:rsidR="0081745D">
        <w:rPr>
          <w:rFonts w:eastAsia="Lucida Sans Unicode"/>
          <w:kern w:val="1"/>
        </w:rPr>
        <w:t> %</w:t>
      </w:r>
      <w:r w:rsidR="00395FFD">
        <w:rPr>
          <w:rFonts w:eastAsia="Lucida Sans Unicode"/>
          <w:kern w:val="1"/>
        </w:rPr>
        <w:t>.</w:t>
      </w:r>
    </w:p>
    <w:p w14:paraId="2124F726" w14:textId="77777777" w:rsidR="00860504" w:rsidRPr="00D31EC9" w:rsidRDefault="00860504" w:rsidP="001E1CDE">
      <w:pPr>
        <w:widowControl w:val="0"/>
        <w:numPr>
          <w:ilvl w:val="0"/>
          <w:numId w:val="4"/>
        </w:numPr>
        <w:tabs>
          <w:tab w:val="clear" w:pos="720"/>
        </w:tabs>
        <w:suppressAutoHyphens/>
        <w:ind w:left="723" w:hanging="355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 xml:space="preserve">na zadania w zakresie przeciwdziałania przemocy w rodzinie na plan </w:t>
      </w:r>
      <w:r w:rsidRPr="00D31EC9">
        <w:rPr>
          <w:rFonts w:eastAsia="Lucida Sans Unicode"/>
          <w:b/>
          <w:kern w:val="1"/>
        </w:rPr>
        <w:t>24.500,00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 xml:space="preserve">, </w:t>
      </w:r>
      <w:r w:rsidRPr="00D31EC9">
        <w:rPr>
          <w:rFonts w:eastAsia="Lucida Sans Unicode"/>
          <w:kern w:val="1"/>
        </w:rPr>
        <w:t xml:space="preserve">wydatkowana została kwota </w:t>
      </w:r>
      <w:r w:rsidRPr="00D31EC9">
        <w:rPr>
          <w:rFonts w:eastAsia="Lucida Sans Unicode"/>
          <w:b/>
          <w:kern w:val="1"/>
        </w:rPr>
        <w:t>26,19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kern w:val="1"/>
        </w:rPr>
        <w:t xml:space="preserve"> (0,11</w:t>
      </w:r>
      <w:r w:rsidR="0081745D">
        <w:rPr>
          <w:rFonts w:eastAsia="Lucida Sans Unicode"/>
          <w:kern w:val="1"/>
        </w:rPr>
        <w:t> %</w:t>
      </w:r>
      <w:r w:rsidRPr="00D31EC9">
        <w:rPr>
          <w:rFonts w:eastAsia="Lucida Sans Unicode"/>
          <w:kern w:val="1"/>
        </w:rPr>
        <w:t xml:space="preserve">) z przeznaczeniem na zakup artykułów </w:t>
      </w:r>
      <w:r w:rsidRPr="00D31EC9">
        <w:rPr>
          <w:rFonts w:eastAsia="Lucida Sans Unicode"/>
          <w:kern w:val="1"/>
        </w:rPr>
        <w:lastRenderedPageBreak/>
        <w:t>na</w:t>
      </w:r>
      <w:r w:rsidR="004773D7">
        <w:rPr>
          <w:rFonts w:eastAsia="Lucida Sans Unicode"/>
          <w:kern w:val="1"/>
        </w:rPr>
        <w:t> </w:t>
      </w:r>
      <w:r w:rsidRPr="00D31EC9">
        <w:rPr>
          <w:rFonts w:eastAsia="Lucida Sans Unicode"/>
          <w:kern w:val="1"/>
        </w:rPr>
        <w:t>szkolenie Zespołu interdyscyplinarnego w</w:t>
      </w:r>
      <w:r w:rsidR="0081745D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ramach programu Przeciwdziałanie Przemocy w</w:t>
      </w:r>
      <w:r w:rsidR="0081745D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Rodzinie oraz Ochrony Ofiar Przemocy w rodzinie dla Mieszkańców Gminy Wolanów.</w:t>
      </w:r>
    </w:p>
    <w:p w14:paraId="222A2261" w14:textId="77777777" w:rsidR="00860504" w:rsidRPr="00D31EC9" w:rsidRDefault="00860504" w:rsidP="001E1CDE">
      <w:pPr>
        <w:widowControl w:val="0"/>
        <w:numPr>
          <w:ilvl w:val="0"/>
          <w:numId w:val="4"/>
        </w:numPr>
        <w:tabs>
          <w:tab w:val="clear" w:pos="720"/>
        </w:tabs>
        <w:suppressAutoHyphens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składki na ubezpieczenia zdrowotne na plan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b/>
          <w:kern w:val="1"/>
        </w:rPr>
        <w:t>20.000,00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kern w:val="1"/>
        </w:rPr>
        <w:t xml:space="preserve"> wydatkowano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b/>
          <w:kern w:val="1"/>
        </w:rPr>
        <w:t>7.937,21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 xml:space="preserve">, </w:t>
      </w:r>
      <w:r w:rsidR="00395FFD">
        <w:rPr>
          <w:rFonts w:eastAsia="Lucida Sans Unicode"/>
          <w:kern w:val="1"/>
        </w:rPr>
        <w:t>co</w:t>
      </w:r>
      <w:r w:rsidR="004773D7">
        <w:rPr>
          <w:rFonts w:eastAsia="Lucida Sans Unicode"/>
          <w:kern w:val="1"/>
        </w:rPr>
        <w:t> </w:t>
      </w:r>
      <w:r w:rsidR="00395FFD">
        <w:rPr>
          <w:rFonts w:eastAsia="Lucida Sans Unicode"/>
          <w:kern w:val="1"/>
        </w:rPr>
        <w:t>stanowi 39,69</w:t>
      </w:r>
      <w:r w:rsidR="0081745D">
        <w:rPr>
          <w:rFonts w:eastAsia="Lucida Sans Unicode"/>
          <w:kern w:val="1"/>
        </w:rPr>
        <w:t> %</w:t>
      </w:r>
      <w:r w:rsidR="00395FFD">
        <w:rPr>
          <w:rFonts w:eastAsia="Lucida Sans Unicode"/>
          <w:kern w:val="1"/>
        </w:rPr>
        <w:t xml:space="preserve"> planu.</w:t>
      </w:r>
    </w:p>
    <w:p w14:paraId="4575B835" w14:textId="77777777" w:rsidR="00860504" w:rsidRPr="00D31EC9" w:rsidRDefault="00860504" w:rsidP="001E1CDE">
      <w:pPr>
        <w:widowControl w:val="0"/>
        <w:numPr>
          <w:ilvl w:val="0"/>
          <w:numId w:val="4"/>
        </w:numPr>
        <w:tabs>
          <w:tab w:val="clear" w:pos="720"/>
        </w:tabs>
        <w:suppressAutoHyphens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 xml:space="preserve">zasiłki i pomoc w naturze na </w:t>
      </w:r>
      <w:r w:rsidR="00273A59" w:rsidRPr="00D31EC9">
        <w:rPr>
          <w:rFonts w:eastAsia="Lucida Sans Unicode"/>
          <w:kern w:val="1"/>
        </w:rPr>
        <w:t xml:space="preserve">plan </w:t>
      </w:r>
      <w:r w:rsidR="00273A59" w:rsidRPr="008F15F9">
        <w:rPr>
          <w:rFonts w:eastAsia="Lucida Sans Unicode"/>
          <w:b/>
          <w:kern w:val="1"/>
        </w:rPr>
        <w:t>120.283</w:t>
      </w:r>
      <w:r w:rsidRPr="008F15F9">
        <w:rPr>
          <w:rFonts w:eastAsia="Lucida Sans Unicode"/>
          <w:b/>
          <w:kern w:val="1"/>
        </w:rPr>
        <w:t>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kern w:val="1"/>
        </w:rPr>
        <w:t>, wydatkowano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b/>
          <w:kern w:val="1"/>
        </w:rPr>
        <w:t>26.637,81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 xml:space="preserve"> </w:t>
      </w:r>
      <w:r w:rsidRPr="00D31EC9">
        <w:rPr>
          <w:rFonts w:eastAsia="Lucida Sans Unicode"/>
          <w:kern w:val="1"/>
        </w:rPr>
        <w:t>(22,15</w:t>
      </w:r>
      <w:r w:rsidR="0081745D">
        <w:rPr>
          <w:rFonts w:eastAsia="Lucida Sans Unicode"/>
          <w:kern w:val="1"/>
        </w:rPr>
        <w:t> %</w:t>
      </w:r>
      <w:r w:rsidRPr="00D31EC9">
        <w:rPr>
          <w:rFonts w:eastAsia="Lucida Sans Unicode"/>
          <w:kern w:val="1"/>
        </w:rPr>
        <w:t>) z</w:t>
      </w:r>
      <w:r w:rsidR="0081745D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 xml:space="preserve">tego: </w:t>
      </w:r>
    </w:p>
    <w:p w14:paraId="5028A258" w14:textId="77777777" w:rsidR="00860504" w:rsidRPr="00D31EC9" w:rsidRDefault="00860504" w:rsidP="001E1CDE">
      <w:pPr>
        <w:widowControl w:val="0"/>
        <w:numPr>
          <w:ilvl w:val="0"/>
          <w:numId w:val="91"/>
        </w:numPr>
        <w:suppressAutoHyphens/>
        <w:ind w:left="1134" w:hanging="283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zasiłki celowe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8.113,42</w:t>
      </w:r>
      <w:r w:rsidR="0081745D">
        <w:rPr>
          <w:rFonts w:eastAsia="Lucida Sans Unicode"/>
          <w:kern w:val="1"/>
        </w:rPr>
        <w:t> zł</w:t>
      </w:r>
      <w:r w:rsidRPr="00D31EC9">
        <w:rPr>
          <w:rFonts w:eastAsia="Lucida Sans Unicode"/>
          <w:kern w:val="1"/>
        </w:rPr>
        <w:t xml:space="preserve">, </w:t>
      </w:r>
    </w:p>
    <w:p w14:paraId="41E8E2AF" w14:textId="77777777" w:rsidR="00860504" w:rsidRPr="00D31EC9" w:rsidRDefault="00860504" w:rsidP="001E1CDE">
      <w:pPr>
        <w:widowControl w:val="0"/>
        <w:numPr>
          <w:ilvl w:val="0"/>
          <w:numId w:val="91"/>
        </w:numPr>
        <w:suppressAutoHyphens/>
        <w:ind w:left="1134" w:hanging="283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zasiłki okresowe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17.394,71</w:t>
      </w:r>
      <w:r w:rsidR="0081745D">
        <w:rPr>
          <w:rFonts w:eastAsia="Lucida Sans Unicode"/>
          <w:kern w:val="1"/>
        </w:rPr>
        <w:t> zł</w:t>
      </w:r>
      <w:r w:rsidRPr="00D31EC9">
        <w:rPr>
          <w:rFonts w:eastAsia="Lucida Sans Unicode"/>
          <w:kern w:val="1"/>
        </w:rPr>
        <w:t>,</w:t>
      </w:r>
    </w:p>
    <w:p w14:paraId="1E4D2FD0" w14:textId="77777777" w:rsidR="00860504" w:rsidRPr="00D31EC9" w:rsidRDefault="00860504" w:rsidP="001E1CDE">
      <w:pPr>
        <w:widowControl w:val="0"/>
        <w:numPr>
          <w:ilvl w:val="0"/>
          <w:numId w:val="91"/>
        </w:numPr>
        <w:suppressAutoHyphens/>
        <w:ind w:left="1134" w:hanging="283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porto i usługi pocztowe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1.129,68</w:t>
      </w:r>
      <w:r w:rsidR="0081745D">
        <w:rPr>
          <w:rFonts w:eastAsia="Lucida Sans Unicode"/>
          <w:kern w:val="1"/>
        </w:rPr>
        <w:t> zł</w:t>
      </w:r>
      <w:r w:rsidRPr="00D31EC9">
        <w:rPr>
          <w:rFonts w:eastAsia="Lucida Sans Unicode"/>
          <w:kern w:val="1"/>
        </w:rPr>
        <w:t>.</w:t>
      </w:r>
    </w:p>
    <w:p w14:paraId="1230090B" w14:textId="77777777" w:rsidR="00860504" w:rsidRPr="00D31EC9" w:rsidRDefault="00860504" w:rsidP="001E1CDE">
      <w:pPr>
        <w:widowControl w:val="0"/>
        <w:numPr>
          <w:ilvl w:val="0"/>
          <w:numId w:val="4"/>
        </w:numPr>
        <w:tabs>
          <w:tab w:val="clear" w:pos="720"/>
        </w:tabs>
        <w:suppressAutoHyphens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 xml:space="preserve">zasiłki stałe na plan </w:t>
      </w:r>
      <w:r w:rsidRPr="00D31EC9">
        <w:rPr>
          <w:rFonts w:eastAsia="Lucida Sans Unicode"/>
          <w:b/>
          <w:kern w:val="1"/>
        </w:rPr>
        <w:t>205.000,00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 xml:space="preserve"> </w:t>
      </w:r>
      <w:r w:rsidRPr="00D31EC9">
        <w:rPr>
          <w:rFonts w:eastAsia="Lucida Sans Unicode"/>
          <w:kern w:val="1"/>
        </w:rPr>
        <w:t>wydatkowano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b/>
          <w:kern w:val="1"/>
        </w:rPr>
        <w:t>97.432,00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kern w:val="1"/>
        </w:rPr>
        <w:t xml:space="preserve"> (47,53</w:t>
      </w:r>
      <w:r w:rsidR="0081745D">
        <w:rPr>
          <w:rFonts w:eastAsia="Lucida Sans Unicode"/>
          <w:kern w:val="1"/>
        </w:rPr>
        <w:t> %</w:t>
      </w:r>
      <w:r w:rsidRPr="00D31EC9">
        <w:rPr>
          <w:rFonts w:eastAsia="Lucida Sans Unicode"/>
          <w:kern w:val="1"/>
        </w:rPr>
        <w:t>).</w:t>
      </w:r>
    </w:p>
    <w:p w14:paraId="57D7B39A" w14:textId="77777777" w:rsidR="00860504" w:rsidRPr="00D31EC9" w:rsidRDefault="00860504" w:rsidP="001E1CDE">
      <w:pPr>
        <w:widowControl w:val="0"/>
        <w:numPr>
          <w:ilvl w:val="0"/>
          <w:numId w:val="4"/>
        </w:numPr>
        <w:tabs>
          <w:tab w:val="clear" w:pos="720"/>
        </w:tabs>
        <w:suppressAutoHyphens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 xml:space="preserve">ośrodki pomocy społecznej na plan </w:t>
      </w:r>
      <w:r w:rsidRPr="00D31EC9">
        <w:rPr>
          <w:rFonts w:eastAsia="Lucida Sans Unicode"/>
          <w:b/>
          <w:kern w:val="1"/>
        </w:rPr>
        <w:t>456.426,00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kern w:val="1"/>
        </w:rPr>
        <w:t xml:space="preserve"> wydatkowano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b/>
          <w:kern w:val="1"/>
        </w:rPr>
        <w:t>215.367,69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>,</w:t>
      </w:r>
      <w:r w:rsidRPr="00D31EC9">
        <w:rPr>
          <w:rFonts w:eastAsia="Lucida Sans Unicode"/>
          <w:kern w:val="1"/>
        </w:rPr>
        <w:t xml:space="preserve"> tj. 47,19</w:t>
      </w:r>
      <w:r w:rsidR="0081745D">
        <w:rPr>
          <w:rFonts w:eastAsia="Lucida Sans Unicode"/>
          <w:kern w:val="1"/>
        </w:rPr>
        <w:t> %</w:t>
      </w:r>
      <w:r w:rsidRPr="00D31EC9">
        <w:rPr>
          <w:rFonts w:eastAsia="Lucida Sans Unicode"/>
          <w:kern w:val="1"/>
        </w:rPr>
        <w:t>, w</w:t>
      </w:r>
      <w:r w:rsidR="0081745D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tym:</w:t>
      </w:r>
    </w:p>
    <w:p w14:paraId="0911F52A" w14:textId="77777777" w:rsidR="00860504" w:rsidRPr="00D31EC9" w:rsidRDefault="00860504" w:rsidP="001E1CDE">
      <w:pPr>
        <w:widowControl w:val="0"/>
        <w:numPr>
          <w:ilvl w:val="1"/>
          <w:numId w:val="37"/>
        </w:numPr>
        <w:suppressAutoHyphens/>
        <w:ind w:left="1134" w:hanging="283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wynagrodzenia i pochodne dla 5 pracowników przypada kwota 173.208,96</w:t>
      </w:r>
      <w:r w:rsidR="0081745D">
        <w:rPr>
          <w:rFonts w:eastAsia="Lucida Sans Unicode"/>
          <w:kern w:val="1"/>
        </w:rPr>
        <w:t> zł</w:t>
      </w:r>
      <w:r w:rsidRPr="00D31EC9">
        <w:rPr>
          <w:rFonts w:eastAsia="Lucida Sans Unicode"/>
          <w:kern w:val="1"/>
        </w:rPr>
        <w:t>,</w:t>
      </w:r>
    </w:p>
    <w:p w14:paraId="10F6F40C" w14:textId="77777777" w:rsidR="00860504" w:rsidRPr="00D31EC9" w:rsidRDefault="00860504" w:rsidP="001E1CDE">
      <w:pPr>
        <w:widowControl w:val="0"/>
        <w:numPr>
          <w:ilvl w:val="1"/>
          <w:numId w:val="37"/>
        </w:numPr>
        <w:suppressAutoHyphens/>
        <w:ind w:left="1134" w:hanging="283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odpisy na FŚS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6.560,00</w:t>
      </w:r>
      <w:r w:rsidR="0081745D">
        <w:rPr>
          <w:rFonts w:eastAsia="Lucida Sans Unicode"/>
          <w:kern w:val="1"/>
        </w:rPr>
        <w:t> zł</w:t>
      </w:r>
      <w:r w:rsidRPr="00D31EC9">
        <w:rPr>
          <w:rFonts w:eastAsia="Lucida Sans Unicode"/>
          <w:kern w:val="1"/>
        </w:rPr>
        <w:t>,</w:t>
      </w:r>
    </w:p>
    <w:p w14:paraId="6CFD3524" w14:textId="77777777" w:rsidR="00860504" w:rsidRPr="00D31EC9" w:rsidRDefault="00860504" w:rsidP="001E1CDE">
      <w:pPr>
        <w:widowControl w:val="0"/>
        <w:numPr>
          <w:ilvl w:val="1"/>
          <w:numId w:val="37"/>
        </w:numPr>
        <w:suppressAutoHyphens/>
        <w:ind w:left="1134" w:hanging="283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wydatki na rzecz osób fizycznych (</w:t>
      </w:r>
      <w:r w:rsidR="00273A59" w:rsidRPr="00D31EC9">
        <w:rPr>
          <w:rFonts w:eastAsia="Lucida Sans Unicode"/>
          <w:kern w:val="1"/>
        </w:rPr>
        <w:t>soryt</w:t>
      </w:r>
      <w:r w:rsidRPr="00D31EC9">
        <w:rPr>
          <w:rFonts w:eastAsia="Lucida Sans Unicode"/>
          <w:kern w:val="1"/>
        </w:rPr>
        <w:t xml:space="preserve"> mundurowe, ekwiwalent za pranie)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2.060,53</w:t>
      </w:r>
      <w:r w:rsidR="0081745D">
        <w:rPr>
          <w:rFonts w:eastAsia="Lucida Sans Unicode"/>
          <w:kern w:val="1"/>
        </w:rPr>
        <w:t> zł</w:t>
      </w:r>
      <w:r w:rsidRPr="00D31EC9">
        <w:rPr>
          <w:rFonts w:eastAsia="Lucida Sans Unicode"/>
          <w:kern w:val="1"/>
        </w:rPr>
        <w:t>,</w:t>
      </w:r>
    </w:p>
    <w:p w14:paraId="48EC9C8A" w14:textId="77777777" w:rsidR="00860504" w:rsidRPr="00D31EC9" w:rsidRDefault="00860504" w:rsidP="001E1CDE">
      <w:pPr>
        <w:widowControl w:val="0"/>
        <w:numPr>
          <w:ilvl w:val="1"/>
          <w:numId w:val="37"/>
        </w:numPr>
        <w:suppressAutoHyphens/>
        <w:ind w:left="1134" w:hanging="283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ryczałt za używanie samochodów prywatnych do celów służbowych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2.220,43</w:t>
      </w:r>
      <w:r w:rsidR="0081745D">
        <w:rPr>
          <w:rFonts w:eastAsia="Lucida Sans Unicode"/>
          <w:kern w:val="1"/>
        </w:rPr>
        <w:t> zł</w:t>
      </w:r>
      <w:r w:rsidRPr="00D31EC9">
        <w:rPr>
          <w:rFonts w:eastAsia="Lucida Sans Unicode"/>
          <w:kern w:val="1"/>
        </w:rPr>
        <w:t>,</w:t>
      </w:r>
    </w:p>
    <w:p w14:paraId="383E3AB7" w14:textId="77777777" w:rsidR="00860504" w:rsidRPr="00D31EC9" w:rsidRDefault="00860504" w:rsidP="001E1CDE">
      <w:pPr>
        <w:widowControl w:val="0"/>
        <w:numPr>
          <w:ilvl w:val="1"/>
          <w:numId w:val="37"/>
        </w:numPr>
        <w:suppressAutoHyphens/>
        <w:ind w:left="1134" w:hanging="283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pozostałe wydatki bieżące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31.317,77</w:t>
      </w:r>
      <w:r w:rsidR="0081745D">
        <w:rPr>
          <w:rFonts w:eastAsia="Lucida Sans Unicode"/>
          <w:kern w:val="1"/>
        </w:rPr>
        <w:t> zł</w:t>
      </w:r>
      <w:r w:rsidR="00D1470D">
        <w:rPr>
          <w:rFonts w:eastAsia="Lucida Sans Unicode"/>
          <w:kern w:val="1"/>
        </w:rPr>
        <w:t xml:space="preserve"> (w tym 5.302,</w:t>
      </w:r>
      <w:r w:rsidR="005F25B8">
        <w:rPr>
          <w:rFonts w:eastAsia="Lucida Sans Unicode"/>
          <w:kern w:val="1"/>
        </w:rPr>
        <w:t>05</w:t>
      </w:r>
      <w:r w:rsidR="0081745D">
        <w:rPr>
          <w:rFonts w:eastAsia="Lucida Sans Unicode"/>
          <w:kern w:val="1"/>
        </w:rPr>
        <w:t> zł</w:t>
      </w:r>
      <w:r w:rsidR="005F25B8">
        <w:rPr>
          <w:rFonts w:eastAsia="Lucida Sans Unicode"/>
          <w:kern w:val="1"/>
        </w:rPr>
        <w:t xml:space="preserve"> wydatki związanie z</w:t>
      </w:r>
      <w:r w:rsidR="004773D7">
        <w:rPr>
          <w:rFonts w:eastAsia="Lucida Sans Unicode"/>
          <w:kern w:val="1"/>
        </w:rPr>
        <w:t> </w:t>
      </w:r>
      <w:r w:rsidR="005F25B8">
        <w:rPr>
          <w:rFonts w:eastAsia="Lucida Sans Unicode"/>
          <w:kern w:val="1"/>
        </w:rPr>
        <w:t>przeciwdziałaniem Covid</w:t>
      </w:r>
      <w:r w:rsidR="004773D7">
        <w:rPr>
          <w:rFonts w:eastAsia="Lucida Sans Unicode"/>
          <w:kern w:val="1"/>
        </w:rPr>
        <w:t>-</w:t>
      </w:r>
      <w:r w:rsidR="005F25B8">
        <w:rPr>
          <w:rFonts w:eastAsia="Lucida Sans Unicode"/>
          <w:kern w:val="1"/>
        </w:rPr>
        <w:t>19)</w:t>
      </w:r>
      <w:r w:rsidR="00395FFD">
        <w:rPr>
          <w:rFonts w:eastAsia="Lucida Sans Unicode"/>
          <w:kern w:val="1"/>
        </w:rPr>
        <w:t>.</w:t>
      </w:r>
    </w:p>
    <w:p w14:paraId="465F5D7D" w14:textId="77777777" w:rsidR="00860504" w:rsidRPr="00D31EC9" w:rsidRDefault="00860504" w:rsidP="001E1CDE">
      <w:pPr>
        <w:widowControl w:val="0"/>
        <w:numPr>
          <w:ilvl w:val="0"/>
          <w:numId w:val="4"/>
        </w:numPr>
        <w:tabs>
          <w:tab w:val="clear" w:pos="720"/>
        </w:tabs>
        <w:suppressAutoHyphens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 xml:space="preserve">usługi opiekuńcze na plan </w:t>
      </w:r>
      <w:r w:rsidRPr="00D31EC9">
        <w:rPr>
          <w:rFonts w:eastAsia="Lucida Sans Unicode"/>
          <w:b/>
          <w:kern w:val="1"/>
        </w:rPr>
        <w:t>87.835,00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kern w:val="1"/>
        </w:rPr>
        <w:t xml:space="preserve"> wydatkowano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b/>
          <w:kern w:val="1"/>
        </w:rPr>
        <w:t>26.346,67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kern w:val="1"/>
        </w:rPr>
        <w:t xml:space="preserve"> (30,00</w:t>
      </w:r>
      <w:r w:rsidR="0081745D">
        <w:rPr>
          <w:rFonts w:eastAsia="Lucida Sans Unicode"/>
          <w:kern w:val="1"/>
        </w:rPr>
        <w:t> %</w:t>
      </w:r>
      <w:r w:rsidRPr="00D31EC9">
        <w:rPr>
          <w:rFonts w:eastAsia="Lucida Sans Unicode"/>
          <w:kern w:val="1"/>
        </w:rPr>
        <w:t xml:space="preserve">) z tego: </w:t>
      </w:r>
    </w:p>
    <w:p w14:paraId="53926A89" w14:textId="77777777" w:rsidR="00860504" w:rsidRPr="00D31EC9" w:rsidRDefault="007B56DD" w:rsidP="001E1CDE">
      <w:pPr>
        <w:widowControl w:val="0"/>
        <w:numPr>
          <w:ilvl w:val="1"/>
          <w:numId w:val="37"/>
        </w:numPr>
        <w:suppressAutoHyphens/>
        <w:ind w:left="1134" w:hanging="283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 xml:space="preserve"> </w:t>
      </w:r>
      <w:r w:rsidR="00860504" w:rsidRPr="00D31EC9">
        <w:rPr>
          <w:rFonts w:eastAsia="Lucida Sans Unicode"/>
          <w:kern w:val="1"/>
        </w:rPr>
        <w:t>na wynagrodzenie dla 1 pracownika wraz z pochodnymi przypada kwota</w:t>
      </w:r>
      <w:r w:rsidR="00F371D4">
        <w:rPr>
          <w:rFonts w:eastAsia="Lucida Sans Unicode"/>
          <w:kern w:val="1"/>
        </w:rPr>
        <w:t xml:space="preserve"> </w:t>
      </w:r>
      <w:r w:rsidR="00860504" w:rsidRPr="00D31EC9">
        <w:rPr>
          <w:rFonts w:eastAsia="Lucida Sans Unicode"/>
          <w:kern w:val="1"/>
        </w:rPr>
        <w:t>23.362,67</w:t>
      </w:r>
      <w:r w:rsidR="0081745D">
        <w:rPr>
          <w:rFonts w:eastAsia="Lucida Sans Unicode"/>
          <w:kern w:val="1"/>
        </w:rPr>
        <w:t> zł</w:t>
      </w:r>
      <w:r w:rsidR="00395FFD">
        <w:rPr>
          <w:rFonts w:eastAsia="Lucida Sans Unicode"/>
          <w:kern w:val="1"/>
        </w:rPr>
        <w:t>,</w:t>
      </w:r>
    </w:p>
    <w:p w14:paraId="330DF9B7" w14:textId="77777777" w:rsidR="00860504" w:rsidRPr="00D31EC9" w:rsidRDefault="007B56DD" w:rsidP="001E1CDE">
      <w:pPr>
        <w:widowControl w:val="0"/>
        <w:numPr>
          <w:ilvl w:val="1"/>
          <w:numId w:val="37"/>
        </w:numPr>
        <w:suppressAutoHyphens/>
        <w:ind w:left="1134" w:hanging="283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 xml:space="preserve"> </w:t>
      </w:r>
      <w:r w:rsidR="00860504" w:rsidRPr="00D31EC9">
        <w:rPr>
          <w:rFonts w:eastAsia="Lucida Sans Unicode"/>
          <w:kern w:val="1"/>
        </w:rPr>
        <w:t>wydatki na rzecz osób fizycznych (</w:t>
      </w:r>
      <w:r w:rsidR="00273A59" w:rsidRPr="00D31EC9">
        <w:rPr>
          <w:rFonts w:eastAsia="Lucida Sans Unicode"/>
          <w:kern w:val="1"/>
        </w:rPr>
        <w:t>soryt</w:t>
      </w:r>
      <w:r w:rsidR="00860504" w:rsidRPr="00D31EC9">
        <w:rPr>
          <w:rFonts w:eastAsia="Lucida Sans Unicode"/>
          <w:kern w:val="1"/>
        </w:rPr>
        <w:t xml:space="preserve"> mundurowe, ekwiwalent za pranie)</w:t>
      </w:r>
      <w:r w:rsidR="00F371D4">
        <w:rPr>
          <w:rFonts w:eastAsia="Lucida Sans Unicode"/>
          <w:kern w:val="1"/>
        </w:rPr>
        <w:t xml:space="preserve"> </w:t>
      </w:r>
      <w:r w:rsidR="00860504" w:rsidRPr="00D31EC9">
        <w:rPr>
          <w:rFonts w:eastAsia="Lucida Sans Unicode"/>
          <w:kern w:val="1"/>
        </w:rPr>
        <w:t>440,00</w:t>
      </w:r>
      <w:r w:rsidR="0081745D">
        <w:rPr>
          <w:rFonts w:eastAsia="Lucida Sans Unicode"/>
          <w:kern w:val="1"/>
        </w:rPr>
        <w:t> zł</w:t>
      </w:r>
      <w:r w:rsidR="00860504" w:rsidRPr="00D31EC9">
        <w:rPr>
          <w:rFonts w:eastAsia="Lucida Sans Unicode"/>
          <w:kern w:val="1"/>
        </w:rPr>
        <w:t>,</w:t>
      </w:r>
    </w:p>
    <w:p w14:paraId="3A31A331" w14:textId="77777777" w:rsidR="00860504" w:rsidRPr="00D31EC9" w:rsidRDefault="007B56DD" w:rsidP="001E1CDE">
      <w:pPr>
        <w:widowControl w:val="0"/>
        <w:numPr>
          <w:ilvl w:val="1"/>
          <w:numId w:val="37"/>
        </w:numPr>
        <w:suppressAutoHyphens/>
        <w:ind w:left="1134" w:hanging="283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 xml:space="preserve"> </w:t>
      </w:r>
      <w:r w:rsidR="00860504" w:rsidRPr="00D31EC9">
        <w:rPr>
          <w:rFonts w:eastAsia="Lucida Sans Unicode"/>
          <w:kern w:val="1"/>
        </w:rPr>
        <w:t>odpis na FŚS</w:t>
      </w:r>
      <w:r w:rsidR="00F371D4">
        <w:rPr>
          <w:rFonts w:eastAsia="Lucida Sans Unicode"/>
          <w:kern w:val="1"/>
        </w:rPr>
        <w:t xml:space="preserve"> </w:t>
      </w:r>
      <w:r w:rsidR="00860504" w:rsidRPr="00D31EC9">
        <w:rPr>
          <w:rFonts w:eastAsia="Lucida Sans Unicode"/>
          <w:kern w:val="1"/>
        </w:rPr>
        <w:t>2.544,00</w:t>
      </w:r>
      <w:r w:rsidR="0081745D">
        <w:rPr>
          <w:rFonts w:eastAsia="Lucida Sans Unicode"/>
          <w:kern w:val="1"/>
        </w:rPr>
        <w:t> zł</w:t>
      </w:r>
      <w:r w:rsidR="00395FFD">
        <w:rPr>
          <w:rFonts w:eastAsia="Lucida Sans Unicode"/>
          <w:kern w:val="1"/>
        </w:rPr>
        <w:t>.</w:t>
      </w:r>
    </w:p>
    <w:p w14:paraId="1D4E741B" w14:textId="77777777" w:rsidR="00860504" w:rsidRPr="00D31EC9" w:rsidRDefault="00860504" w:rsidP="001E1CDE">
      <w:pPr>
        <w:widowControl w:val="0"/>
        <w:numPr>
          <w:ilvl w:val="0"/>
          <w:numId w:val="4"/>
        </w:numPr>
        <w:tabs>
          <w:tab w:val="clear" w:pos="720"/>
        </w:tabs>
        <w:suppressAutoHyphens/>
        <w:ind w:left="723" w:hanging="355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 xml:space="preserve">pomoc w zakresie dożywiania na plan </w:t>
      </w:r>
      <w:r w:rsidRPr="00D31EC9">
        <w:rPr>
          <w:rFonts w:eastAsia="Lucida Sans Unicode"/>
          <w:b/>
          <w:kern w:val="1"/>
        </w:rPr>
        <w:t>87.835,00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kern w:val="1"/>
        </w:rPr>
        <w:t xml:space="preserve"> wydatkowano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b/>
          <w:kern w:val="1"/>
        </w:rPr>
        <w:t>17.618,25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 xml:space="preserve"> </w:t>
      </w:r>
      <w:r w:rsidRPr="00D31EC9">
        <w:rPr>
          <w:rFonts w:eastAsia="Lucida Sans Unicode"/>
          <w:kern w:val="1"/>
        </w:rPr>
        <w:t>(20,06</w:t>
      </w:r>
      <w:r w:rsidR="0081745D">
        <w:rPr>
          <w:rFonts w:eastAsia="Lucida Sans Unicode"/>
          <w:kern w:val="1"/>
        </w:rPr>
        <w:t> %</w:t>
      </w:r>
      <w:r w:rsidRPr="00D31EC9">
        <w:rPr>
          <w:rFonts w:eastAsia="Lucida Sans Unicode"/>
          <w:kern w:val="1"/>
        </w:rPr>
        <w:t>) w</w:t>
      </w:r>
      <w:r w:rsidR="004773D7">
        <w:rPr>
          <w:rFonts w:eastAsia="Lucida Sans Unicode"/>
          <w:kern w:val="1"/>
        </w:rPr>
        <w:t> </w:t>
      </w:r>
      <w:r w:rsidRPr="00D31EC9">
        <w:rPr>
          <w:rFonts w:eastAsia="Lucida Sans Unicode"/>
          <w:kern w:val="1"/>
        </w:rPr>
        <w:t>całości z przeznaczeniem na dożywianie (w tym dowóz posiłków 7.513,00</w:t>
      </w:r>
      <w:r w:rsidR="0081745D">
        <w:rPr>
          <w:rFonts w:eastAsia="Lucida Sans Unicode"/>
          <w:kern w:val="1"/>
        </w:rPr>
        <w:t> zł</w:t>
      </w:r>
      <w:r w:rsidRPr="00D31EC9">
        <w:rPr>
          <w:rFonts w:eastAsia="Lucida Sans Unicode"/>
          <w:kern w:val="1"/>
        </w:rPr>
        <w:t>).</w:t>
      </w:r>
    </w:p>
    <w:p w14:paraId="65C8F976" w14:textId="77777777" w:rsidR="00860504" w:rsidRPr="00D31EC9" w:rsidRDefault="00860504" w:rsidP="001E1CDE">
      <w:pPr>
        <w:widowControl w:val="0"/>
        <w:numPr>
          <w:ilvl w:val="0"/>
          <w:numId w:val="4"/>
        </w:numPr>
        <w:tabs>
          <w:tab w:val="clear" w:pos="720"/>
        </w:tabs>
        <w:suppressAutoHyphens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 xml:space="preserve">pozostała działalność na plan </w:t>
      </w:r>
      <w:r w:rsidRPr="00D31EC9">
        <w:rPr>
          <w:rFonts w:eastAsia="Lucida Sans Unicode"/>
          <w:b/>
          <w:kern w:val="1"/>
        </w:rPr>
        <w:t>139.050,00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kern w:val="1"/>
        </w:rPr>
        <w:t xml:space="preserve"> wydatkowana została kwota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b/>
          <w:kern w:val="1"/>
        </w:rPr>
        <w:t>29.894,99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kern w:val="1"/>
        </w:rPr>
        <w:t xml:space="preserve"> (21,50</w:t>
      </w:r>
      <w:r w:rsidR="0081745D">
        <w:rPr>
          <w:rFonts w:eastAsia="Lucida Sans Unicode"/>
          <w:kern w:val="1"/>
        </w:rPr>
        <w:t> %</w:t>
      </w:r>
      <w:r w:rsidRPr="00D31EC9">
        <w:rPr>
          <w:rFonts w:eastAsia="Lucida Sans Unicode"/>
          <w:kern w:val="1"/>
        </w:rPr>
        <w:t>) z przeznaczeniem na utrzymanie i bież</w:t>
      </w:r>
      <w:r w:rsidR="004773D7">
        <w:rPr>
          <w:rFonts w:eastAsia="Lucida Sans Unicode"/>
          <w:kern w:val="1"/>
        </w:rPr>
        <w:t>ącą działalność Klubu Senior+ w </w:t>
      </w:r>
      <w:r w:rsidRPr="00D31EC9">
        <w:rPr>
          <w:rFonts w:eastAsia="Lucida Sans Unicode"/>
          <w:kern w:val="1"/>
        </w:rPr>
        <w:t>Chruślicach</w:t>
      </w:r>
      <w:r w:rsidR="00395FFD">
        <w:rPr>
          <w:rFonts w:eastAsia="Lucida Sans Unicode"/>
          <w:kern w:val="1"/>
        </w:rPr>
        <w:t>.</w:t>
      </w:r>
    </w:p>
    <w:p w14:paraId="6A1712E9" w14:textId="77777777" w:rsidR="00860504" w:rsidRPr="00D31EC9" w:rsidRDefault="00860504" w:rsidP="001E1CDE">
      <w:pPr>
        <w:widowControl w:val="0"/>
        <w:suppressAutoHyphens/>
        <w:ind w:left="360"/>
        <w:jc w:val="both"/>
        <w:rPr>
          <w:rFonts w:eastAsia="Lucida Sans Unicode"/>
          <w:kern w:val="1"/>
        </w:rPr>
      </w:pPr>
    </w:p>
    <w:p w14:paraId="123D55D4" w14:textId="77777777" w:rsidR="00860504" w:rsidRPr="00D31EC9" w:rsidRDefault="00860504" w:rsidP="001E1CDE">
      <w:pPr>
        <w:widowControl w:val="0"/>
        <w:suppressAutoHyphens/>
        <w:ind w:firstLine="709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W planie finansowym GOPS na 2020 rok zabezpieczone zostały środki na zadania związane z</w:t>
      </w:r>
      <w:r w:rsidR="0081745D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bezdomnością w rozdziale 85203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 xml:space="preserve">Ośrodki wsparcia w kwocie </w:t>
      </w:r>
      <w:r w:rsidRPr="00D31EC9">
        <w:rPr>
          <w:rFonts w:eastAsia="Lucida Sans Unicode"/>
          <w:b/>
          <w:kern w:val="1"/>
        </w:rPr>
        <w:t>10.000,00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 xml:space="preserve"> </w:t>
      </w:r>
      <w:r w:rsidRPr="00D31EC9">
        <w:rPr>
          <w:rFonts w:eastAsia="Lucida Sans Unicode"/>
          <w:kern w:val="1"/>
        </w:rPr>
        <w:t>oraz w rozdziale 85215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 xml:space="preserve">Dodatki mieszkaniowe w kwocie </w:t>
      </w:r>
      <w:r w:rsidRPr="00D31EC9">
        <w:rPr>
          <w:rFonts w:eastAsia="Lucida Sans Unicode"/>
          <w:b/>
          <w:kern w:val="1"/>
        </w:rPr>
        <w:t>1.500,00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>.</w:t>
      </w:r>
      <w:r w:rsidRPr="00D31EC9">
        <w:rPr>
          <w:rFonts w:eastAsia="Lucida Sans Unicode"/>
          <w:kern w:val="1"/>
        </w:rPr>
        <w:t xml:space="preserve"> Na dzień 30.06.2020 nie została wydatkowana ża</w:t>
      </w:r>
      <w:r w:rsidR="000C6804" w:rsidRPr="00D31EC9">
        <w:rPr>
          <w:rFonts w:eastAsia="Lucida Sans Unicode"/>
          <w:kern w:val="1"/>
        </w:rPr>
        <w:t xml:space="preserve">dna kwota w tych rozdziałach. </w:t>
      </w:r>
    </w:p>
    <w:p w14:paraId="5612700B" w14:textId="77777777" w:rsidR="00EE0CF7" w:rsidRPr="00D31EC9" w:rsidRDefault="00EE0CF7" w:rsidP="001E1CDE">
      <w:pPr>
        <w:widowControl w:val="0"/>
        <w:suppressAutoHyphens/>
        <w:jc w:val="both"/>
      </w:pPr>
    </w:p>
    <w:p w14:paraId="1C614185" w14:textId="77777777" w:rsidR="00284413" w:rsidRPr="00D31EC9" w:rsidRDefault="00EA7738" w:rsidP="001E1CDE">
      <w:pPr>
        <w:jc w:val="both"/>
        <w:rPr>
          <w:b/>
          <w:i/>
          <w:lang w:eastAsia="ar-SA"/>
        </w:rPr>
      </w:pPr>
      <w:r w:rsidRPr="00D31EC9">
        <w:rPr>
          <w:b/>
          <w:i/>
          <w:lang w:eastAsia="ar-SA"/>
        </w:rPr>
        <w:t xml:space="preserve">853 </w:t>
      </w:r>
      <w:r w:rsidR="00284413" w:rsidRPr="00D31EC9">
        <w:rPr>
          <w:b/>
          <w:i/>
          <w:lang w:eastAsia="ar-SA"/>
        </w:rPr>
        <w:t>POZOSTAŁE ZADANIA W ZAKRESIE POLITYKI SPOŁECZNEJ</w:t>
      </w:r>
    </w:p>
    <w:p w14:paraId="5A1B57E4" w14:textId="77777777" w:rsidR="00284413" w:rsidRPr="00D31EC9" w:rsidRDefault="00284413" w:rsidP="001E1CDE">
      <w:pPr>
        <w:suppressAutoHyphens/>
        <w:ind w:firstLine="709"/>
        <w:jc w:val="both"/>
        <w:rPr>
          <w:lang w:eastAsia="ar-SA"/>
        </w:rPr>
      </w:pPr>
      <w:r w:rsidRPr="00D31EC9">
        <w:rPr>
          <w:lang w:eastAsia="ar-SA"/>
        </w:rPr>
        <w:t>Na pozostałe zadania w zakresie polity</w:t>
      </w:r>
      <w:r w:rsidR="0018748D" w:rsidRPr="00D31EC9">
        <w:rPr>
          <w:lang w:eastAsia="ar-SA"/>
        </w:rPr>
        <w:t>ki społecznej na dzień 30.06.2020</w:t>
      </w:r>
      <w:r w:rsidRPr="00D31EC9">
        <w:rPr>
          <w:lang w:eastAsia="ar-SA"/>
        </w:rPr>
        <w:t xml:space="preserve"> r. zaplanowano</w:t>
      </w:r>
      <w:r w:rsidR="001A04F7">
        <w:rPr>
          <w:lang w:eastAsia="ar-SA"/>
        </w:rPr>
        <w:t xml:space="preserve"> </w:t>
      </w:r>
      <w:r w:rsidR="0018748D" w:rsidRPr="00D31EC9">
        <w:rPr>
          <w:b/>
          <w:lang w:eastAsia="ar-SA"/>
        </w:rPr>
        <w:t>28.467</w:t>
      </w:r>
      <w:r w:rsidRPr="00D31EC9">
        <w:rPr>
          <w:b/>
          <w:lang w:eastAsia="ar-SA"/>
        </w:rPr>
        <w:t>,</w:t>
      </w:r>
      <w:r w:rsidRPr="00D31EC9">
        <w:rPr>
          <w:b/>
          <w:bCs/>
          <w:lang w:eastAsia="ar-SA"/>
        </w:rPr>
        <w:t>00</w:t>
      </w:r>
      <w:r w:rsidR="0081745D">
        <w:rPr>
          <w:b/>
          <w:bCs/>
          <w:lang w:eastAsia="ar-SA"/>
        </w:rPr>
        <w:t> zł</w:t>
      </w:r>
      <w:r w:rsidRPr="00D31EC9">
        <w:rPr>
          <w:b/>
          <w:bCs/>
          <w:lang w:eastAsia="ar-SA"/>
        </w:rPr>
        <w:t>,</w:t>
      </w:r>
      <w:r w:rsidRPr="00D31EC9">
        <w:rPr>
          <w:lang w:eastAsia="ar-SA"/>
        </w:rPr>
        <w:t xml:space="preserve"> a wydatkowano</w:t>
      </w:r>
      <w:r w:rsidR="00F371D4">
        <w:rPr>
          <w:lang w:eastAsia="ar-SA"/>
        </w:rPr>
        <w:t xml:space="preserve"> </w:t>
      </w:r>
      <w:r w:rsidR="0018748D" w:rsidRPr="00D31EC9">
        <w:rPr>
          <w:b/>
          <w:lang w:eastAsia="ar-SA"/>
        </w:rPr>
        <w:t>14.233,50</w:t>
      </w:r>
      <w:r w:rsidR="0081745D">
        <w:rPr>
          <w:b/>
          <w:bCs/>
          <w:lang w:eastAsia="ar-SA"/>
        </w:rPr>
        <w:t> zł</w:t>
      </w:r>
      <w:r w:rsidRPr="00D31EC9">
        <w:rPr>
          <w:b/>
          <w:bCs/>
          <w:lang w:eastAsia="ar-SA"/>
        </w:rPr>
        <w:t xml:space="preserve"> </w:t>
      </w:r>
      <w:r w:rsidRPr="00D31EC9">
        <w:rPr>
          <w:bCs/>
          <w:lang w:eastAsia="ar-SA"/>
        </w:rPr>
        <w:t xml:space="preserve">tj. </w:t>
      </w:r>
      <w:r w:rsidRPr="004C6AF3">
        <w:rPr>
          <w:bCs/>
          <w:lang w:eastAsia="ar-SA"/>
        </w:rPr>
        <w:t>50,00</w:t>
      </w:r>
      <w:r w:rsidR="0081745D">
        <w:rPr>
          <w:bCs/>
          <w:lang w:eastAsia="ar-SA"/>
        </w:rPr>
        <w:t> %</w:t>
      </w:r>
      <w:r w:rsidRPr="00D31EC9">
        <w:rPr>
          <w:bCs/>
          <w:lang w:eastAsia="ar-SA"/>
        </w:rPr>
        <w:t xml:space="preserve"> planu,</w:t>
      </w:r>
      <w:r w:rsidRPr="00D31EC9">
        <w:rPr>
          <w:lang w:eastAsia="ar-SA"/>
        </w:rPr>
        <w:t xml:space="preserve"> z przeznaczeniem</w:t>
      </w:r>
      <w:r w:rsidR="001A04F7">
        <w:rPr>
          <w:lang w:eastAsia="ar-SA"/>
        </w:rPr>
        <w:t xml:space="preserve"> </w:t>
      </w:r>
      <w:r w:rsidRPr="00D31EC9">
        <w:rPr>
          <w:lang w:eastAsia="ar-SA"/>
        </w:rPr>
        <w:t>na dofinansowanie Warsztatów Terapii Zajęciowej w Młodocinie Większym, w formie dotacji celowej dla Starostwa Powiatowego w</w:t>
      </w:r>
      <w:r w:rsidR="0081745D">
        <w:rPr>
          <w:lang w:eastAsia="ar-SA"/>
        </w:rPr>
        <w:t xml:space="preserve"> </w:t>
      </w:r>
      <w:r w:rsidRPr="00D31EC9">
        <w:rPr>
          <w:lang w:eastAsia="ar-SA"/>
        </w:rPr>
        <w:t>Radomiu.</w:t>
      </w:r>
    </w:p>
    <w:p w14:paraId="6607B817" w14:textId="77777777" w:rsidR="00284413" w:rsidRPr="00D31EC9" w:rsidRDefault="00284413" w:rsidP="001E1CDE">
      <w:pPr>
        <w:jc w:val="both"/>
        <w:rPr>
          <w:b/>
        </w:rPr>
      </w:pPr>
    </w:p>
    <w:p w14:paraId="512E4AA2" w14:textId="77777777" w:rsidR="00284413" w:rsidRPr="00D31EC9" w:rsidRDefault="00EA7738" w:rsidP="001E1CDE">
      <w:pPr>
        <w:jc w:val="both"/>
        <w:rPr>
          <w:b/>
          <w:i/>
        </w:rPr>
      </w:pPr>
      <w:r w:rsidRPr="00D31EC9">
        <w:rPr>
          <w:b/>
          <w:i/>
        </w:rPr>
        <w:t xml:space="preserve">854 </w:t>
      </w:r>
      <w:r w:rsidR="00284413" w:rsidRPr="00D31EC9">
        <w:rPr>
          <w:b/>
          <w:i/>
        </w:rPr>
        <w:t>EDUKACYJNA OPIEKA WYCHOWAWCZA</w:t>
      </w:r>
    </w:p>
    <w:p w14:paraId="77F2017D" w14:textId="77777777" w:rsidR="00860504" w:rsidRPr="00D31EC9" w:rsidRDefault="00860504" w:rsidP="001E1CDE">
      <w:pPr>
        <w:ind w:firstLine="567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Gminny Ośrodek Pomocy Społecznej w Wolanowie jest realizatorem zadania pn. Pomoc materialna dla uczniów, na którego realizację w 2020 roku zaplanowano środki w wysokości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b/>
          <w:bCs/>
          <w:kern w:val="1"/>
        </w:rPr>
        <w:t>128.375,00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 xml:space="preserve">, </w:t>
      </w:r>
      <w:r w:rsidRPr="00D31EC9">
        <w:rPr>
          <w:rFonts w:eastAsia="Lucida Sans Unicode"/>
          <w:kern w:val="1"/>
        </w:rPr>
        <w:t>natomiast wydatkowana została kwota</w:t>
      </w:r>
      <w:r w:rsidRPr="00D31EC9">
        <w:rPr>
          <w:rFonts w:eastAsia="Lucida Sans Unicode"/>
          <w:b/>
          <w:kern w:val="1"/>
        </w:rPr>
        <w:t xml:space="preserve"> 99.629,10</w:t>
      </w:r>
      <w:r w:rsidR="0081745D">
        <w:rPr>
          <w:rFonts w:eastAsia="Lucida Sans Unicode"/>
          <w:b/>
          <w:kern w:val="1"/>
        </w:rPr>
        <w:t> zł</w:t>
      </w:r>
      <w:r w:rsidRPr="004C6AF3">
        <w:rPr>
          <w:rFonts w:eastAsia="Lucida Sans Unicode"/>
          <w:kern w:val="1"/>
        </w:rPr>
        <w:t xml:space="preserve"> (77,61</w:t>
      </w:r>
      <w:r w:rsidR="0081745D">
        <w:rPr>
          <w:rFonts w:eastAsia="Lucida Sans Unicode"/>
          <w:kern w:val="1"/>
        </w:rPr>
        <w:t> %</w:t>
      </w:r>
      <w:r w:rsidRPr="004C6AF3">
        <w:rPr>
          <w:rFonts w:eastAsia="Lucida Sans Unicode"/>
          <w:kern w:val="1"/>
        </w:rPr>
        <w:t>),</w:t>
      </w:r>
      <w:r w:rsidR="004773D7">
        <w:rPr>
          <w:rFonts w:eastAsia="Lucida Sans Unicode"/>
          <w:kern w:val="1"/>
        </w:rPr>
        <w:t xml:space="preserve"> z przeznaczeniem na </w:t>
      </w:r>
      <w:r w:rsidRPr="00D31EC9">
        <w:rPr>
          <w:rFonts w:eastAsia="Lucida Sans Unicode"/>
          <w:kern w:val="1"/>
        </w:rPr>
        <w:t xml:space="preserve">stypendia oraz inne formy pomocy dla </w:t>
      </w:r>
      <w:r w:rsidR="00273A59" w:rsidRPr="00D31EC9">
        <w:rPr>
          <w:rFonts w:eastAsia="Lucida Sans Unicode"/>
          <w:kern w:val="1"/>
        </w:rPr>
        <w:t>uczniów, z</w:t>
      </w:r>
      <w:r w:rsidRPr="00D31EC9">
        <w:rPr>
          <w:rFonts w:eastAsia="Lucida Sans Unicode"/>
          <w:kern w:val="1"/>
        </w:rPr>
        <w:t xml:space="preserve"> tego:</w:t>
      </w:r>
    </w:p>
    <w:p w14:paraId="1A30140B" w14:textId="77777777" w:rsidR="00860504" w:rsidRPr="00D31EC9" w:rsidRDefault="00860504" w:rsidP="001E1CDE">
      <w:pPr>
        <w:widowControl w:val="0"/>
        <w:numPr>
          <w:ilvl w:val="0"/>
          <w:numId w:val="38"/>
        </w:numPr>
        <w:suppressAutoHyphens/>
        <w:ind w:left="567" w:hanging="283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kwota 79.703,28</w:t>
      </w:r>
      <w:r w:rsidR="0081745D">
        <w:rPr>
          <w:rFonts w:eastAsia="Lucida Sans Unicode"/>
          <w:kern w:val="1"/>
        </w:rPr>
        <w:t> zł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środki z budżetu wojewody,</w:t>
      </w:r>
    </w:p>
    <w:p w14:paraId="417DB8BF" w14:textId="77777777" w:rsidR="00860504" w:rsidRDefault="00860504" w:rsidP="001E1CDE">
      <w:pPr>
        <w:widowControl w:val="0"/>
        <w:numPr>
          <w:ilvl w:val="0"/>
          <w:numId w:val="38"/>
        </w:numPr>
        <w:suppressAutoHyphens/>
        <w:ind w:left="567" w:hanging="283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kwota 19.677,82</w:t>
      </w:r>
      <w:r w:rsidR="0081745D">
        <w:rPr>
          <w:rFonts w:eastAsia="Lucida Sans Unicode"/>
          <w:kern w:val="1"/>
        </w:rPr>
        <w:t> zł</w:t>
      </w:r>
      <w:r w:rsidR="00F371D4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środki własne.</w:t>
      </w:r>
    </w:p>
    <w:p w14:paraId="0F254D8F" w14:textId="77777777" w:rsidR="00473998" w:rsidRPr="00D31EC9" w:rsidRDefault="00473998" w:rsidP="001E1CDE">
      <w:pPr>
        <w:widowControl w:val="0"/>
        <w:suppressAutoHyphens/>
        <w:ind w:left="567"/>
        <w:jc w:val="both"/>
        <w:rPr>
          <w:rFonts w:eastAsia="Lucida Sans Unicode"/>
          <w:kern w:val="1"/>
        </w:rPr>
      </w:pPr>
    </w:p>
    <w:p w14:paraId="251D1615" w14:textId="77777777" w:rsidR="00284413" w:rsidRPr="00D31EC9" w:rsidRDefault="00EA7738" w:rsidP="001E1CDE">
      <w:pPr>
        <w:jc w:val="both"/>
        <w:rPr>
          <w:b/>
          <w:i/>
        </w:rPr>
      </w:pPr>
      <w:r w:rsidRPr="00D31EC9">
        <w:rPr>
          <w:b/>
          <w:i/>
        </w:rPr>
        <w:t xml:space="preserve">855 </w:t>
      </w:r>
      <w:r w:rsidR="00284413" w:rsidRPr="00D31EC9">
        <w:rPr>
          <w:b/>
          <w:i/>
        </w:rPr>
        <w:t xml:space="preserve">RODZINA </w:t>
      </w:r>
    </w:p>
    <w:p w14:paraId="67E4E0C5" w14:textId="77777777" w:rsidR="00284413" w:rsidRPr="00D31EC9" w:rsidRDefault="00284413" w:rsidP="001E1CDE">
      <w:pPr>
        <w:widowControl w:val="0"/>
        <w:suppressAutoHyphens/>
        <w:ind w:firstLine="708"/>
        <w:jc w:val="both"/>
        <w:rPr>
          <w:rFonts w:eastAsia="Lucida Sans Unicode"/>
          <w:kern w:val="1"/>
        </w:rPr>
      </w:pPr>
      <w:r w:rsidRPr="00D31EC9">
        <w:rPr>
          <w:rFonts w:eastAsia="Lucida Sans Unicode"/>
          <w:kern w:val="1"/>
        </w:rPr>
        <w:t>Plan wydatków na</w:t>
      </w:r>
      <w:r w:rsidR="00860504" w:rsidRPr="00D31EC9">
        <w:rPr>
          <w:rFonts w:eastAsia="Lucida Sans Unicode"/>
          <w:kern w:val="1"/>
        </w:rPr>
        <w:t xml:space="preserve"> rodzinę w budżecie gminy na 2020</w:t>
      </w:r>
      <w:r w:rsidRPr="00D31EC9">
        <w:rPr>
          <w:rFonts w:eastAsia="Lucida Sans Unicode"/>
          <w:kern w:val="1"/>
        </w:rPr>
        <w:t xml:space="preserve"> rok po zmianach na dzień 30.06.20</w:t>
      </w:r>
      <w:r w:rsidR="00860504" w:rsidRPr="00D31EC9">
        <w:rPr>
          <w:rFonts w:eastAsia="Lucida Sans Unicode"/>
          <w:kern w:val="1"/>
        </w:rPr>
        <w:t>20</w:t>
      </w:r>
      <w:r w:rsidR="0081745D">
        <w:rPr>
          <w:rFonts w:eastAsia="Lucida Sans Unicode"/>
          <w:kern w:val="1"/>
        </w:rPr>
        <w:t xml:space="preserve"> </w:t>
      </w:r>
      <w:r w:rsidRPr="00D31EC9">
        <w:rPr>
          <w:rFonts w:eastAsia="Lucida Sans Unicode"/>
          <w:kern w:val="1"/>
        </w:rPr>
        <w:t>r. wyniósł</w:t>
      </w:r>
      <w:r w:rsidR="00F371D4">
        <w:rPr>
          <w:rFonts w:eastAsia="Lucida Sans Unicode"/>
          <w:kern w:val="1"/>
        </w:rPr>
        <w:t xml:space="preserve"> </w:t>
      </w:r>
      <w:r w:rsidR="00860504" w:rsidRPr="00D31EC9">
        <w:rPr>
          <w:rFonts w:eastAsia="Lucida Sans Unicode"/>
          <w:b/>
          <w:kern w:val="1"/>
        </w:rPr>
        <w:t>14.886.260</w:t>
      </w:r>
      <w:r w:rsidRPr="00D31EC9">
        <w:rPr>
          <w:rFonts w:eastAsia="Lucida Sans Unicode"/>
          <w:b/>
          <w:kern w:val="1"/>
        </w:rPr>
        <w:t>,00</w:t>
      </w:r>
      <w:r w:rsidR="0081745D">
        <w:rPr>
          <w:rFonts w:eastAsia="Lucida Sans Unicode"/>
          <w:b/>
          <w:kern w:val="1"/>
        </w:rPr>
        <w:t> zł</w:t>
      </w:r>
      <w:r w:rsidRPr="00D31EC9">
        <w:rPr>
          <w:rFonts w:eastAsia="Lucida Sans Unicode"/>
          <w:b/>
          <w:kern w:val="1"/>
        </w:rPr>
        <w:t xml:space="preserve">. </w:t>
      </w:r>
      <w:r w:rsidR="00860504" w:rsidRPr="00D31EC9">
        <w:rPr>
          <w:rFonts w:eastAsia="Lucida Sans Unicode"/>
          <w:kern w:val="1"/>
        </w:rPr>
        <w:t>W pierwszym półroczu 2020</w:t>
      </w:r>
      <w:r w:rsidRPr="00D31EC9">
        <w:rPr>
          <w:rFonts w:eastAsia="Lucida Sans Unicode"/>
          <w:kern w:val="1"/>
        </w:rPr>
        <w:t xml:space="preserve"> roku wydatkowana została kwota </w:t>
      </w:r>
      <w:r w:rsidR="00860504" w:rsidRPr="00D31EC9">
        <w:rPr>
          <w:rFonts w:eastAsia="Lucida Sans Unicode"/>
          <w:b/>
          <w:bCs/>
          <w:kern w:val="1"/>
        </w:rPr>
        <w:t>7.832.004,52</w:t>
      </w:r>
      <w:r w:rsidR="0081745D">
        <w:rPr>
          <w:rFonts w:eastAsia="Lucida Sans Unicode"/>
          <w:b/>
          <w:bCs/>
          <w:kern w:val="1"/>
        </w:rPr>
        <w:t> zł</w:t>
      </w:r>
      <w:r w:rsidRPr="00D31EC9">
        <w:rPr>
          <w:rFonts w:eastAsia="Lucida Sans Unicode"/>
          <w:kern w:val="1"/>
        </w:rPr>
        <w:t xml:space="preserve">, co stanowi </w:t>
      </w:r>
      <w:r w:rsidR="00860504" w:rsidRPr="004C6AF3">
        <w:rPr>
          <w:rFonts w:eastAsia="Lucida Sans Unicode"/>
          <w:bCs/>
          <w:kern w:val="1"/>
        </w:rPr>
        <w:t>52,61</w:t>
      </w:r>
      <w:r w:rsidR="0081745D">
        <w:rPr>
          <w:rFonts w:eastAsia="Lucida Sans Unicode"/>
          <w:bCs/>
          <w:kern w:val="1"/>
        </w:rPr>
        <w:t> %</w:t>
      </w:r>
      <w:r w:rsidRPr="00D31EC9">
        <w:rPr>
          <w:rFonts w:eastAsia="Lucida Sans Unicode"/>
          <w:kern w:val="1"/>
        </w:rPr>
        <w:t xml:space="preserve"> planu rocznego. Powyższe środki wydatkowane zostały</w:t>
      </w:r>
      <w:r w:rsidR="00473998">
        <w:rPr>
          <w:rFonts w:eastAsia="Lucida Sans Unicode"/>
          <w:kern w:val="1"/>
        </w:rPr>
        <w:t xml:space="preserve"> </w:t>
      </w:r>
      <w:r w:rsidR="004773D7">
        <w:rPr>
          <w:rFonts w:eastAsia="Lucida Sans Unicode"/>
          <w:kern w:val="1"/>
        </w:rPr>
        <w:t>na </w:t>
      </w:r>
      <w:r w:rsidRPr="00D31EC9">
        <w:rPr>
          <w:rFonts w:eastAsia="Lucida Sans Unicode"/>
          <w:kern w:val="1"/>
        </w:rPr>
        <w:t>sfinansowanie zadań bieżących w zakresie świadczeń i wsparcia rodzin, i tak:</w:t>
      </w:r>
    </w:p>
    <w:p w14:paraId="528FC7CC" w14:textId="77777777" w:rsidR="00284413" w:rsidRPr="00D31EC9" w:rsidRDefault="00284413" w:rsidP="001E1CDE">
      <w:pPr>
        <w:ind w:firstLine="708"/>
        <w:jc w:val="both"/>
      </w:pPr>
    </w:p>
    <w:tbl>
      <w:tblPr>
        <w:tblW w:w="96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3152"/>
        <w:gridCol w:w="1384"/>
        <w:gridCol w:w="1418"/>
        <w:gridCol w:w="1559"/>
        <w:gridCol w:w="1441"/>
      </w:tblGrid>
      <w:tr w:rsidR="00860504" w:rsidRPr="00473998" w14:paraId="78B437B2" w14:textId="77777777" w:rsidTr="00FF73B7">
        <w:trPr>
          <w:trHeight w:val="275"/>
        </w:trPr>
        <w:tc>
          <w:tcPr>
            <w:tcW w:w="685" w:type="dxa"/>
            <w:vMerge w:val="restart"/>
            <w:vAlign w:val="center"/>
          </w:tcPr>
          <w:p w14:paraId="70F0BBF7" w14:textId="77777777" w:rsidR="00860504" w:rsidRPr="00473998" w:rsidRDefault="00860504" w:rsidP="001E1CDE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Lp.</w:t>
            </w:r>
          </w:p>
        </w:tc>
        <w:tc>
          <w:tcPr>
            <w:tcW w:w="3152" w:type="dxa"/>
            <w:vMerge w:val="restart"/>
            <w:vAlign w:val="center"/>
          </w:tcPr>
          <w:p w14:paraId="5E67F148" w14:textId="77777777" w:rsidR="00860504" w:rsidRPr="00473998" w:rsidRDefault="004C6AF3" w:rsidP="001E1CDE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Treść</w:t>
            </w:r>
          </w:p>
        </w:tc>
        <w:tc>
          <w:tcPr>
            <w:tcW w:w="1384" w:type="dxa"/>
            <w:vMerge w:val="restart"/>
            <w:vAlign w:val="center"/>
          </w:tcPr>
          <w:p w14:paraId="54A04F6A" w14:textId="77777777" w:rsidR="00860504" w:rsidRPr="00473998" w:rsidRDefault="004C6AF3" w:rsidP="004C6AF3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Ogółem</w:t>
            </w:r>
          </w:p>
        </w:tc>
        <w:tc>
          <w:tcPr>
            <w:tcW w:w="4418" w:type="dxa"/>
            <w:gridSpan w:val="3"/>
            <w:vAlign w:val="center"/>
          </w:tcPr>
          <w:p w14:paraId="251383CE" w14:textId="77777777" w:rsidR="00860504" w:rsidRPr="00473998" w:rsidRDefault="004C6AF3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Z budżetu</w:t>
            </w:r>
          </w:p>
        </w:tc>
      </w:tr>
      <w:tr w:rsidR="00860504" w:rsidRPr="00473998" w14:paraId="6A5DDD73" w14:textId="77777777" w:rsidTr="00FF73B7">
        <w:trPr>
          <w:trHeight w:val="275"/>
        </w:trPr>
        <w:tc>
          <w:tcPr>
            <w:tcW w:w="685" w:type="dxa"/>
            <w:vMerge/>
          </w:tcPr>
          <w:p w14:paraId="34C99AE8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3152" w:type="dxa"/>
            <w:vMerge/>
          </w:tcPr>
          <w:p w14:paraId="354877D8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1384" w:type="dxa"/>
            <w:vMerge/>
          </w:tcPr>
          <w:p w14:paraId="382A70D6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4F3793A3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Wojewody</w:t>
            </w:r>
          </w:p>
        </w:tc>
        <w:tc>
          <w:tcPr>
            <w:tcW w:w="1441" w:type="dxa"/>
            <w:vMerge w:val="restart"/>
            <w:vAlign w:val="center"/>
          </w:tcPr>
          <w:p w14:paraId="2227C283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Gminy</w:t>
            </w:r>
          </w:p>
        </w:tc>
      </w:tr>
      <w:tr w:rsidR="00860504" w:rsidRPr="00473998" w14:paraId="13CA1A0A" w14:textId="77777777" w:rsidTr="00FF73B7">
        <w:trPr>
          <w:trHeight w:val="275"/>
        </w:trPr>
        <w:tc>
          <w:tcPr>
            <w:tcW w:w="685" w:type="dxa"/>
            <w:vMerge/>
          </w:tcPr>
          <w:p w14:paraId="2E057805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3152" w:type="dxa"/>
            <w:vMerge/>
          </w:tcPr>
          <w:p w14:paraId="22DA193B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1384" w:type="dxa"/>
            <w:vMerge/>
          </w:tcPr>
          <w:p w14:paraId="2406B5DE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07BB96D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zlecone</w:t>
            </w:r>
          </w:p>
        </w:tc>
        <w:tc>
          <w:tcPr>
            <w:tcW w:w="1559" w:type="dxa"/>
            <w:vAlign w:val="center"/>
          </w:tcPr>
          <w:p w14:paraId="158551C8" w14:textId="77777777" w:rsidR="00860504" w:rsidRPr="00473998" w:rsidRDefault="00273A59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do fin</w:t>
            </w:r>
            <w:r w:rsidR="00860504" w:rsidRPr="00473998">
              <w:rPr>
                <w:rFonts w:eastAsia="Lucida Sans Unicode"/>
                <w:b/>
                <w:kern w:val="1"/>
                <w:sz w:val="22"/>
                <w:szCs w:val="22"/>
              </w:rPr>
              <w:t>. zadań własnych</w:t>
            </w:r>
          </w:p>
        </w:tc>
        <w:tc>
          <w:tcPr>
            <w:tcW w:w="1441" w:type="dxa"/>
            <w:vMerge/>
            <w:vAlign w:val="center"/>
          </w:tcPr>
          <w:p w14:paraId="369F2E90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</w:p>
        </w:tc>
      </w:tr>
      <w:tr w:rsidR="00860504" w:rsidRPr="00473998" w14:paraId="17E8FD24" w14:textId="77777777" w:rsidTr="00FF73B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685" w:type="dxa"/>
          </w:tcPr>
          <w:p w14:paraId="4B55AF4C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1.</w:t>
            </w:r>
          </w:p>
        </w:tc>
        <w:tc>
          <w:tcPr>
            <w:tcW w:w="3152" w:type="dxa"/>
            <w:vAlign w:val="center"/>
          </w:tcPr>
          <w:p w14:paraId="3132E342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Świadczenia wychowawcze</w:t>
            </w:r>
          </w:p>
        </w:tc>
        <w:tc>
          <w:tcPr>
            <w:tcW w:w="1384" w:type="dxa"/>
            <w:vAlign w:val="center"/>
          </w:tcPr>
          <w:p w14:paraId="08451CFE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=SUM(right)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noProof/>
                <w:kern w:val="1"/>
                <w:sz w:val="22"/>
                <w:szCs w:val="22"/>
              </w:rPr>
              <w:t>5.501.411,79</w: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5E75F0B9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5.496.409,80</w:t>
            </w:r>
          </w:p>
        </w:tc>
        <w:tc>
          <w:tcPr>
            <w:tcW w:w="1559" w:type="dxa"/>
            <w:vAlign w:val="center"/>
          </w:tcPr>
          <w:p w14:paraId="6DA0C8BD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41" w:type="dxa"/>
            <w:vAlign w:val="center"/>
          </w:tcPr>
          <w:p w14:paraId="4C41EB34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5.001,99</w:t>
            </w:r>
          </w:p>
        </w:tc>
      </w:tr>
      <w:tr w:rsidR="00860504" w:rsidRPr="00473998" w14:paraId="3B567F41" w14:textId="77777777" w:rsidTr="00FF73B7">
        <w:tblPrEx>
          <w:tblCellMar>
            <w:left w:w="0" w:type="dxa"/>
            <w:right w:w="0" w:type="dxa"/>
          </w:tblCellMar>
        </w:tblPrEx>
        <w:tc>
          <w:tcPr>
            <w:tcW w:w="685" w:type="dxa"/>
          </w:tcPr>
          <w:p w14:paraId="6043F9FC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2.</w:t>
            </w:r>
          </w:p>
        </w:tc>
        <w:tc>
          <w:tcPr>
            <w:tcW w:w="3152" w:type="dxa"/>
            <w:vAlign w:val="center"/>
          </w:tcPr>
          <w:p w14:paraId="2ADA2352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 xml:space="preserve">Świadcz. </w:t>
            </w:r>
            <w:r w:rsidR="00273A59" w:rsidRPr="00473998">
              <w:rPr>
                <w:rFonts w:eastAsia="Lucida Sans Unicode"/>
                <w:kern w:val="1"/>
                <w:sz w:val="22"/>
                <w:szCs w:val="22"/>
              </w:rPr>
              <w:t>rodz. Fund</w:t>
            </w:r>
            <w:r w:rsidRPr="00473998">
              <w:rPr>
                <w:rFonts w:eastAsia="Lucida Sans Unicode"/>
                <w:kern w:val="1"/>
                <w:sz w:val="22"/>
                <w:szCs w:val="22"/>
              </w:rPr>
              <w:t xml:space="preserve">. </w:t>
            </w:r>
            <w:r w:rsidR="00273A59" w:rsidRPr="00473998">
              <w:rPr>
                <w:rFonts w:eastAsia="Lucida Sans Unicode"/>
                <w:kern w:val="1"/>
                <w:sz w:val="22"/>
                <w:szCs w:val="22"/>
              </w:rPr>
              <w:t>Alim</w:t>
            </w:r>
            <w:r w:rsidRPr="00473998">
              <w:rPr>
                <w:rFonts w:eastAsia="Lucida Sans Unicode"/>
                <w:kern w:val="1"/>
                <w:sz w:val="22"/>
                <w:szCs w:val="22"/>
              </w:rPr>
              <w:t xml:space="preserve">. oraz </w:t>
            </w:r>
            <w:r w:rsidR="00273A59" w:rsidRPr="00473998">
              <w:rPr>
                <w:rFonts w:eastAsia="Lucida Sans Unicode"/>
                <w:kern w:val="1"/>
                <w:sz w:val="22"/>
                <w:szCs w:val="22"/>
              </w:rPr>
              <w:t>skał</w:t>
            </w:r>
            <w:r w:rsidRPr="00473998">
              <w:rPr>
                <w:rFonts w:eastAsia="Lucida Sans Unicode"/>
                <w:kern w:val="1"/>
                <w:sz w:val="22"/>
                <w:szCs w:val="22"/>
              </w:rPr>
              <w:t xml:space="preserve">. </w:t>
            </w:r>
            <w:r w:rsidR="00273A59" w:rsidRPr="00473998">
              <w:rPr>
                <w:rFonts w:eastAsia="Lucida Sans Unicode"/>
                <w:kern w:val="1"/>
                <w:sz w:val="22"/>
                <w:szCs w:val="22"/>
              </w:rPr>
              <w:t>amer.</w:t>
            </w:r>
            <w:r w:rsidRPr="00473998">
              <w:rPr>
                <w:rFonts w:eastAsia="Lucida Sans Unicode"/>
                <w:kern w:val="1"/>
                <w:sz w:val="22"/>
                <w:szCs w:val="22"/>
              </w:rPr>
              <w:t xml:space="preserve"> rent.</w:t>
            </w:r>
          </w:p>
        </w:tc>
        <w:tc>
          <w:tcPr>
            <w:tcW w:w="1384" w:type="dxa"/>
            <w:vAlign w:val="center"/>
          </w:tcPr>
          <w:p w14:paraId="0D89D46A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=SUM(right)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noProof/>
                <w:kern w:val="1"/>
                <w:sz w:val="22"/>
                <w:szCs w:val="22"/>
              </w:rPr>
              <w:t>2.232.562,86</w: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7BA68EE4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2.218.736,15</w:t>
            </w:r>
          </w:p>
        </w:tc>
        <w:tc>
          <w:tcPr>
            <w:tcW w:w="1559" w:type="dxa"/>
            <w:vAlign w:val="center"/>
          </w:tcPr>
          <w:p w14:paraId="3FC4BD5C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41" w:type="dxa"/>
            <w:vAlign w:val="center"/>
          </w:tcPr>
          <w:p w14:paraId="79A14810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13.826,71</w:t>
            </w:r>
          </w:p>
        </w:tc>
      </w:tr>
      <w:tr w:rsidR="00860504" w:rsidRPr="00473998" w14:paraId="1FEB4D8E" w14:textId="77777777" w:rsidTr="00FF73B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685" w:type="dxa"/>
          </w:tcPr>
          <w:p w14:paraId="005CBAC2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3.</w:t>
            </w:r>
          </w:p>
        </w:tc>
        <w:tc>
          <w:tcPr>
            <w:tcW w:w="3152" w:type="dxa"/>
            <w:vAlign w:val="center"/>
          </w:tcPr>
          <w:p w14:paraId="0075454D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Karta Dużej Rodziny</w:t>
            </w:r>
          </w:p>
        </w:tc>
        <w:tc>
          <w:tcPr>
            <w:tcW w:w="1384" w:type="dxa"/>
            <w:vAlign w:val="center"/>
          </w:tcPr>
          <w:p w14:paraId="2DF03D84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134,26</w:t>
            </w:r>
          </w:p>
        </w:tc>
        <w:tc>
          <w:tcPr>
            <w:tcW w:w="1418" w:type="dxa"/>
            <w:vAlign w:val="center"/>
          </w:tcPr>
          <w:p w14:paraId="7474CF0C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134,26</w:t>
            </w:r>
          </w:p>
        </w:tc>
        <w:tc>
          <w:tcPr>
            <w:tcW w:w="1559" w:type="dxa"/>
            <w:vAlign w:val="center"/>
          </w:tcPr>
          <w:p w14:paraId="4037F991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41" w:type="dxa"/>
            <w:vAlign w:val="center"/>
          </w:tcPr>
          <w:p w14:paraId="3E6E1368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</w:tr>
      <w:tr w:rsidR="00860504" w:rsidRPr="00473998" w14:paraId="64109DC0" w14:textId="77777777" w:rsidTr="00FF73B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685" w:type="dxa"/>
          </w:tcPr>
          <w:p w14:paraId="210B1316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3.</w:t>
            </w:r>
          </w:p>
        </w:tc>
        <w:tc>
          <w:tcPr>
            <w:tcW w:w="3152" w:type="dxa"/>
            <w:vAlign w:val="center"/>
          </w:tcPr>
          <w:p w14:paraId="40E7E5F2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Wspieranie rodziny</w:t>
            </w:r>
          </w:p>
        </w:tc>
        <w:tc>
          <w:tcPr>
            <w:tcW w:w="1384" w:type="dxa"/>
            <w:vAlign w:val="center"/>
          </w:tcPr>
          <w:p w14:paraId="1B6D3C2C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15.648,40</w:t>
            </w:r>
          </w:p>
        </w:tc>
        <w:tc>
          <w:tcPr>
            <w:tcW w:w="1418" w:type="dxa"/>
            <w:vAlign w:val="center"/>
          </w:tcPr>
          <w:p w14:paraId="48AA33DC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14:paraId="44944A86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41" w:type="dxa"/>
            <w:vAlign w:val="center"/>
          </w:tcPr>
          <w:p w14:paraId="07FBDB16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15.648,40</w:t>
            </w:r>
          </w:p>
        </w:tc>
      </w:tr>
      <w:tr w:rsidR="00860504" w:rsidRPr="00473998" w14:paraId="766188EE" w14:textId="77777777" w:rsidTr="00FF73B7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685" w:type="dxa"/>
          </w:tcPr>
          <w:p w14:paraId="6C80C8E1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4.</w:t>
            </w:r>
          </w:p>
        </w:tc>
        <w:tc>
          <w:tcPr>
            <w:tcW w:w="3152" w:type="dxa"/>
            <w:vAlign w:val="center"/>
          </w:tcPr>
          <w:p w14:paraId="23A762CA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Rodziny zastępcze</w:t>
            </w:r>
          </w:p>
        </w:tc>
        <w:tc>
          <w:tcPr>
            <w:tcW w:w="1384" w:type="dxa"/>
            <w:vAlign w:val="center"/>
          </w:tcPr>
          <w:p w14:paraId="6785AD62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64.866,51</w:t>
            </w:r>
          </w:p>
        </w:tc>
        <w:tc>
          <w:tcPr>
            <w:tcW w:w="1418" w:type="dxa"/>
            <w:vAlign w:val="center"/>
          </w:tcPr>
          <w:p w14:paraId="0E5965D1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559" w:type="dxa"/>
            <w:vAlign w:val="center"/>
          </w:tcPr>
          <w:p w14:paraId="16A3B4E8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41" w:type="dxa"/>
            <w:vAlign w:val="center"/>
          </w:tcPr>
          <w:p w14:paraId="215FE1AE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64.866,51</w:t>
            </w:r>
          </w:p>
        </w:tc>
      </w:tr>
      <w:tr w:rsidR="00860504" w:rsidRPr="00473998" w14:paraId="35DC9376" w14:textId="77777777" w:rsidTr="00FF73B7">
        <w:tblPrEx>
          <w:tblCellMar>
            <w:left w:w="0" w:type="dxa"/>
            <w:right w:w="0" w:type="dxa"/>
          </w:tblCellMar>
        </w:tblPrEx>
        <w:tc>
          <w:tcPr>
            <w:tcW w:w="685" w:type="dxa"/>
          </w:tcPr>
          <w:p w14:paraId="16CEFF8F" w14:textId="77777777" w:rsidR="00860504" w:rsidRPr="00473998" w:rsidRDefault="00860504" w:rsidP="001E1CD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5.</w:t>
            </w:r>
          </w:p>
        </w:tc>
        <w:tc>
          <w:tcPr>
            <w:tcW w:w="3152" w:type="dxa"/>
            <w:vAlign w:val="center"/>
          </w:tcPr>
          <w:p w14:paraId="1E2ED669" w14:textId="77777777" w:rsidR="00860504" w:rsidRPr="00473998" w:rsidRDefault="00860504" w:rsidP="001E1CDE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Składki na ubezpieczenie zdrowotne za os. pobierające niektóre świadczenia</w:t>
            </w:r>
          </w:p>
        </w:tc>
        <w:tc>
          <w:tcPr>
            <w:tcW w:w="1384" w:type="dxa"/>
            <w:vAlign w:val="center"/>
          </w:tcPr>
          <w:p w14:paraId="05E43C3C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t>17.380,70</w:t>
            </w:r>
          </w:p>
        </w:tc>
        <w:tc>
          <w:tcPr>
            <w:tcW w:w="1418" w:type="dxa"/>
            <w:vAlign w:val="center"/>
          </w:tcPr>
          <w:p w14:paraId="1FE78538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17.380,70</w:t>
            </w:r>
          </w:p>
        </w:tc>
        <w:tc>
          <w:tcPr>
            <w:tcW w:w="1559" w:type="dxa"/>
            <w:vAlign w:val="center"/>
          </w:tcPr>
          <w:p w14:paraId="0FEE6A65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  <w:tc>
          <w:tcPr>
            <w:tcW w:w="1441" w:type="dxa"/>
            <w:vAlign w:val="center"/>
          </w:tcPr>
          <w:p w14:paraId="48746F3F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kern w:val="1"/>
                <w:sz w:val="22"/>
                <w:szCs w:val="22"/>
              </w:rPr>
              <w:t>0,00</w:t>
            </w:r>
          </w:p>
        </w:tc>
      </w:tr>
      <w:tr w:rsidR="00860504" w:rsidRPr="00473998" w14:paraId="7A0CBA3F" w14:textId="77777777" w:rsidTr="00FF73B7">
        <w:tblPrEx>
          <w:tblCellMar>
            <w:left w:w="0" w:type="dxa"/>
            <w:right w:w="0" w:type="dxa"/>
          </w:tblCellMar>
        </w:tblPrEx>
        <w:trPr>
          <w:trHeight w:val="379"/>
        </w:trPr>
        <w:tc>
          <w:tcPr>
            <w:tcW w:w="3837" w:type="dxa"/>
            <w:gridSpan w:val="2"/>
            <w:vAlign w:val="center"/>
          </w:tcPr>
          <w:p w14:paraId="6A11EBF5" w14:textId="77777777" w:rsidR="00860504" w:rsidRPr="00473998" w:rsidRDefault="007B56DD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>
              <w:rPr>
                <w:rFonts w:eastAsia="Lucida Sans Unicode"/>
                <w:b/>
                <w:kern w:val="1"/>
                <w:sz w:val="22"/>
                <w:szCs w:val="22"/>
              </w:rPr>
              <w:t xml:space="preserve"> </w:t>
            </w:r>
            <w:r w:rsidR="00860504" w:rsidRPr="00473998">
              <w:rPr>
                <w:rFonts w:eastAsia="Lucida Sans Unicode"/>
                <w:b/>
                <w:kern w:val="1"/>
                <w:sz w:val="22"/>
                <w:szCs w:val="22"/>
              </w:rPr>
              <w:t>R a z e m:</w:t>
            </w:r>
          </w:p>
        </w:tc>
        <w:tc>
          <w:tcPr>
            <w:tcW w:w="1384" w:type="dxa"/>
            <w:vAlign w:val="center"/>
          </w:tcPr>
          <w:p w14:paraId="4C960AE4" w14:textId="77777777" w:rsidR="00860504" w:rsidRPr="00473998" w:rsidRDefault="00860504" w:rsidP="001E1CDE">
            <w:pPr>
              <w:widowControl w:val="0"/>
              <w:suppressAutoHyphens/>
              <w:snapToGrid w:val="0"/>
              <w:ind w:right="-211"/>
              <w:jc w:val="right"/>
              <w:rPr>
                <w:rFonts w:eastAsia="Lucida Sans Unicode"/>
                <w:b/>
                <w:bCs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instrText xml:space="preserve"> =SUM(right) </w:instrText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bCs/>
                <w:noProof/>
                <w:kern w:val="1"/>
                <w:sz w:val="22"/>
                <w:szCs w:val="22"/>
              </w:rPr>
              <w:t>7.832.004,52</w:t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32CB474" w14:textId="77777777" w:rsidR="00860504" w:rsidRPr="00473998" w:rsidRDefault="00860504" w:rsidP="001E1CDE">
            <w:pPr>
              <w:widowControl w:val="0"/>
              <w:suppressAutoHyphens/>
              <w:snapToGrid w:val="0"/>
              <w:ind w:left="-55" w:right="68"/>
              <w:jc w:val="right"/>
              <w:rPr>
                <w:rFonts w:eastAsia="Lucida Sans Unicode"/>
                <w:b/>
                <w:bCs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instrText xml:space="preserve"> =SUM(ABOVE) </w:instrText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bCs/>
                <w:noProof/>
                <w:kern w:val="1"/>
                <w:sz w:val="22"/>
                <w:szCs w:val="22"/>
              </w:rPr>
              <w:t>7.732.660,91</w:t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513A7FF" w14:textId="77777777" w:rsidR="00860504" w:rsidRPr="00473998" w:rsidRDefault="00860504" w:rsidP="001E1CDE">
            <w:pPr>
              <w:widowControl w:val="0"/>
              <w:suppressAutoHyphens/>
              <w:snapToGrid w:val="0"/>
              <w:ind w:right="55"/>
              <w:jc w:val="right"/>
              <w:rPr>
                <w:rFonts w:eastAsia="Lucida Sans Unicode"/>
                <w:b/>
                <w:bCs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instrText xml:space="preserve"> =SUM(ABOVE) </w:instrText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bCs/>
                <w:noProof/>
                <w:kern w:val="1"/>
                <w:sz w:val="22"/>
                <w:szCs w:val="22"/>
              </w:rPr>
              <w:t>0,0</w:t>
            </w:r>
            <w:r w:rsidRPr="00473998">
              <w:rPr>
                <w:rFonts w:eastAsia="Lucida Sans Unicode"/>
                <w:b/>
                <w:bCs/>
                <w:kern w:val="1"/>
                <w:sz w:val="22"/>
                <w:szCs w:val="22"/>
              </w:rPr>
              <w:fldChar w:fldCharType="end"/>
            </w:r>
          </w:p>
        </w:tc>
        <w:tc>
          <w:tcPr>
            <w:tcW w:w="1441" w:type="dxa"/>
            <w:vAlign w:val="center"/>
          </w:tcPr>
          <w:p w14:paraId="6E20C404" w14:textId="77777777" w:rsidR="00860504" w:rsidRPr="00473998" w:rsidRDefault="00860504" w:rsidP="001E1CDE">
            <w:pPr>
              <w:widowControl w:val="0"/>
              <w:suppressAutoHyphens/>
              <w:snapToGrid w:val="0"/>
              <w:jc w:val="right"/>
              <w:rPr>
                <w:rFonts w:eastAsia="Lucida Sans Unicode"/>
                <w:b/>
                <w:kern w:val="1"/>
                <w:sz w:val="22"/>
                <w:szCs w:val="22"/>
              </w:rPr>
            </w:pP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begin"/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instrText xml:space="preserve"> =SUM(ABOVE) </w:instrTex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separate"/>
            </w:r>
            <w:r w:rsidRPr="00473998">
              <w:rPr>
                <w:rFonts w:eastAsia="Lucida Sans Unicode"/>
                <w:b/>
                <w:noProof/>
                <w:kern w:val="1"/>
                <w:sz w:val="22"/>
                <w:szCs w:val="22"/>
              </w:rPr>
              <w:t>99.343,61</w:t>
            </w:r>
            <w:r w:rsidRPr="00473998">
              <w:rPr>
                <w:rFonts w:eastAsia="Lucida Sans Unicode"/>
                <w:b/>
                <w:kern w:val="1"/>
                <w:sz w:val="22"/>
                <w:szCs w:val="22"/>
              </w:rPr>
              <w:fldChar w:fldCharType="end"/>
            </w:r>
          </w:p>
        </w:tc>
      </w:tr>
    </w:tbl>
    <w:p w14:paraId="5551F933" w14:textId="77777777" w:rsidR="00860504" w:rsidRPr="0081745D" w:rsidRDefault="00860504" w:rsidP="001E1CDE">
      <w:pPr>
        <w:widowControl w:val="0"/>
        <w:suppressAutoHyphens/>
        <w:jc w:val="both"/>
        <w:rPr>
          <w:rFonts w:eastAsia="Lucida Sans Unicode"/>
          <w:kern w:val="1"/>
        </w:rPr>
      </w:pPr>
    </w:p>
    <w:p w14:paraId="44D1EC2C" w14:textId="77777777" w:rsidR="00860504" w:rsidRPr="0081745D" w:rsidRDefault="00860504" w:rsidP="001E1CDE">
      <w:pPr>
        <w:widowControl w:val="0"/>
        <w:suppressAutoHyphens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Wydatki w tym dziale obejmują:</w:t>
      </w:r>
    </w:p>
    <w:p w14:paraId="445E3B3C" w14:textId="77777777" w:rsidR="00860504" w:rsidRPr="0081745D" w:rsidRDefault="00860504" w:rsidP="001E1CDE">
      <w:pPr>
        <w:widowControl w:val="0"/>
        <w:numPr>
          <w:ilvl w:val="0"/>
          <w:numId w:val="5"/>
        </w:numPr>
        <w:tabs>
          <w:tab w:val="clear" w:pos="720"/>
        </w:tabs>
        <w:suppressAutoHyphens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 xml:space="preserve">świadczenia wychowawcze na plan </w:t>
      </w:r>
      <w:r w:rsidRPr="0081745D">
        <w:rPr>
          <w:rFonts w:eastAsia="Lucida Sans Unicode"/>
          <w:b/>
          <w:kern w:val="1"/>
        </w:rPr>
        <w:t>9.793.000,00</w:t>
      </w:r>
      <w:r w:rsidR="0081745D">
        <w:rPr>
          <w:rFonts w:eastAsia="Lucida Sans Unicode"/>
          <w:b/>
          <w:kern w:val="1"/>
        </w:rPr>
        <w:t> zł</w:t>
      </w:r>
      <w:r w:rsidRPr="0081745D">
        <w:rPr>
          <w:rFonts w:eastAsia="Lucida Sans Unicode"/>
          <w:kern w:val="1"/>
        </w:rPr>
        <w:t xml:space="preserve"> wydatkowana została kwota </w:t>
      </w:r>
      <w:r w:rsidR="00D00B1B" w:rsidRPr="0081745D">
        <w:rPr>
          <w:rFonts w:eastAsia="Lucida Sans Unicode"/>
          <w:b/>
          <w:kern w:val="1"/>
        </w:rPr>
        <w:t>5.501.411,79</w:t>
      </w:r>
      <w:r w:rsidR="0081745D">
        <w:rPr>
          <w:rFonts w:eastAsia="Lucida Sans Unicode"/>
          <w:b/>
          <w:kern w:val="1"/>
        </w:rPr>
        <w:t> zł</w:t>
      </w:r>
      <w:r w:rsidRPr="0081745D">
        <w:rPr>
          <w:rFonts w:eastAsia="Lucida Sans Unicode"/>
          <w:b/>
          <w:kern w:val="1"/>
        </w:rPr>
        <w:t>,</w:t>
      </w:r>
      <w:r w:rsidRPr="0081745D">
        <w:rPr>
          <w:rFonts w:eastAsia="Lucida Sans Unicode"/>
          <w:kern w:val="1"/>
        </w:rPr>
        <w:t xml:space="preserve"> </w:t>
      </w:r>
      <w:r w:rsidR="00273A59" w:rsidRPr="0081745D">
        <w:rPr>
          <w:rFonts w:eastAsia="Lucida Sans Unicode"/>
          <w:kern w:val="1"/>
        </w:rPr>
        <w:t>tj.</w:t>
      </w:r>
      <w:r w:rsidRPr="0081745D">
        <w:rPr>
          <w:rFonts w:eastAsia="Lucida Sans Unicode"/>
          <w:kern w:val="1"/>
        </w:rPr>
        <w:t xml:space="preserve"> 56,18</w:t>
      </w:r>
      <w:r w:rsidR="0081745D">
        <w:rPr>
          <w:rFonts w:eastAsia="Lucida Sans Unicode"/>
          <w:kern w:val="1"/>
        </w:rPr>
        <w:t> %</w:t>
      </w:r>
      <w:r w:rsidRPr="0081745D">
        <w:rPr>
          <w:rFonts w:eastAsia="Lucida Sans Unicode"/>
          <w:kern w:val="1"/>
        </w:rPr>
        <w:t xml:space="preserve"> z przeznaczeniem na obsługę „Pr</w:t>
      </w:r>
      <w:r w:rsidR="00D00B1B" w:rsidRPr="0081745D">
        <w:rPr>
          <w:rFonts w:eastAsia="Lucida Sans Unicode"/>
          <w:kern w:val="1"/>
        </w:rPr>
        <w:t>ogramu 500+” z tego przypada na</w:t>
      </w:r>
      <w:r w:rsidRPr="0081745D">
        <w:rPr>
          <w:rFonts w:eastAsia="Lucida Sans Unicode"/>
          <w:kern w:val="1"/>
        </w:rPr>
        <w:t>:</w:t>
      </w:r>
    </w:p>
    <w:p w14:paraId="6E13522C" w14:textId="77777777" w:rsidR="00860504" w:rsidRPr="0081745D" w:rsidRDefault="00860504" w:rsidP="001E1CDE">
      <w:pPr>
        <w:widowControl w:val="0"/>
        <w:numPr>
          <w:ilvl w:val="1"/>
          <w:numId w:val="39"/>
        </w:numPr>
        <w:suppressAutoHyphens/>
        <w:ind w:left="993" w:hanging="284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 xml:space="preserve">wynagrodzenia </w:t>
      </w:r>
      <w:r w:rsidR="00273A59" w:rsidRPr="0081745D">
        <w:rPr>
          <w:rFonts w:eastAsia="Lucida Sans Unicode"/>
          <w:kern w:val="1"/>
        </w:rPr>
        <w:t>dla 1</w:t>
      </w:r>
      <w:r w:rsidRPr="0081745D">
        <w:rPr>
          <w:rFonts w:eastAsia="Lucida Sans Unicode"/>
          <w:kern w:val="1"/>
        </w:rPr>
        <w:t xml:space="preserve"> pracownika, dodatek specjalny dla 1</w:t>
      </w:r>
      <w:r w:rsid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pracownika oraz pochodne od</w:t>
      </w:r>
      <w:r w:rsidR="004773D7">
        <w:rPr>
          <w:rFonts w:eastAsia="Lucida Sans Unicode"/>
          <w:kern w:val="1"/>
        </w:rPr>
        <w:t> </w:t>
      </w:r>
      <w:r w:rsidRPr="0081745D">
        <w:rPr>
          <w:rFonts w:eastAsia="Lucida Sans Unicode"/>
          <w:kern w:val="1"/>
        </w:rPr>
        <w:t>tych wynagrodzeń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33.749,97</w:t>
      </w:r>
      <w:r w:rsidR="0081745D">
        <w:rPr>
          <w:rFonts w:eastAsia="Lucida Sans Unicode"/>
          <w:kern w:val="1"/>
        </w:rPr>
        <w:t> zł</w:t>
      </w:r>
      <w:r w:rsidRPr="0081745D">
        <w:rPr>
          <w:rFonts w:eastAsia="Lucida Sans Unicode"/>
          <w:kern w:val="1"/>
        </w:rPr>
        <w:t>,</w:t>
      </w:r>
    </w:p>
    <w:p w14:paraId="764458F8" w14:textId="77777777" w:rsidR="00860504" w:rsidRPr="0081745D" w:rsidRDefault="00860504" w:rsidP="001E1CDE">
      <w:pPr>
        <w:widowControl w:val="0"/>
        <w:numPr>
          <w:ilvl w:val="1"/>
          <w:numId w:val="39"/>
        </w:numPr>
        <w:suppressAutoHyphens/>
        <w:ind w:left="993" w:hanging="284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świadczenia na rzecz osób fizycznych 5.501.411,79</w:t>
      </w:r>
      <w:r w:rsidR="0081745D">
        <w:rPr>
          <w:rFonts w:eastAsia="Lucida Sans Unicode"/>
          <w:kern w:val="1"/>
        </w:rPr>
        <w:t> zł</w:t>
      </w:r>
      <w:r w:rsidRPr="0081745D">
        <w:rPr>
          <w:rFonts w:eastAsia="Lucida Sans Unicode"/>
          <w:kern w:val="1"/>
        </w:rPr>
        <w:t>,</w:t>
      </w:r>
    </w:p>
    <w:p w14:paraId="37160D04" w14:textId="77777777" w:rsidR="00860504" w:rsidRPr="0081745D" w:rsidRDefault="00860504" w:rsidP="001E1CDE">
      <w:pPr>
        <w:widowControl w:val="0"/>
        <w:numPr>
          <w:ilvl w:val="1"/>
          <w:numId w:val="39"/>
        </w:numPr>
        <w:suppressAutoHyphens/>
        <w:ind w:left="993" w:hanging="284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zwroty nienależnie pobranych świadczeń wraz z odsetkami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5.001,99</w:t>
      </w:r>
      <w:r w:rsidR="0081745D">
        <w:rPr>
          <w:rFonts w:eastAsia="Lucida Sans Unicode"/>
          <w:kern w:val="1"/>
        </w:rPr>
        <w:t> zł</w:t>
      </w:r>
      <w:r w:rsidRPr="0081745D">
        <w:rPr>
          <w:rFonts w:eastAsia="Lucida Sans Unicode"/>
          <w:kern w:val="1"/>
        </w:rPr>
        <w:t>,</w:t>
      </w:r>
    </w:p>
    <w:p w14:paraId="63FE3415" w14:textId="77777777" w:rsidR="00860504" w:rsidRPr="0081745D" w:rsidRDefault="00860504" w:rsidP="001E1CDE">
      <w:pPr>
        <w:widowControl w:val="0"/>
        <w:numPr>
          <w:ilvl w:val="1"/>
          <w:numId w:val="39"/>
        </w:numPr>
        <w:suppressAutoHyphens/>
        <w:ind w:left="993" w:hanging="284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pozostałe wydatki bieżące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5.049,36</w:t>
      </w:r>
      <w:r w:rsidR="0081745D">
        <w:rPr>
          <w:rFonts w:eastAsia="Lucida Sans Unicode"/>
          <w:kern w:val="1"/>
        </w:rPr>
        <w:t> zł</w:t>
      </w:r>
      <w:r w:rsidRPr="0081745D">
        <w:rPr>
          <w:rFonts w:eastAsia="Lucida Sans Unicode"/>
          <w:kern w:val="1"/>
        </w:rPr>
        <w:t xml:space="preserve">. </w:t>
      </w:r>
    </w:p>
    <w:p w14:paraId="2A20FD78" w14:textId="77777777" w:rsidR="00860504" w:rsidRPr="0081745D" w:rsidRDefault="00860504" w:rsidP="001E1CDE">
      <w:pPr>
        <w:widowControl w:val="0"/>
        <w:numPr>
          <w:ilvl w:val="0"/>
          <w:numId w:val="5"/>
        </w:numPr>
        <w:tabs>
          <w:tab w:val="clear" w:pos="720"/>
        </w:tabs>
        <w:suppressAutoHyphens/>
        <w:ind w:left="723" w:hanging="355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świadczenia rodzinne, świadczenia z funduszu alimentacyjnego oraz składki emerytalne i</w:t>
      </w:r>
      <w:r w:rsidR="004773D7">
        <w:rPr>
          <w:rFonts w:eastAsia="Lucida Sans Unicode"/>
          <w:kern w:val="1"/>
        </w:rPr>
        <w:t> </w:t>
      </w:r>
      <w:r w:rsidRPr="0081745D">
        <w:rPr>
          <w:rFonts w:eastAsia="Lucida Sans Unicode"/>
          <w:kern w:val="1"/>
        </w:rPr>
        <w:t xml:space="preserve">rentowe na plan </w:t>
      </w:r>
      <w:r w:rsidRPr="0081745D">
        <w:rPr>
          <w:rFonts w:eastAsia="Lucida Sans Unicode"/>
          <w:b/>
          <w:kern w:val="1"/>
        </w:rPr>
        <w:t>4.460.100,00</w:t>
      </w:r>
      <w:r w:rsidR="0081745D">
        <w:rPr>
          <w:rFonts w:eastAsia="Lucida Sans Unicode"/>
          <w:b/>
          <w:kern w:val="1"/>
        </w:rPr>
        <w:t> zł</w:t>
      </w:r>
      <w:r w:rsidRPr="0081745D">
        <w:rPr>
          <w:rFonts w:eastAsia="Lucida Sans Unicode"/>
          <w:kern w:val="1"/>
        </w:rPr>
        <w:t xml:space="preserve"> wydatkowano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b/>
          <w:kern w:val="1"/>
        </w:rPr>
        <w:t>2.232.562,86</w:t>
      </w:r>
      <w:r w:rsidR="0081745D">
        <w:rPr>
          <w:rFonts w:eastAsia="Lucida Sans Unicode"/>
          <w:b/>
          <w:kern w:val="1"/>
        </w:rPr>
        <w:t> zł</w:t>
      </w:r>
      <w:r w:rsidRPr="0081745D">
        <w:rPr>
          <w:rFonts w:eastAsia="Lucida Sans Unicode"/>
          <w:b/>
          <w:kern w:val="1"/>
        </w:rPr>
        <w:t xml:space="preserve"> </w:t>
      </w:r>
      <w:r w:rsidRPr="0081745D">
        <w:rPr>
          <w:rFonts w:eastAsia="Lucida Sans Unicode"/>
          <w:kern w:val="1"/>
        </w:rPr>
        <w:t>(50,06</w:t>
      </w:r>
      <w:r w:rsidR="0081745D">
        <w:rPr>
          <w:rFonts w:eastAsia="Lucida Sans Unicode"/>
          <w:kern w:val="1"/>
        </w:rPr>
        <w:t> %</w:t>
      </w:r>
      <w:r w:rsidRPr="0081745D">
        <w:rPr>
          <w:rFonts w:eastAsia="Lucida Sans Unicode"/>
          <w:kern w:val="1"/>
        </w:rPr>
        <w:t>) z tego przypada na:</w:t>
      </w:r>
    </w:p>
    <w:p w14:paraId="4EA8B764" w14:textId="77777777" w:rsidR="00860504" w:rsidRPr="0081745D" w:rsidRDefault="00860504" w:rsidP="001E1CDE">
      <w:pPr>
        <w:widowControl w:val="0"/>
        <w:numPr>
          <w:ilvl w:val="0"/>
          <w:numId w:val="40"/>
        </w:numPr>
        <w:suppressAutoHyphens/>
        <w:ind w:left="993" w:hanging="284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wynagrodzenia dla 2 pracowników i składki od nich naliczone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71.610,32</w:t>
      </w:r>
      <w:r w:rsidR="0081745D">
        <w:rPr>
          <w:rFonts w:eastAsia="Lucida Sans Unicode"/>
          <w:kern w:val="1"/>
        </w:rPr>
        <w:t> zł</w:t>
      </w:r>
      <w:r w:rsidR="004C6AF3" w:rsidRPr="0081745D">
        <w:rPr>
          <w:rFonts w:eastAsia="Lucida Sans Unicode"/>
          <w:kern w:val="1"/>
        </w:rPr>
        <w:t>,</w:t>
      </w:r>
    </w:p>
    <w:p w14:paraId="39904627" w14:textId="77777777" w:rsidR="00860504" w:rsidRPr="0081745D" w:rsidRDefault="00860504" w:rsidP="001E1CDE">
      <w:pPr>
        <w:widowControl w:val="0"/>
        <w:numPr>
          <w:ilvl w:val="0"/>
          <w:numId w:val="40"/>
        </w:numPr>
        <w:suppressAutoHyphens/>
        <w:ind w:left="993" w:hanging="284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świadczenia na rzecz osób fizycznych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2.016.340,54</w:t>
      </w:r>
      <w:r w:rsidR="0081745D">
        <w:rPr>
          <w:rFonts w:eastAsia="Lucida Sans Unicode"/>
          <w:kern w:val="1"/>
        </w:rPr>
        <w:t> zł</w:t>
      </w:r>
      <w:r w:rsidR="004C6AF3" w:rsidRPr="0081745D">
        <w:rPr>
          <w:rFonts w:eastAsia="Lucida Sans Unicode"/>
          <w:kern w:val="1"/>
        </w:rPr>
        <w:t>,</w:t>
      </w:r>
    </w:p>
    <w:p w14:paraId="6EE0234D" w14:textId="77777777" w:rsidR="00860504" w:rsidRPr="0081745D" w:rsidRDefault="00860504" w:rsidP="001E1CDE">
      <w:pPr>
        <w:widowControl w:val="0"/>
        <w:numPr>
          <w:ilvl w:val="0"/>
          <w:numId w:val="40"/>
        </w:numPr>
        <w:suppressAutoHyphens/>
        <w:ind w:left="993" w:hanging="284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składki emeryt. rentowe od podopiecznych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124.785,10</w:t>
      </w:r>
      <w:r w:rsidR="0081745D">
        <w:rPr>
          <w:rFonts w:eastAsia="Lucida Sans Unicode"/>
          <w:kern w:val="1"/>
        </w:rPr>
        <w:t> zł</w:t>
      </w:r>
      <w:r w:rsidR="004C6AF3" w:rsidRPr="0081745D">
        <w:rPr>
          <w:rFonts w:eastAsia="Lucida Sans Unicode"/>
          <w:kern w:val="1"/>
        </w:rPr>
        <w:t>,</w:t>
      </w:r>
    </w:p>
    <w:p w14:paraId="27B738B6" w14:textId="77777777" w:rsidR="00860504" w:rsidRPr="0081745D" w:rsidRDefault="00860504" w:rsidP="001E1CDE">
      <w:pPr>
        <w:widowControl w:val="0"/>
        <w:numPr>
          <w:ilvl w:val="0"/>
          <w:numId w:val="40"/>
        </w:numPr>
        <w:suppressAutoHyphens/>
        <w:ind w:left="993" w:hanging="284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zwroty nienależnie pobranych świadczeń wraz z odsetkami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9.533,50</w:t>
      </w:r>
      <w:r w:rsidR="0081745D">
        <w:rPr>
          <w:rFonts w:eastAsia="Lucida Sans Unicode"/>
          <w:kern w:val="1"/>
        </w:rPr>
        <w:t> zł</w:t>
      </w:r>
      <w:r w:rsidR="004C6AF3" w:rsidRPr="0081745D">
        <w:rPr>
          <w:rFonts w:eastAsia="Lucida Sans Unicode"/>
          <w:kern w:val="1"/>
        </w:rPr>
        <w:t>,</w:t>
      </w:r>
    </w:p>
    <w:p w14:paraId="3B075BC9" w14:textId="77777777" w:rsidR="00860504" w:rsidRPr="0081745D" w:rsidRDefault="00860504" w:rsidP="001E1CDE">
      <w:pPr>
        <w:widowControl w:val="0"/>
        <w:numPr>
          <w:ilvl w:val="0"/>
          <w:numId w:val="40"/>
        </w:numPr>
        <w:suppressAutoHyphens/>
        <w:ind w:left="993" w:hanging="284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pozostałe wydatki bieżące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10.293,40</w:t>
      </w:r>
      <w:r w:rsidR="0081745D">
        <w:rPr>
          <w:rFonts w:eastAsia="Lucida Sans Unicode"/>
          <w:kern w:val="1"/>
        </w:rPr>
        <w:t> zł</w:t>
      </w:r>
      <w:r w:rsidR="004C6AF3" w:rsidRPr="0081745D">
        <w:rPr>
          <w:rFonts w:eastAsia="Lucida Sans Unicode"/>
          <w:kern w:val="1"/>
        </w:rPr>
        <w:t>.</w:t>
      </w:r>
    </w:p>
    <w:p w14:paraId="2458F44E" w14:textId="77777777" w:rsidR="00860504" w:rsidRPr="0081745D" w:rsidRDefault="00860504" w:rsidP="001E1CDE">
      <w:pPr>
        <w:widowControl w:val="0"/>
        <w:numPr>
          <w:ilvl w:val="0"/>
          <w:numId w:val="5"/>
        </w:numPr>
        <w:tabs>
          <w:tab w:val="clear" w:pos="720"/>
        </w:tabs>
        <w:suppressAutoHyphens/>
        <w:ind w:left="723" w:hanging="355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 xml:space="preserve">KDR na plan </w:t>
      </w:r>
      <w:r w:rsidRPr="0081745D">
        <w:rPr>
          <w:rFonts w:eastAsia="Lucida Sans Unicode"/>
          <w:b/>
          <w:kern w:val="1"/>
        </w:rPr>
        <w:t>190,00</w:t>
      </w:r>
      <w:r w:rsidR="0081745D">
        <w:rPr>
          <w:rFonts w:eastAsia="Lucida Sans Unicode"/>
          <w:b/>
          <w:kern w:val="1"/>
        </w:rPr>
        <w:t> zł</w:t>
      </w:r>
      <w:r w:rsidRPr="0081745D">
        <w:rPr>
          <w:rFonts w:eastAsia="Lucida Sans Unicode"/>
          <w:kern w:val="1"/>
        </w:rPr>
        <w:t xml:space="preserve">, wydatkowano kwotę </w:t>
      </w:r>
      <w:r w:rsidRPr="0081745D">
        <w:rPr>
          <w:rFonts w:eastAsia="Lucida Sans Unicode"/>
          <w:b/>
          <w:kern w:val="1"/>
        </w:rPr>
        <w:t>134,26</w:t>
      </w:r>
      <w:r w:rsidR="0081745D">
        <w:rPr>
          <w:rFonts w:eastAsia="Lucida Sans Unicode"/>
          <w:b/>
          <w:kern w:val="1"/>
        </w:rPr>
        <w:t> zł</w:t>
      </w:r>
      <w:r w:rsidRPr="0081745D">
        <w:rPr>
          <w:rFonts w:eastAsia="Lucida Sans Unicode"/>
          <w:kern w:val="1"/>
        </w:rPr>
        <w:t>, tj. 70,66</w:t>
      </w:r>
      <w:r w:rsidR="0081745D">
        <w:rPr>
          <w:rFonts w:eastAsia="Lucida Sans Unicode"/>
          <w:kern w:val="1"/>
        </w:rPr>
        <w:t> %</w:t>
      </w:r>
    </w:p>
    <w:p w14:paraId="03A1165A" w14:textId="77777777" w:rsidR="00860504" w:rsidRPr="0081745D" w:rsidRDefault="00860504" w:rsidP="001E1CDE">
      <w:pPr>
        <w:widowControl w:val="0"/>
        <w:numPr>
          <w:ilvl w:val="0"/>
          <w:numId w:val="5"/>
        </w:numPr>
        <w:tabs>
          <w:tab w:val="clear" w:pos="720"/>
        </w:tabs>
        <w:suppressAutoHyphens/>
        <w:ind w:left="723" w:hanging="355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na wspieranie rodziny na plan</w:t>
      </w:r>
      <w:r w:rsidR="00F371D4" w:rsidRPr="0081745D">
        <w:rPr>
          <w:rFonts w:eastAsia="Lucida Sans Unicode"/>
          <w:kern w:val="1"/>
        </w:rPr>
        <w:t xml:space="preserve"> </w:t>
      </w:r>
      <w:r w:rsidR="003B762B" w:rsidRPr="0081745D">
        <w:rPr>
          <w:rFonts w:eastAsia="Lucida Sans Unicode"/>
          <w:b/>
          <w:bCs/>
          <w:kern w:val="1"/>
        </w:rPr>
        <w:t>4</w:t>
      </w:r>
      <w:r w:rsidRPr="0081745D">
        <w:rPr>
          <w:rFonts w:eastAsia="Lucida Sans Unicode"/>
          <w:b/>
          <w:bCs/>
          <w:kern w:val="1"/>
        </w:rPr>
        <w:t>62.070,00</w:t>
      </w:r>
      <w:r w:rsidR="0081745D">
        <w:rPr>
          <w:rFonts w:eastAsia="Lucida Sans Unicode"/>
          <w:b/>
          <w:bCs/>
          <w:kern w:val="1"/>
        </w:rPr>
        <w:t> zł</w:t>
      </w:r>
      <w:r w:rsidRPr="0081745D">
        <w:rPr>
          <w:rFonts w:eastAsia="Lucida Sans Unicode"/>
          <w:kern w:val="1"/>
        </w:rPr>
        <w:t xml:space="preserve"> (w tym 405.000,00</w:t>
      </w:r>
      <w:r w:rsidR="0081745D">
        <w:rPr>
          <w:rFonts w:eastAsia="Lucida Sans Unicode"/>
          <w:kern w:val="1"/>
        </w:rPr>
        <w:t> zł</w:t>
      </w:r>
      <w:r w:rsidRPr="0081745D">
        <w:rPr>
          <w:rFonts w:eastAsia="Lucida Sans Unicode"/>
          <w:kern w:val="1"/>
        </w:rPr>
        <w:t xml:space="preserve">, na program „Dobry start”) wydatkowana została kwota </w:t>
      </w:r>
      <w:r w:rsidRPr="0081745D">
        <w:rPr>
          <w:rFonts w:eastAsia="Lucida Sans Unicode"/>
          <w:b/>
          <w:bCs/>
          <w:kern w:val="1"/>
        </w:rPr>
        <w:t>15.648,40</w:t>
      </w:r>
      <w:r w:rsidR="0081745D">
        <w:rPr>
          <w:rFonts w:eastAsia="Lucida Sans Unicode"/>
          <w:b/>
          <w:bCs/>
          <w:kern w:val="1"/>
        </w:rPr>
        <w:t> zł</w:t>
      </w:r>
      <w:r w:rsidRPr="0081745D">
        <w:rPr>
          <w:rFonts w:eastAsia="Lucida Sans Unicode"/>
          <w:kern w:val="1"/>
        </w:rPr>
        <w:t xml:space="preserve"> tj. 5,97</w:t>
      </w:r>
      <w:r w:rsidR="0081745D">
        <w:rPr>
          <w:rFonts w:eastAsia="Lucida Sans Unicode"/>
          <w:kern w:val="1"/>
        </w:rPr>
        <w:t> %</w:t>
      </w:r>
      <w:r w:rsidRPr="0081745D">
        <w:rPr>
          <w:rFonts w:eastAsia="Lucida Sans Unicode"/>
          <w:kern w:val="1"/>
        </w:rPr>
        <w:t>, z</w:t>
      </w:r>
      <w:r w:rsidR="00AC7381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przeznaczeniem na:</w:t>
      </w:r>
    </w:p>
    <w:p w14:paraId="55E32F25" w14:textId="77777777" w:rsidR="00860504" w:rsidRPr="0081745D" w:rsidRDefault="00860504" w:rsidP="001E1CDE">
      <w:pPr>
        <w:widowControl w:val="0"/>
        <w:numPr>
          <w:ilvl w:val="0"/>
          <w:numId w:val="40"/>
        </w:numPr>
        <w:suppressAutoHyphens/>
        <w:ind w:left="993" w:hanging="284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wynagrodzenie oraz składki od wynagrodzenia dla 1 osoby tj.</w:t>
      </w:r>
      <w:r w:rsidR="007B56DD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Asystenta rodziny zatrudnionego na pełny etat (od 15 czerwca na zastępstwo)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13.603,69</w:t>
      </w:r>
      <w:r w:rsidR="0081745D">
        <w:rPr>
          <w:rFonts w:eastAsia="Lucida Sans Unicode"/>
          <w:kern w:val="1"/>
        </w:rPr>
        <w:t> zł</w:t>
      </w:r>
      <w:r w:rsidRPr="0081745D">
        <w:rPr>
          <w:rFonts w:eastAsia="Lucida Sans Unicode"/>
          <w:kern w:val="1"/>
        </w:rPr>
        <w:t>,</w:t>
      </w:r>
    </w:p>
    <w:p w14:paraId="07947DFB" w14:textId="77777777" w:rsidR="00860504" w:rsidRPr="0081745D" w:rsidRDefault="00860504" w:rsidP="001E1CDE">
      <w:pPr>
        <w:widowControl w:val="0"/>
        <w:numPr>
          <w:ilvl w:val="0"/>
          <w:numId w:val="40"/>
        </w:numPr>
        <w:suppressAutoHyphens/>
        <w:ind w:left="993" w:hanging="284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>pozostałe wydatki bieżące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2.044,71</w:t>
      </w:r>
      <w:r w:rsidR="0081745D">
        <w:rPr>
          <w:rFonts w:eastAsia="Lucida Sans Unicode"/>
          <w:kern w:val="1"/>
        </w:rPr>
        <w:t> zł</w:t>
      </w:r>
      <w:r w:rsidRPr="0081745D">
        <w:rPr>
          <w:rFonts w:eastAsia="Lucida Sans Unicode"/>
          <w:kern w:val="1"/>
        </w:rPr>
        <w:t>.</w:t>
      </w:r>
    </w:p>
    <w:p w14:paraId="66B1A9FF" w14:textId="77777777" w:rsidR="00860504" w:rsidRPr="0081745D" w:rsidRDefault="00860504" w:rsidP="001E1CDE">
      <w:pPr>
        <w:widowControl w:val="0"/>
        <w:numPr>
          <w:ilvl w:val="0"/>
          <w:numId w:val="5"/>
        </w:numPr>
        <w:tabs>
          <w:tab w:val="clear" w:pos="720"/>
        </w:tabs>
        <w:suppressAutoHyphens/>
        <w:ind w:left="723" w:hanging="355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 xml:space="preserve">rodziny zastępcze na plan </w:t>
      </w:r>
      <w:r w:rsidRPr="0081745D">
        <w:rPr>
          <w:rFonts w:eastAsia="Lucida Sans Unicode"/>
          <w:b/>
          <w:bCs/>
          <w:kern w:val="1"/>
        </w:rPr>
        <w:t>145.000,00</w:t>
      </w:r>
      <w:r w:rsidR="0081745D">
        <w:rPr>
          <w:rFonts w:eastAsia="Lucida Sans Unicode"/>
          <w:b/>
          <w:bCs/>
          <w:kern w:val="1"/>
        </w:rPr>
        <w:t> zł</w:t>
      </w:r>
      <w:r w:rsidRPr="0081745D">
        <w:rPr>
          <w:rFonts w:eastAsia="Lucida Sans Unicode"/>
          <w:kern w:val="1"/>
        </w:rPr>
        <w:t xml:space="preserve"> wydatkowano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b/>
          <w:bCs/>
          <w:kern w:val="1"/>
        </w:rPr>
        <w:t>64.866,51</w:t>
      </w:r>
      <w:r w:rsidR="0081745D">
        <w:rPr>
          <w:rFonts w:eastAsia="Lucida Sans Unicode"/>
          <w:b/>
          <w:bCs/>
          <w:kern w:val="1"/>
        </w:rPr>
        <w:t> zł</w:t>
      </w:r>
      <w:r w:rsidRPr="0081745D">
        <w:rPr>
          <w:rFonts w:eastAsia="Lucida Sans Unicode"/>
          <w:b/>
          <w:bCs/>
          <w:kern w:val="1"/>
        </w:rPr>
        <w:t xml:space="preserve"> </w:t>
      </w:r>
      <w:r w:rsidRPr="0081745D">
        <w:rPr>
          <w:rFonts w:eastAsia="Lucida Sans Unicode"/>
          <w:kern w:val="1"/>
        </w:rPr>
        <w:t>tj. 44,74</w:t>
      </w:r>
      <w:r w:rsidR="0081745D">
        <w:rPr>
          <w:rFonts w:eastAsia="Lucida Sans Unicode"/>
          <w:kern w:val="1"/>
        </w:rPr>
        <w:t> %</w:t>
      </w:r>
      <w:r w:rsidRPr="0081745D">
        <w:rPr>
          <w:rFonts w:eastAsia="Lucida Sans Unicode"/>
          <w:kern w:val="1"/>
        </w:rPr>
        <w:t>, z</w:t>
      </w:r>
      <w:r w:rsidR="004773D7">
        <w:rPr>
          <w:rFonts w:eastAsia="Lucida Sans Unicode"/>
          <w:kern w:val="1"/>
        </w:rPr>
        <w:t> </w:t>
      </w:r>
      <w:r w:rsidRPr="0081745D">
        <w:rPr>
          <w:rFonts w:eastAsia="Lucida Sans Unicode"/>
          <w:kern w:val="1"/>
        </w:rPr>
        <w:t>przeznaczeniem na częściowe pokrycie kosztów pobytu 4 dzieci w domu dziecka i</w:t>
      </w:r>
      <w:r w:rsidR="00AC7381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7</w:t>
      </w:r>
      <w:r w:rsidR="00AC7381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kern w:val="1"/>
        </w:rPr>
        <w:t>dzieci w rodzinach zastępczych</w:t>
      </w:r>
      <w:r w:rsidR="004C6AF3" w:rsidRPr="0081745D">
        <w:rPr>
          <w:rFonts w:eastAsia="Lucida Sans Unicode"/>
          <w:kern w:val="1"/>
        </w:rPr>
        <w:t>,</w:t>
      </w:r>
    </w:p>
    <w:p w14:paraId="48D39518" w14:textId="77777777" w:rsidR="00860504" w:rsidRPr="0081745D" w:rsidRDefault="00860504" w:rsidP="001E1CDE">
      <w:pPr>
        <w:widowControl w:val="0"/>
        <w:numPr>
          <w:ilvl w:val="0"/>
          <w:numId w:val="5"/>
        </w:numPr>
        <w:tabs>
          <w:tab w:val="clear" w:pos="720"/>
        </w:tabs>
        <w:suppressAutoHyphens/>
        <w:ind w:left="723" w:hanging="355"/>
        <w:jc w:val="both"/>
        <w:rPr>
          <w:rFonts w:eastAsia="Lucida Sans Unicode"/>
          <w:kern w:val="1"/>
        </w:rPr>
      </w:pPr>
      <w:r w:rsidRPr="0081745D">
        <w:rPr>
          <w:rFonts w:eastAsia="Lucida Sans Unicode"/>
          <w:kern w:val="1"/>
        </w:rPr>
        <w:t xml:space="preserve">składki na ubezpieczenie zdrowotne opłacane za osoby pobierające niektóre świadczenia rodzinne na plan </w:t>
      </w:r>
      <w:r w:rsidRPr="0081745D">
        <w:rPr>
          <w:rFonts w:eastAsia="Lucida Sans Unicode"/>
          <w:b/>
          <w:kern w:val="1"/>
        </w:rPr>
        <w:t>25.900,00</w:t>
      </w:r>
      <w:r w:rsidR="0081745D">
        <w:rPr>
          <w:rFonts w:eastAsia="Lucida Sans Unicode"/>
          <w:b/>
          <w:kern w:val="1"/>
        </w:rPr>
        <w:t> zł</w:t>
      </w:r>
      <w:r w:rsidRPr="0081745D">
        <w:rPr>
          <w:rFonts w:eastAsia="Lucida Sans Unicode"/>
          <w:kern w:val="1"/>
        </w:rPr>
        <w:t>, wydatkowana została kwota</w:t>
      </w:r>
      <w:r w:rsidR="00F371D4" w:rsidRPr="0081745D">
        <w:rPr>
          <w:rFonts w:eastAsia="Lucida Sans Unicode"/>
          <w:kern w:val="1"/>
        </w:rPr>
        <w:t xml:space="preserve"> </w:t>
      </w:r>
      <w:r w:rsidRPr="0081745D">
        <w:rPr>
          <w:rFonts w:eastAsia="Lucida Sans Unicode"/>
          <w:b/>
          <w:kern w:val="1"/>
        </w:rPr>
        <w:t>17.380,70</w:t>
      </w:r>
      <w:r w:rsidR="0081745D">
        <w:rPr>
          <w:rFonts w:eastAsia="Lucida Sans Unicode"/>
          <w:b/>
          <w:kern w:val="1"/>
        </w:rPr>
        <w:t> zł</w:t>
      </w:r>
      <w:r w:rsidRPr="0081745D">
        <w:rPr>
          <w:rFonts w:eastAsia="Lucida Sans Unicode"/>
          <w:kern w:val="1"/>
        </w:rPr>
        <w:t xml:space="preserve"> tj. 67,11</w:t>
      </w:r>
      <w:r w:rsidR="0081745D">
        <w:rPr>
          <w:rFonts w:eastAsia="Lucida Sans Unicode"/>
          <w:kern w:val="1"/>
        </w:rPr>
        <w:t> %</w:t>
      </w:r>
      <w:r w:rsidRPr="0081745D">
        <w:rPr>
          <w:rFonts w:eastAsia="Lucida Sans Unicode"/>
          <w:kern w:val="1"/>
        </w:rPr>
        <w:t>.</w:t>
      </w:r>
    </w:p>
    <w:p w14:paraId="780BA46A" w14:textId="77777777" w:rsidR="00CA779D" w:rsidRPr="0081745D" w:rsidRDefault="00CA779D" w:rsidP="001E1CDE">
      <w:pPr>
        <w:widowControl w:val="0"/>
        <w:suppressAutoHyphens/>
        <w:jc w:val="both"/>
      </w:pPr>
    </w:p>
    <w:p w14:paraId="71AF6985" w14:textId="77777777" w:rsidR="00284413" w:rsidRPr="0081745D" w:rsidRDefault="00EA7738" w:rsidP="001E1CDE">
      <w:pPr>
        <w:suppressAutoHyphens/>
        <w:jc w:val="both"/>
        <w:rPr>
          <w:b/>
          <w:i/>
          <w:lang w:eastAsia="ar-SA"/>
        </w:rPr>
      </w:pPr>
      <w:r w:rsidRPr="0081745D">
        <w:rPr>
          <w:b/>
          <w:i/>
          <w:lang w:eastAsia="ar-SA"/>
        </w:rPr>
        <w:t xml:space="preserve">900 </w:t>
      </w:r>
      <w:r w:rsidR="00284413" w:rsidRPr="0081745D">
        <w:rPr>
          <w:b/>
          <w:i/>
          <w:lang w:eastAsia="ar-SA"/>
        </w:rPr>
        <w:t>GOSPODARKA KOMUNALNA I OCHRONA ŚRODOWISKA</w:t>
      </w:r>
    </w:p>
    <w:p w14:paraId="71700C9F" w14:textId="77777777" w:rsidR="00284413" w:rsidRPr="0081745D" w:rsidRDefault="00284413" w:rsidP="004C6AF3">
      <w:pPr>
        <w:suppressAutoHyphens/>
        <w:ind w:firstLine="709"/>
        <w:jc w:val="both"/>
        <w:rPr>
          <w:lang w:eastAsia="ar-SA"/>
        </w:rPr>
      </w:pPr>
      <w:r w:rsidRPr="0081745D">
        <w:rPr>
          <w:lang w:eastAsia="ar-SA"/>
        </w:rPr>
        <w:t>Na finansowanie zadań bieżących w zakresie gospodarki komunalnej i ochrony środowiska</w:t>
      </w:r>
      <w:r w:rsidR="00FE113D" w:rsidRPr="0081745D">
        <w:rPr>
          <w:lang w:eastAsia="ar-SA"/>
        </w:rPr>
        <w:t xml:space="preserve"> </w:t>
      </w:r>
      <w:r w:rsidRPr="0081745D">
        <w:rPr>
          <w:lang w:eastAsia="ar-SA"/>
        </w:rPr>
        <w:t>na plan roczny po zmianach</w:t>
      </w:r>
      <w:r w:rsidR="00F371D4" w:rsidRPr="0081745D">
        <w:rPr>
          <w:lang w:eastAsia="ar-SA"/>
        </w:rPr>
        <w:t xml:space="preserve"> </w:t>
      </w:r>
      <w:r w:rsidR="004562F1" w:rsidRPr="0081745D">
        <w:rPr>
          <w:b/>
          <w:lang w:eastAsia="ar-SA"/>
        </w:rPr>
        <w:t>2.200.637</w:t>
      </w:r>
      <w:r w:rsidRPr="0081745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="00564900" w:rsidRPr="0081745D">
        <w:rPr>
          <w:b/>
          <w:lang w:eastAsia="ar-SA"/>
        </w:rPr>
        <w:t xml:space="preserve"> (</w:t>
      </w:r>
      <w:r w:rsidRPr="0081745D">
        <w:rPr>
          <w:lang w:eastAsia="ar-SA"/>
        </w:rPr>
        <w:t>w tym środki funduszu sołeckiego</w:t>
      </w:r>
      <w:r w:rsidR="00564900" w:rsidRPr="0081745D">
        <w:rPr>
          <w:lang w:eastAsia="ar-SA"/>
        </w:rPr>
        <w:t xml:space="preserve"> </w:t>
      </w:r>
      <w:r w:rsidRPr="0081745D">
        <w:rPr>
          <w:lang w:eastAsia="ar-SA"/>
        </w:rPr>
        <w:t xml:space="preserve">w wysokości </w:t>
      </w:r>
      <w:r w:rsidR="004562F1" w:rsidRPr="0081745D">
        <w:rPr>
          <w:lang w:eastAsia="ar-SA"/>
        </w:rPr>
        <w:t>73.541</w:t>
      </w:r>
      <w:r w:rsidR="00564900" w:rsidRPr="0081745D">
        <w:rPr>
          <w:lang w:eastAsia="ar-SA"/>
        </w:rPr>
        <w:t>,00</w:t>
      </w:r>
      <w:r w:rsidR="0081745D">
        <w:rPr>
          <w:lang w:eastAsia="ar-SA"/>
        </w:rPr>
        <w:t> zł</w:t>
      </w:r>
      <w:r w:rsidR="00564900" w:rsidRPr="0081745D">
        <w:rPr>
          <w:lang w:eastAsia="ar-SA"/>
        </w:rPr>
        <w:t>)</w:t>
      </w:r>
      <w:r w:rsidRPr="0081745D">
        <w:rPr>
          <w:lang w:eastAsia="ar-SA"/>
        </w:rPr>
        <w:t>, wydatkowano</w:t>
      </w:r>
      <w:r w:rsidR="00F371D4" w:rsidRPr="0081745D">
        <w:rPr>
          <w:lang w:eastAsia="ar-SA"/>
        </w:rPr>
        <w:t xml:space="preserve"> </w:t>
      </w:r>
      <w:r w:rsidR="004562F1" w:rsidRPr="0081745D">
        <w:rPr>
          <w:b/>
          <w:bCs/>
          <w:lang w:eastAsia="ar-SA"/>
        </w:rPr>
        <w:t>876.413,55</w:t>
      </w:r>
      <w:r w:rsidR="0081745D">
        <w:rPr>
          <w:b/>
          <w:bCs/>
          <w:lang w:eastAsia="ar-SA"/>
        </w:rPr>
        <w:t> zł</w:t>
      </w:r>
      <w:r w:rsidRPr="0081745D">
        <w:rPr>
          <w:lang w:eastAsia="ar-SA"/>
        </w:rPr>
        <w:t xml:space="preserve">, co stanowi </w:t>
      </w:r>
      <w:r w:rsidR="004562F1" w:rsidRPr="0081745D">
        <w:rPr>
          <w:bCs/>
          <w:lang w:eastAsia="ar-SA"/>
        </w:rPr>
        <w:t>39,83</w:t>
      </w:r>
      <w:r w:rsidR="0081745D">
        <w:rPr>
          <w:bCs/>
          <w:lang w:eastAsia="ar-SA"/>
        </w:rPr>
        <w:t> %</w:t>
      </w:r>
      <w:r w:rsidRPr="0081745D">
        <w:rPr>
          <w:lang w:eastAsia="ar-SA"/>
        </w:rPr>
        <w:t xml:space="preserve"> pl</w:t>
      </w:r>
      <w:r w:rsidR="004773D7">
        <w:rPr>
          <w:lang w:eastAsia="ar-SA"/>
        </w:rPr>
        <w:t>anu rocznego. Środki te </w:t>
      </w:r>
      <w:r w:rsidRPr="0081745D">
        <w:rPr>
          <w:lang w:eastAsia="ar-SA"/>
        </w:rPr>
        <w:t>przeznaczone były na finansowanie:</w:t>
      </w:r>
    </w:p>
    <w:p w14:paraId="72A132F5" w14:textId="77777777" w:rsidR="00AC7381" w:rsidRPr="0081745D" w:rsidRDefault="00284413" w:rsidP="001E1CDE">
      <w:pPr>
        <w:numPr>
          <w:ilvl w:val="0"/>
          <w:numId w:val="41"/>
        </w:numPr>
        <w:suppressAutoHyphens/>
        <w:ind w:left="567" w:hanging="283"/>
        <w:jc w:val="both"/>
        <w:rPr>
          <w:lang w:eastAsia="ar-SA"/>
        </w:rPr>
      </w:pPr>
      <w:r w:rsidRPr="0081745D">
        <w:rPr>
          <w:b/>
          <w:lang w:eastAsia="ar-SA"/>
        </w:rPr>
        <w:lastRenderedPageBreak/>
        <w:t>gospodarki odpadami</w:t>
      </w:r>
      <w:r w:rsidR="00F371D4" w:rsidRPr="0081745D">
        <w:rPr>
          <w:b/>
          <w:lang w:eastAsia="ar-SA"/>
        </w:rPr>
        <w:t xml:space="preserve"> </w:t>
      </w:r>
      <w:r w:rsidR="004C6AF3" w:rsidRPr="0081745D">
        <w:t>kwota</w:t>
      </w:r>
      <w:r w:rsidR="004C6AF3" w:rsidRPr="0081745D">
        <w:rPr>
          <w:rFonts w:eastAsia="Lucida Sans Unicode"/>
          <w:b/>
          <w:kern w:val="1"/>
        </w:rPr>
        <w:t xml:space="preserve"> </w:t>
      </w:r>
      <w:r w:rsidR="004562F1" w:rsidRPr="0081745D">
        <w:rPr>
          <w:rFonts w:eastAsia="Lucida Sans Unicode"/>
          <w:b/>
          <w:kern w:val="1"/>
        </w:rPr>
        <w:t>449.571,15</w:t>
      </w:r>
      <w:r w:rsidR="0081745D">
        <w:rPr>
          <w:b/>
          <w:lang w:eastAsia="ar-SA"/>
        </w:rPr>
        <w:t> zł</w:t>
      </w:r>
      <w:r w:rsidRPr="0081745D">
        <w:rPr>
          <w:b/>
          <w:lang w:eastAsia="ar-SA"/>
        </w:rPr>
        <w:t>,</w:t>
      </w:r>
    </w:p>
    <w:p w14:paraId="2D2CE34E" w14:textId="77777777" w:rsidR="00AC7381" w:rsidRPr="0081745D" w:rsidRDefault="00284413" w:rsidP="001E1CDE">
      <w:pPr>
        <w:suppressAutoHyphens/>
        <w:ind w:left="567"/>
        <w:jc w:val="both"/>
        <w:rPr>
          <w:lang w:eastAsia="ar-SA"/>
        </w:rPr>
      </w:pPr>
      <w:r w:rsidRPr="0081745D">
        <w:rPr>
          <w:lang w:eastAsia="ar-SA"/>
        </w:rPr>
        <w:t>z</w:t>
      </w:r>
      <w:r w:rsidR="0081745D">
        <w:rPr>
          <w:lang w:eastAsia="ar-SA"/>
        </w:rPr>
        <w:t xml:space="preserve"> </w:t>
      </w:r>
      <w:r w:rsidRPr="0081745D">
        <w:rPr>
          <w:lang w:eastAsia="ar-SA"/>
        </w:rPr>
        <w:t>wydatków tych na wynagrodzenia i pochodne przypada</w:t>
      </w:r>
      <w:r w:rsidR="00F371D4" w:rsidRPr="0081745D">
        <w:rPr>
          <w:lang w:eastAsia="ar-SA"/>
        </w:rPr>
        <w:t xml:space="preserve"> </w:t>
      </w:r>
      <w:r w:rsidR="00DE0EF1" w:rsidRPr="0081745D">
        <w:rPr>
          <w:lang w:eastAsia="ar-SA"/>
        </w:rPr>
        <w:t>27.</w:t>
      </w:r>
      <w:r w:rsidR="004562F1" w:rsidRPr="0081745D">
        <w:rPr>
          <w:lang w:eastAsia="ar-SA"/>
        </w:rPr>
        <w:t>548,30</w:t>
      </w:r>
      <w:r w:rsidR="0081745D">
        <w:rPr>
          <w:lang w:eastAsia="ar-SA"/>
        </w:rPr>
        <w:t> zł</w:t>
      </w:r>
      <w:r w:rsidR="00AC7381" w:rsidRPr="0081745D">
        <w:rPr>
          <w:lang w:eastAsia="ar-SA"/>
        </w:rPr>
        <w:t xml:space="preserve"> </w:t>
      </w:r>
      <w:r w:rsidRPr="0081745D">
        <w:rPr>
          <w:lang w:eastAsia="ar-SA"/>
        </w:rPr>
        <w:t>w tym wyn</w:t>
      </w:r>
      <w:r w:rsidR="00784B7D" w:rsidRPr="0081745D">
        <w:rPr>
          <w:lang w:eastAsia="ar-SA"/>
        </w:rPr>
        <w:t>agrodzenia agencyjno</w:t>
      </w:r>
      <w:r w:rsidR="00273A59" w:rsidRPr="0081745D">
        <w:rPr>
          <w:lang w:eastAsia="ar-SA"/>
        </w:rPr>
        <w:t xml:space="preserve"> </w:t>
      </w:r>
      <w:r w:rsidR="00784B7D" w:rsidRPr="0081745D">
        <w:rPr>
          <w:lang w:eastAsia="ar-SA"/>
        </w:rPr>
        <w:t>prowizyjne 5.102,</w:t>
      </w:r>
      <w:r w:rsidRPr="0081745D">
        <w:rPr>
          <w:lang w:eastAsia="ar-SA"/>
        </w:rPr>
        <w:t>00</w:t>
      </w:r>
      <w:r w:rsidR="0081745D">
        <w:rPr>
          <w:lang w:eastAsia="ar-SA"/>
        </w:rPr>
        <w:t> zł</w:t>
      </w:r>
      <w:r w:rsidRPr="0081745D">
        <w:rPr>
          <w:lang w:eastAsia="ar-SA"/>
        </w:rPr>
        <w:t xml:space="preserve"> Pozostałe wydatki w</w:t>
      </w:r>
      <w:r w:rsidR="0081745D">
        <w:rPr>
          <w:lang w:eastAsia="ar-SA"/>
        </w:rPr>
        <w:t xml:space="preserve"> </w:t>
      </w:r>
      <w:r w:rsidRPr="0081745D">
        <w:rPr>
          <w:lang w:eastAsia="ar-SA"/>
        </w:rPr>
        <w:t>kwocie</w:t>
      </w:r>
      <w:r w:rsidR="00F371D4" w:rsidRPr="0081745D">
        <w:rPr>
          <w:lang w:eastAsia="ar-SA"/>
        </w:rPr>
        <w:t xml:space="preserve"> </w:t>
      </w:r>
      <w:r w:rsidR="00784B7D" w:rsidRPr="0081745D">
        <w:rPr>
          <w:lang w:eastAsia="ar-SA"/>
        </w:rPr>
        <w:t>422.022,85</w:t>
      </w:r>
      <w:r w:rsidR="0081745D">
        <w:rPr>
          <w:lang w:eastAsia="ar-SA"/>
        </w:rPr>
        <w:t> zł</w:t>
      </w:r>
      <w:r w:rsidR="004773D7">
        <w:rPr>
          <w:lang w:eastAsia="ar-SA"/>
        </w:rPr>
        <w:t xml:space="preserve"> przeznaczono na </w:t>
      </w:r>
      <w:r w:rsidRPr="0081745D">
        <w:rPr>
          <w:lang w:eastAsia="ar-SA"/>
        </w:rPr>
        <w:t>odbiór i zagospodarowanie odpadów kom</w:t>
      </w:r>
      <w:r w:rsidR="00330F41" w:rsidRPr="0081745D">
        <w:rPr>
          <w:lang w:eastAsia="ar-SA"/>
        </w:rPr>
        <w:t>unalnych z</w:t>
      </w:r>
      <w:r w:rsidR="0081745D">
        <w:rPr>
          <w:lang w:eastAsia="ar-SA"/>
        </w:rPr>
        <w:t xml:space="preserve"> </w:t>
      </w:r>
      <w:r w:rsidR="004773D7">
        <w:rPr>
          <w:lang w:eastAsia="ar-SA"/>
        </w:rPr>
        <w:t>terenu gminy, a także odpisy na </w:t>
      </w:r>
      <w:r w:rsidRPr="0081745D">
        <w:rPr>
          <w:lang w:eastAsia="ar-SA"/>
        </w:rPr>
        <w:t>zakładowy fundusz świadczeń socjalnych, szkolen</w:t>
      </w:r>
      <w:r w:rsidR="004C6AF3" w:rsidRPr="0081745D">
        <w:rPr>
          <w:lang w:eastAsia="ar-SA"/>
        </w:rPr>
        <w:t>ia pracownika, składka na PFRON.</w:t>
      </w:r>
    </w:p>
    <w:p w14:paraId="2E18FC62" w14:textId="77777777" w:rsidR="00AC7381" w:rsidRPr="0081745D" w:rsidRDefault="00284413" w:rsidP="001E1CDE">
      <w:pPr>
        <w:numPr>
          <w:ilvl w:val="0"/>
          <w:numId w:val="41"/>
        </w:numPr>
        <w:suppressAutoHyphens/>
        <w:ind w:left="567" w:hanging="283"/>
        <w:jc w:val="both"/>
        <w:rPr>
          <w:lang w:eastAsia="ar-SA"/>
        </w:rPr>
      </w:pPr>
      <w:r w:rsidRPr="0081745D">
        <w:rPr>
          <w:b/>
          <w:lang w:eastAsia="ar-SA"/>
        </w:rPr>
        <w:t>schroniska dla zwierząt</w:t>
      </w:r>
      <w:r w:rsidR="00367FE9" w:rsidRPr="0081745D">
        <w:rPr>
          <w:b/>
          <w:lang w:eastAsia="ar-SA"/>
        </w:rPr>
        <w:t xml:space="preserve"> </w:t>
      </w:r>
      <w:r w:rsidR="004C6AF3" w:rsidRPr="0081745D">
        <w:t>kwota</w:t>
      </w:r>
      <w:r w:rsidR="004C6AF3" w:rsidRPr="0081745D">
        <w:rPr>
          <w:b/>
          <w:lang w:eastAsia="ar-SA"/>
        </w:rPr>
        <w:t xml:space="preserve"> </w:t>
      </w:r>
      <w:r w:rsidR="00367FE9" w:rsidRPr="0081745D">
        <w:rPr>
          <w:b/>
          <w:lang w:eastAsia="ar-SA"/>
        </w:rPr>
        <w:t>25.479</w:t>
      </w:r>
      <w:r w:rsidR="00784B7D" w:rsidRPr="0081745D">
        <w:rPr>
          <w:b/>
          <w:lang w:eastAsia="ar-SA"/>
        </w:rPr>
        <w:t>,02</w:t>
      </w:r>
      <w:r w:rsidR="0081745D">
        <w:rPr>
          <w:b/>
          <w:lang w:eastAsia="ar-SA"/>
        </w:rPr>
        <w:t> zł</w:t>
      </w:r>
      <w:r w:rsidRPr="0081745D">
        <w:rPr>
          <w:b/>
          <w:lang w:eastAsia="ar-SA"/>
        </w:rPr>
        <w:t xml:space="preserve">, </w:t>
      </w:r>
    </w:p>
    <w:p w14:paraId="0F96F54D" w14:textId="77777777" w:rsidR="00AC7381" w:rsidRPr="0081745D" w:rsidRDefault="00284413" w:rsidP="001E1CDE">
      <w:pPr>
        <w:suppressAutoHyphens/>
        <w:ind w:left="567"/>
        <w:jc w:val="both"/>
        <w:rPr>
          <w:lang w:eastAsia="ar-SA"/>
        </w:rPr>
      </w:pPr>
      <w:r w:rsidRPr="0081745D">
        <w:rPr>
          <w:lang w:eastAsia="ar-SA"/>
        </w:rPr>
        <w:t>z przeznaczeniem na usługi weterynaryjne oraz odławianie bezpańskich zwierząt</w:t>
      </w:r>
      <w:r w:rsidR="004C6AF3" w:rsidRPr="0081745D">
        <w:rPr>
          <w:lang w:eastAsia="ar-SA"/>
        </w:rPr>
        <w:t>.</w:t>
      </w:r>
    </w:p>
    <w:p w14:paraId="2D4D3934" w14:textId="77777777" w:rsidR="00284413" w:rsidRPr="0081745D" w:rsidRDefault="00284413" w:rsidP="004C6AF3">
      <w:pPr>
        <w:numPr>
          <w:ilvl w:val="0"/>
          <w:numId w:val="41"/>
        </w:numPr>
        <w:suppressAutoHyphens/>
        <w:ind w:left="567" w:hanging="283"/>
        <w:jc w:val="both"/>
        <w:rPr>
          <w:lang w:eastAsia="ar-SA"/>
        </w:rPr>
      </w:pPr>
      <w:r w:rsidRPr="0081745D">
        <w:rPr>
          <w:b/>
          <w:lang w:eastAsia="ar-SA"/>
        </w:rPr>
        <w:t>oświetlenia ulic, placów, dróg</w:t>
      </w:r>
      <w:r w:rsidR="00FE113D" w:rsidRPr="0081745D">
        <w:rPr>
          <w:lang w:eastAsia="ar-SA"/>
        </w:rPr>
        <w:t xml:space="preserve"> </w:t>
      </w:r>
      <w:r w:rsidR="004C6AF3" w:rsidRPr="0081745D">
        <w:t>kwota</w:t>
      </w:r>
      <w:r w:rsidR="004C6AF3" w:rsidRPr="0081745D">
        <w:rPr>
          <w:b/>
          <w:lang w:eastAsia="ar-SA"/>
        </w:rPr>
        <w:t xml:space="preserve"> </w:t>
      </w:r>
      <w:r w:rsidR="00784B7D" w:rsidRPr="0081745D">
        <w:rPr>
          <w:b/>
          <w:lang w:eastAsia="ar-SA"/>
        </w:rPr>
        <w:t>253.245,12</w:t>
      </w:r>
      <w:r w:rsidR="0081745D">
        <w:rPr>
          <w:b/>
          <w:lang w:eastAsia="ar-SA"/>
        </w:rPr>
        <w:t> zł</w:t>
      </w:r>
      <w:r w:rsidRPr="0081745D">
        <w:rPr>
          <w:b/>
          <w:lang w:eastAsia="ar-SA"/>
        </w:rPr>
        <w:t>,</w:t>
      </w:r>
      <w:r w:rsidR="007B56DD" w:rsidRPr="0081745D">
        <w:rPr>
          <w:b/>
          <w:lang w:eastAsia="ar-SA"/>
        </w:rPr>
        <w:t xml:space="preserve"> </w:t>
      </w:r>
      <w:r w:rsidRPr="0081745D">
        <w:rPr>
          <w:lang w:eastAsia="ar-SA"/>
        </w:rPr>
        <w:t>z</w:t>
      </w:r>
      <w:r w:rsidR="0081745D">
        <w:rPr>
          <w:lang w:eastAsia="ar-SA"/>
        </w:rPr>
        <w:t xml:space="preserve"> </w:t>
      </w:r>
      <w:r w:rsidRPr="0081745D">
        <w:rPr>
          <w:lang w:eastAsia="ar-SA"/>
        </w:rPr>
        <w:t>tego:</w:t>
      </w:r>
    </w:p>
    <w:p w14:paraId="06985C81" w14:textId="77777777" w:rsidR="00284413" w:rsidRPr="0081745D" w:rsidRDefault="00284413" w:rsidP="001E1CDE">
      <w:pPr>
        <w:numPr>
          <w:ilvl w:val="0"/>
          <w:numId w:val="42"/>
        </w:numPr>
        <w:suppressAutoHyphens/>
        <w:jc w:val="both"/>
        <w:rPr>
          <w:lang w:eastAsia="ar-SA"/>
        </w:rPr>
      </w:pPr>
      <w:r w:rsidRPr="0081745D">
        <w:rPr>
          <w:lang w:eastAsia="ar-SA"/>
        </w:rPr>
        <w:t>zakup energii</w:t>
      </w:r>
      <w:r w:rsidR="00FE113D" w:rsidRPr="0081745D">
        <w:rPr>
          <w:lang w:eastAsia="ar-SA"/>
        </w:rPr>
        <w:t xml:space="preserve"> </w:t>
      </w:r>
      <w:r w:rsidR="00367FE9" w:rsidRPr="0081745D">
        <w:rPr>
          <w:lang w:eastAsia="ar-SA"/>
        </w:rPr>
        <w:t>229.464</w:t>
      </w:r>
      <w:r w:rsidR="00784B7D" w:rsidRPr="0081745D">
        <w:rPr>
          <w:lang w:eastAsia="ar-SA"/>
        </w:rPr>
        <w:t>,79</w:t>
      </w:r>
      <w:r w:rsidR="0081745D">
        <w:rPr>
          <w:lang w:eastAsia="ar-SA"/>
        </w:rPr>
        <w:t> zł</w:t>
      </w:r>
      <w:r w:rsidR="00784B7D" w:rsidRPr="0081745D">
        <w:rPr>
          <w:lang w:eastAsia="ar-SA"/>
        </w:rPr>
        <w:t>,</w:t>
      </w:r>
    </w:p>
    <w:p w14:paraId="1E2187D3" w14:textId="77777777" w:rsidR="00AC7381" w:rsidRPr="0081745D" w:rsidRDefault="00784B7D" w:rsidP="001E1CDE">
      <w:pPr>
        <w:numPr>
          <w:ilvl w:val="0"/>
          <w:numId w:val="42"/>
        </w:numPr>
        <w:suppressAutoHyphens/>
        <w:jc w:val="both"/>
        <w:rPr>
          <w:lang w:eastAsia="ar-SA"/>
        </w:rPr>
      </w:pPr>
      <w:r w:rsidRPr="0081745D">
        <w:rPr>
          <w:lang w:eastAsia="ar-SA"/>
        </w:rPr>
        <w:t xml:space="preserve">remont i </w:t>
      </w:r>
      <w:r w:rsidR="00284413" w:rsidRPr="0081745D">
        <w:rPr>
          <w:lang w:eastAsia="ar-SA"/>
        </w:rPr>
        <w:t>ko</w:t>
      </w:r>
      <w:r w:rsidR="00FE113D" w:rsidRPr="0081745D">
        <w:rPr>
          <w:lang w:eastAsia="ar-SA"/>
        </w:rPr>
        <w:t>nserwację oświetlenia ulicznego</w:t>
      </w:r>
      <w:r w:rsidR="00367FE9" w:rsidRPr="0081745D">
        <w:rPr>
          <w:lang w:eastAsia="ar-SA"/>
        </w:rPr>
        <w:t xml:space="preserve"> 23.780</w:t>
      </w:r>
      <w:r w:rsidRPr="0081745D">
        <w:rPr>
          <w:lang w:eastAsia="ar-SA"/>
        </w:rPr>
        <w:t>,33</w:t>
      </w:r>
      <w:r w:rsidR="0081745D">
        <w:rPr>
          <w:lang w:eastAsia="ar-SA"/>
        </w:rPr>
        <w:t> zł</w:t>
      </w:r>
      <w:r w:rsidRPr="0081745D">
        <w:rPr>
          <w:lang w:eastAsia="ar-SA"/>
        </w:rPr>
        <w:t>,</w:t>
      </w:r>
      <w:r w:rsidR="00284413" w:rsidRPr="0081745D">
        <w:rPr>
          <w:lang w:eastAsia="ar-SA"/>
        </w:rPr>
        <w:t xml:space="preserve"> </w:t>
      </w:r>
    </w:p>
    <w:p w14:paraId="07645DA8" w14:textId="77777777" w:rsidR="00AC7381" w:rsidRPr="0081745D" w:rsidRDefault="00284413" w:rsidP="001E1CDE">
      <w:pPr>
        <w:numPr>
          <w:ilvl w:val="0"/>
          <w:numId w:val="41"/>
        </w:numPr>
        <w:suppressAutoHyphens/>
        <w:ind w:left="567" w:hanging="283"/>
        <w:jc w:val="both"/>
        <w:rPr>
          <w:lang w:eastAsia="ar-SA"/>
        </w:rPr>
      </w:pPr>
      <w:r w:rsidRPr="0081745D">
        <w:rPr>
          <w:b/>
          <w:lang w:eastAsia="ar-SA"/>
        </w:rPr>
        <w:t>wydatki związane z gromadzeniem środków z opłat i</w:t>
      </w:r>
      <w:r w:rsidR="00AC7381" w:rsidRPr="0081745D">
        <w:rPr>
          <w:b/>
          <w:lang w:eastAsia="ar-SA"/>
        </w:rPr>
        <w:t xml:space="preserve"> </w:t>
      </w:r>
      <w:r w:rsidRPr="0081745D">
        <w:rPr>
          <w:b/>
          <w:lang w:eastAsia="ar-SA"/>
        </w:rPr>
        <w:t xml:space="preserve">kar za korzystanie ze środowiska </w:t>
      </w:r>
      <w:r w:rsidR="004C6AF3" w:rsidRPr="0081745D">
        <w:t>kwota</w:t>
      </w:r>
      <w:r w:rsidR="004C6AF3" w:rsidRPr="0081745D">
        <w:rPr>
          <w:b/>
          <w:lang w:eastAsia="ar-SA"/>
        </w:rPr>
        <w:t xml:space="preserve"> </w:t>
      </w:r>
      <w:r w:rsidR="00784B7D" w:rsidRPr="0081745D">
        <w:rPr>
          <w:b/>
          <w:lang w:eastAsia="ar-SA"/>
        </w:rPr>
        <w:t>7.207,31</w:t>
      </w:r>
      <w:r w:rsidR="0081745D">
        <w:rPr>
          <w:b/>
          <w:lang w:eastAsia="ar-SA"/>
        </w:rPr>
        <w:t> zł</w:t>
      </w:r>
      <w:r w:rsidRPr="0081745D">
        <w:rPr>
          <w:b/>
          <w:lang w:eastAsia="ar-SA"/>
        </w:rPr>
        <w:t>,</w:t>
      </w:r>
    </w:p>
    <w:p w14:paraId="3069ABC2" w14:textId="77777777" w:rsidR="00AC7381" w:rsidRPr="0081745D" w:rsidRDefault="00284413" w:rsidP="001E1CDE">
      <w:pPr>
        <w:suppressAutoHyphens/>
        <w:ind w:left="567"/>
        <w:jc w:val="both"/>
        <w:rPr>
          <w:lang w:eastAsia="ar-SA"/>
        </w:rPr>
      </w:pPr>
      <w:r w:rsidRPr="0081745D">
        <w:rPr>
          <w:lang w:eastAsia="ar-SA"/>
        </w:rPr>
        <w:t xml:space="preserve">z przeznaczeniem na likwidację </w:t>
      </w:r>
      <w:r w:rsidR="009F5E5E" w:rsidRPr="0081745D">
        <w:rPr>
          <w:lang w:eastAsia="ar-SA"/>
        </w:rPr>
        <w:t>dzikich wysypisk</w:t>
      </w:r>
      <w:r w:rsidRPr="0081745D">
        <w:rPr>
          <w:lang w:eastAsia="ar-SA"/>
        </w:rPr>
        <w:t xml:space="preserve"> oraz</w:t>
      </w:r>
      <w:r w:rsidR="0081745D">
        <w:rPr>
          <w:lang w:eastAsia="ar-SA"/>
        </w:rPr>
        <w:t xml:space="preserve"> </w:t>
      </w:r>
      <w:r w:rsidRPr="0081745D">
        <w:rPr>
          <w:lang w:eastAsia="ar-SA"/>
        </w:rPr>
        <w:t>badania monitoringowe byłego wysypiska śmieci,</w:t>
      </w:r>
      <w:r w:rsidR="009F5E5E" w:rsidRPr="0081745D">
        <w:rPr>
          <w:lang w:eastAsia="ar-SA"/>
        </w:rPr>
        <w:t xml:space="preserve"> zakup worków i rękawic</w:t>
      </w:r>
      <w:r w:rsidR="004C6AF3" w:rsidRPr="0081745D">
        <w:rPr>
          <w:lang w:eastAsia="ar-SA"/>
        </w:rPr>
        <w:t>.</w:t>
      </w:r>
    </w:p>
    <w:p w14:paraId="60EEEE04" w14:textId="77777777" w:rsidR="00284413" w:rsidRPr="0081745D" w:rsidRDefault="00284413" w:rsidP="001E1CDE">
      <w:pPr>
        <w:numPr>
          <w:ilvl w:val="0"/>
          <w:numId w:val="41"/>
        </w:numPr>
        <w:suppressAutoHyphens/>
        <w:ind w:left="567" w:hanging="283"/>
        <w:jc w:val="both"/>
        <w:rPr>
          <w:lang w:eastAsia="ar-SA"/>
        </w:rPr>
      </w:pPr>
      <w:r w:rsidRPr="0081745D">
        <w:rPr>
          <w:b/>
          <w:lang w:eastAsia="ar-SA"/>
        </w:rPr>
        <w:t>pozostałą działalność</w:t>
      </w:r>
      <w:r w:rsidR="00F371D4" w:rsidRPr="0081745D">
        <w:rPr>
          <w:b/>
          <w:lang w:eastAsia="ar-SA"/>
        </w:rPr>
        <w:t xml:space="preserve"> </w:t>
      </w:r>
      <w:r w:rsidR="004C6AF3" w:rsidRPr="0081745D">
        <w:t>kwota</w:t>
      </w:r>
      <w:r w:rsidR="004C6AF3" w:rsidRPr="0081745D">
        <w:rPr>
          <w:b/>
          <w:lang w:eastAsia="ar-SA"/>
        </w:rPr>
        <w:t xml:space="preserve"> </w:t>
      </w:r>
      <w:r w:rsidR="00784B7D" w:rsidRPr="0081745D">
        <w:rPr>
          <w:b/>
          <w:lang w:eastAsia="ar-SA"/>
        </w:rPr>
        <w:t>140.910,95</w:t>
      </w:r>
      <w:r w:rsidR="0081745D">
        <w:rPr>
          <w:b/>
          <w:lang w:eastAsia="ar-SA"/>
        </w:rPr>
        <w:t> zł</w:t>
      </w:r>
      <w:r w:rsidRPr="0081745D">
        <w:rPr>
          <w:b/>
          <w:lang w:eastAsia="ar-SA"/>
        </w:rPr>
        <w:t>,</w:t>
      </w:r>
      <w:r w:rsidR="00AC7381" w:rsidRPr="0081745D">
        <w:rPr>
          <w:b/>
          <w:lang w:eastAsia="ar-SA"/>
        </w:rPr>
        <w:t xml:space="preserve"> </w:t>
      </w:r>
      <w:r w:rsidRPr="0081745D">
        <w:rPr>
          <w:lang w:eastAsia="ar-SA"/>
        </w:rPr>
        <w:t>z</w:t>
      </w:r>
      <w:r w:rsidR="0081745D">
        <w:rPr>
          <w:lang w:eastAsia="ar-SA"/>
        </w:rPr>
        <w:t xml:space="preserve"> </w:t>
      </w:r>
      <w:r w:rsidRPr="0081745D">
        <w:rPr>
          <w:lang w:eastAsia="ar-SA"/>
        </w:rPr>
        <w:t>tego na:</w:t>
      </w:r>
    </w:p>
    <w:p w14:paraId="492E06AA" w14:textId="77777777" w:rsidR="00284413" w:rsidRPr="0081745D" w:rsidRDefault="00284413" w:rsidP="001E1CDE">
      <w:pPr>
        <w:numPr>
          <w:ilvl w:val="0"/>
          <w:numId w:val="42"/>
        </w:numPr>
        <w:suppressAutoHyphens/>
        <w:ind w:left="709" w:hanging="168"/>
        <w:jc w:val="both"/>
        <w:rPr>
          <w:lang w:eastAsia="ar-SA"/>
        </w:rPr>
      </w:pPr>
      <w:r w:rsidRPr="0081745D">
        <w:rPr>
          <w:lang w:eastAsia="ar-SA"/>
        </w:rPr>
        <w:t>wynagrodzenia i pochodne pracowników stałych</w:t>
      </w:r>
      <w:r w:rsidR="007D6052" w:rsidRPr="0081745D">
        <w:rPr>
          <w:lang w:eastAsia="ar-SA"/>
        </w:rPr>
        <w:t xml:space="preserve"> </w:t>
      </w:r>
      <w:r w:rsidRPr="0081745D">
        <w:rPr>
          <w:lang w:eastAsia="ar-SA"/>
        </w:rPr>
        <w:t xml:space="preserve">i pracowników zatrudnionych w ramach prac </w:t>
      </w:r>
      <w:r w:rsidR="00273A59" w:rsidRPr="0081745D">
        <w:rPr>
          <w:lang w:eastAsia="ar-SA"/>
        </w:rPr>
        <w:t>pub</w:t>
      </w:r>
      <w:r w:rsidR="009958E0" w:rsidRPr="0081745D">
        <w:rPr>
          <w:lang w:eastAsia="ar-SA"/>
        </w:rPr>
        <w:t xml:space="preserve">. i </w:t>
      </w:r>
      <w:r w:rsidRPr="0081745D">
        <w:rPr>
          <w:lang w:eastAsia="ar-SA"/>
        </w:rPr>
        <w:t>interwencyjn</w:t>
      </w:r>
      <w:r w:rsidR="007B1B6D" w:rsidRPr="0081745D">
        <w:rPr>
          <w:lang w:eastAsia="ar-SA"/>
        </w:rPr>
        <w:t>ych przypada kwot</w:t>
      </w:r>
      <w:r w:rsidR="00A011EB" w:rsidRPr="0081745D">
        <w:rPr>
          <w:lang w:eastAsia="ar-SA"/>
        </w:rPr>
        <w:t>a</w:t>
      </w:r>
      <w:r w:rsidR="00F371D4" w:rsidRPr="0081745D">
        <w:rPr>
          <w:lang w:eastAsia="ar-SA"/>
        </w:rPr>
        <w:t xml:space="preserve"> </w:t>
      </w:r>
      <w:r w:rsidR="00784B7D" w:rsidRPr="0081745D">
        <w:rPr>
          <w:lang w:eastAsia="ar-SA"/>
        </w:rPr>
        <w:t>93.099,94</w:t>
      </w:r>
      <w:r w:rsidR="0081745D">
        <w:rPr>
          <w:lang w:eastAsia="ar-SA"/>
        </w:rPr>
        <w:t> zł</w:t>
      </w:r>
      <w:r w:rsidRPr="0081745D">
        <w:rPr>
          <w:lang w:eastAsia="ar-SA"/>
        </w:rPr>
        <w:t>,</w:t>
      </w:r>
    </w:p>
    <w:p w14:paraId="05C2813A" w14:textId="77777777" w:rsidR="00AD63F8" w:rsidRPr="0081745D" w:rsidRDefault="00284413" w:rsidP="001E1CDE">
      <w:pPr>
        <w:numPr>
          <w:ilvl w:val="0"/>
          <w:numId w:val="42"/>
        </w:numPr>
        <w:suppressAutoHyphens/>
        <w:ind w:left="709" w:hanging="168"/>
        <w:jc w:val="both"/>
        <w:rPr>
          <w:lang w:eastAsia="ar-SA"/>
        </w:rPr>
      </w:pPr>
      <w:r w:rsidRPr="0081745D">
        <w:rPr>
          <w:lang w:eastAsia="ar-SA"/>
        </w:rPr>
        <w:t xml:space="preserve">zakup materiałów </w:t>
      </w:r>
      <w:r w:rsidR="00784B7D" w:rsidRPr="0081745D">
        <w:rPr>
          <w:lang w:eastAsia="ar-SA"/>
        </w:rPr>
        <w:t xml:space="preserve">oraz usług </w:t>
      </w:r>
      <w:r w:rsidR="00273A59" w:rsidRPr="0081745D">
        <w:rPr>
          <w:lang w:eastAsia="ar-SA"/>
        </w:rPr>
        <w:t>remontowych 4.444</w:t>
      </w:r>
      <w:r w:rsidR="00AD63F8" w:rsidRPr="0081745D">
        <w:rPr>
          <w:lang w:eastAsia="ar-SA"/>
        </w:rPr>
        <w:t>,67</w:t>
      </w:r>
      <w:r w:rsidR="0081745D">
        <w:rPr>
          <w:lang w:eastAsia="ar-SA"/>
        </w:rPr>
        <w:t> zł</w:t>
      </w:r>
      <w:r w:rsidRPr="0081745D">
        <w:rPr>
          <w:lang w:eastAsia="ar-SA"/>
        </w:rPr>
        <w:t>,</w:t>
      </w:r>
    </w:p>
    <w:p w14:paraId="11E43CE7" w14:textId="77777777" w:rsidR="008755F9" w:rsidRPr="0081745D" w:rsidRDefault="008755F9" w:rsidP="001E1CDE">
      <w:pPr>
        <w:numPr>
          <w:ilvl w:val="0"/>
          <w:numId w:val="42"/>
        </w:numPr>
        <w:suppressAutoHyphens/>
        <w:ind w:left="709" w:hanging="168"/>
        <w:jc w:val="both"/>
        <w:rPr>
          <w:lang w:eastAsia="ar-SA"/>
        </w:rPr>
      </w:pPr>
      <w:r w:rsidRPr="0081745D">
        <w:rPr>
          <w:lang w:eastAsia="ar-SA"/>
        </w:rPr>
        <w:t xml:space="preserve">zakup usług </w:t>
      </w:r>
      <w:r w:rsidR="00AD63F8" w:rsidRPr="0081745D">
        <w:rPr>
          <w:lang w:eastAsia="ar-SA"/>
        </w:rPr>
        <w:t>pozostałych</w:t>
      </w:r>
      <w:r w:rsidR="00F371D4" w:rsidRPr="0081745D">
        <w:rPr>
          <w:lang w:eastAsia="ar-SA"/>
        </w:rPr>
        <w:t xml:space="preserve"> </w:t>
      </w:r>
      <w:r w:rsidR="00DC5E54" w:rsidRPr="0081745D">
        <w:rPr>
          <w:lang w:eastAsia="ar-SA"/>
        </w:rPr>
        <w:t>24.772,00</w:t>
      </w:r>
      <w:r w:rsidR="0081745D">
        <w:rPr>
          <w:lang w:eastAsia="ar-SA"/>
        </w:rPr>
        <w:t> zł</w:t>
      </w:r>
      <w:r w:rsidR="00DC5E54" w:rsidRPr="0081745D">
        <w:rPr>
          <w:lang w:eastAsia="ar-SA"/>
        </w:rPr>
        <w:t>, w tym min. za usunięcie padłych zwierząt, wykonanie monitoringu w parku w Wolanowie (14.760,00</w:t>
      </w:r>
      <w:r w:rsidR="0081745D">
        <w:rPr>
          <w:lang w:eastAsia="ar-SA"/>
        </w:rPr>
        <w:t> zł</w:t>
      </w:r>
      <w:r w:rsidR="00DC5E54" w:rsidRPr="0081745D">
        <w:rPr>
          <w:lang w:eastAsia="ar-SA"/>
        </w:rPr>
        <w:t>)</w:t>
      </w:r>
      <w:r w:rsidR="003A3F0E" w:rsidRPr="0081745D">
        <w:rPr>
          <w:lang w:eastAsia="ar-SA"/>
        </w:rPr>
        <w:t>,</w:t>
      </w:r>
      <w:r w:rsidR="00DC5E54" w:rsidRPr="0081745D">
        <w:rPr>
          <w:lang w:eastAsia="ar-SA"/>
        </w:rPr>
        <w:t xml:space="preserve"> za wykonanie przyłącza energetycznego (8.500,00</w:t>
      </w:r>
      <w:r w:rsidR="0081745D">
        <w:rPr>
          <w:lang w:eastAsia="ar-SA"/>
        </w:rPr>
        <w:t> zł</w:t>
      </w:r>
      <w:r w:rsidR="00DC5E54" w:rsidRPr="0081745D">
        <w:rPr>
          <w:lang w:eastAsia="ar-SA"/>
        </w:rPr>
        <w:t xml:space="preserve">, </w:t>
      </w:r>
      <w:r w:rsidR="00AD63F8" w:rsidRPr="0081745D">
        <w:rPr>
          <w:lang w:eastAsia="ar-SA"/>
        </w:rPr>
        <w:t>ze środków funduszu sołeckiego wsi</w:t>
      </w:r>
      <w:r w:rsidR="00DC5E54" w:rsidRPr="0081745D">
        <w:rPr>
          <w:lang w:eastAsia="ar-SA"/>
        </w:rPr>
        <w:t xml:space="preserve"> Rogowa) itp.</w:t>
      </w:r>
      <w:r w:rsidR="004C6AF3" w:rsidRPr="0081745D">
        <w:rPr>
          <w:lang w:eastAsia="ar-SA"/>
        </w:rPr>
        <w:t>,</w:t>
      </w:r>
    </w:p>
    <w:p w14:paraId="7C01318C" w14:textId="77777777" w:rsidR="00284413" w:rsidRPr="0081745D" w:rsidRDefault="00284413" w:rsidP="001E1CDE">
      <w:pPr>
        <w:numPr>
          <w:ilvl w:val="0"/>
          <w:numId w:val="42"/>
        </w:numPr>
        <w:suppressAutoHyphens/>
        <w:ind w:left="709" w:hanging="168"/>
        <w:jc w:val="both"/>
        <w:rPr>
          <w:lang w:eastAsia="ar-SA"/>
        </w:rPr>
      </w:pPr>
      <w:r w:rsidRPr="0081745D">
        <w:rPr>
          <w:lang w:eastAsia="ar-SA"/>
        </w:rPr>
        <w:t>pozostałe wydatki: odpisy na FŚS, ekwiwalenty za umundurowanie, składki na PFRON, badania pracownicze, remonty kos spalinowych, pozostałe opłaty</w:t>
      </w:r>
      <w:r w:rsidR="00F371D4" w:rsidRPr="0081745D">
        <w:rPr>
          <w:lang w:eastAsia="ar-SA"/>
        </w:rPr>
        <w:t xml:space="preserve"> </w:t>
      </w:r>
      <w:r w:rsidR="00DC5E54" w:rsidRPr="0081745D">
        <w:rPr>
          <w:lang w:eastAsia="ar-SA"/>
        </w:rPr>
        <w:t>6.094,34</w:t>
      </w:r>
      <w:r w:rsidR="0081745D">
        <w:rPr>
          <w:lang w:eastAsia="ar-SA"/>
        </w:rPr>
        <w:t> zł</w:t>
      </w:r>
      <w:r w:rsidRPr="0081745D">
        <w:rPr>
          <w:lang w:eastAsia="ar-SA"/>
        </w:rPr>
        <w:t xml:space="preserve">, </w:t>
      </w:r>
    </w:p>
    <w:p w14:paraId="54D6BA93" w14:textId="77777777" w:rsidR="00284413" w:rsidRPr="0081745D" w:rsidRDefault="00284413" w:rsidP="001E1CDE">
      <w:pPr>
        <w:numPr>
          <w:ilvl w:val="0"/>
          <w:numId w:val="42"/>
        </w:numPr>
        <w:suppressAutoHyphens/>
        <w:ind w:left="709" w:hanging="168"/>
        <w:jc w:val="both"/>
        <w:rPr>
          <w:lang w:eastAsia="ar-SA"/>
        </w:rPr>
      </w:pPr>
      <w:r w:rsidRPr="0081745D">
        <w:rPr>
          <w:lang w:eastAsia="ar-SA"/>
        </w:rPr>
        <w:t>składka na Związek Gmin Radomka</w:t>
      </w:r>
      <w:r w:rsidR="00F371D4" w:rsidRPr="0081745D">
        <w:rPr>
          <w:lang w:eastAsia="ar-SA"/>
        </w:rPr>
        <w:t xml:space="preserve"> </w:t>
      </w:r>
      <w:r w:rsidRPr="0081745D">
        <w:rPr>
          <w:lang w:eastAsia="ar-SA"/>
        </w:rPr>
        <w:t>12.500,00</w:t>
      </w:r>
      <w:r w:rsidR="0081745D">
        <w:rPr>
          <w:lang w:eastAsia="ar-SA"/>
        </w:rPr>
        <w:t> zł</w:t>
      </w:r>
      <w:r w:rsidRPr="0081745D">
        <w:rPr>
          <w:lang w:eastAsia="ar-SA"/>
        </w:rPr>
        <w:t>.</w:t>
      </w:r>
    </w:p>
    <w:p w14:paraId="4CC076D6" w14:textId="77777777" w:rsidR="00AC7381" w:rsidRPr="0081745D" w:rsidRDefault="00AC7381" w:rsidP="001E1CDE">
      <w:pPr>
        <w:suppressAutoHyphens/>
        <w:ind w:left="709" w:right="-1"/>
        <w:jc w:val="both"/>
        <w:rPr>
          <w:lang w:eastAsia="ar-SA"/>
        </w:rPr>
      </w:pPr>
    </w:p>
    <w:p w14:paraId="0E9BDCFE" w14:textId="77777777" w:rsidR="00284413" w:rsidRPr="0081745D" w:rsidRDefault="00EA7738" w:rsidP="001E1CDE">
      <w:pPr>
        <w:suppressAutoHyphens/>
        <w:jc w:val="both"/>
        <w:rPr>
          <w:b/>
          <w:i/>
          <w:lang w:eastAsia="ar-SA"/>
        </w:rPr>
      </w:pPr>
      <w:r w:rsidRPr="0081745D">
        <w:rPr>
          <w:b/>
          <w:i/>
          <w:lang w:eastAsia="ar-SA"/>
        </w:rPr>
        <w:t xml:space="preserve">921 </w:t>
      </w:r>
      <w:r w:rsidR="00284413" w:rsidRPr="0081745D">
        <w:rPr>
          <w:b/>
          <w:i/>
          <w:lang w:eastAsia="ar-SA"/>
        </w:rPr>
        <w:t>KULTURA I OCHRONA DZIEDZICTWA NARODOWEGO</w:t>
      </w:r>
    </w:p>
    <w:p w14:paraId="0C79A94F" w14:textId="77777777" w:rsidR="00284413" w:rsidRPr="0081745D" w:rsidRDefault="00284413" w:rsidP="004C6AF3">
      <w:pPr>
        <w:suppressAutoHyphens/>
        <w:ind w:firstLine="709"/>
        <w:jc w:val="both"/>
        <w:rPr>
          <w:lang w:eastAsia="ar-SA"/>
        </w:rPr>
      </w:pPr>
      <w:r w:rsidRPr="0081745D">
        <w:rPr>
          <w:lang w:eastAsia="ar-SA"/>
        </w:rPr>
        <w:t>Na finansowanie zadań w zakresie kultury i dziedzictw</w:t>
      </w:r>
      <w:r w:rsidR="004773D7">
        <w:rPr>
          <w:lang w:eastAsia="ar-SA"/>
        </w:rPr>
        <w:t>a narodowego wydatki bieżące na </w:t>
      </w:r>
      <w:r w:rsidRPr="0081745D">
        <w:rPr>
          <w:lang w:eastAsia="ar-SA"/>
        </w:rPr>
        <w:t>dzień 30</w:t>
      </w:r>
      <w:r w:rsidR="0081745D">
        <w:rPr>
          <w:lang w:eastAsia="ar-SA"/>
        </w:rPr>
        <w:t xml:space="preserve"> </w:t>
      </w:r>
      <w:r w:rsidRPr="0081745D">
        <w:rPr>
          <w:lang w:eastAsia="ar-SA"/>
        </w:rPr>
        <w:t>czerwca po stronie planu zamknęły się kwotą</w:t>
      </w:r>
      <w:r w:rsidR="00F371D4" w:rsidRPr="0081745D">
        <w:rPr>
          <w:lang w:eastAsia="ar-SA"/>
        </w:rPr>
        <w:t xml:space="preserve"> </w:t>
      </w:r>
      <w:r w:rsidR="00494730" w:rsidRPr="0081745D">
        <w:rPr>
          <w:b/>
          <w:lang w:eastAsia="ar-SA"/>
        </w:rPr>
        <w:t>848.036</w:t>
      </w:r>
      <w:r w:rsidRPr="0081745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Pr="0081745D">
        <w:rPr>
          <w:lang w:eastAsia="ar-SA"/>
        </w:rPr>
        <w:t>, w tym na zadania z funduszu sołeckiego</w:t>
      </w:r>
      <w:r w:rsidR="00F371D4" w:rsidRPr="0081745D">
        <w:rPr>
          <w:lang w:eastAsia="ar-SA"/>
        </w:rPr>
        <w:t xml:space="preserve"> </w:t>
      </w:r>
      <w:r w:rsidR="00494730" w:rsidRPr="0081745D">
        <w:rPr>
          <w:lang w:eastAsia="ar-SA"/>
        </w:rPr>
        <w:t>48.636,00</w:t>
      </w:r>
      <w:r w:rsidR="0081745D">
        <w:rPr>
          <w:lang w:eastAsia="ar-SA"/>
        </w:rPr>
        <w:t> zł</w:t>
      </w:r>
      <w:r w:rsidRPr="0081745D">
        <w:rPr>
          <w:lang w:eastAsia="ar-SA"/>
        </w:rPr>
        <w:t>, a po stronie wydatków kwotę</w:t>
      </w:r>
      <w:r w:rsidR="00F371D4" w:rsidRPr="0081745D">
        <w:rPr>
          <w:lang w:eastAsia="ar-SA"/>
        </w:rPr>
        <w:t xml:space="preserve"> </w:t>
      </w:r>
      <w:r w:rsidR="00494730" w:rsidRPr="0081745D">
        <w:rPr>
          <w:b/>
          <w:lang w:eastAsia="ar-SA"/>
        </w:rPr>
        <w:t>376.905,15</w:t>
      </w:r>
      <w:r w:rsidR="0081745D">
        <w:rPr>
          <w:lang w:eastAsia="ar-SA"/>
        </w:rPr>
        <w:t> zł</w:t>
      </w:r>
      <w:r w:rsidRPr="0081745D">
        <w:rPr>
          <w:lang w:eastAsia="ar-SA"/>
        </w:rPr>
        <w:t>, co</w:t>
      </w:r>
      <w:r w:rsidR="0081745D">
        <w:rPr>
          <w:lang w:eastAsia="ar-SA"/>
        </w:rPr>
        <w:t xml:space="preserve"> </w:t>
      </w:r>
      <w:r w:rsidRPr="0081745D">
        <w:rPr>
          <w:lang w:eastAsia="ar-SA"/>
        </w:rPr>
        <w:t xml:space="preserve">stanowi </w:t>
      </w:r>
      <w:r w:rsidR="00494730" w:rsidRPr="0081745D">
        <w:rPr>
          <w:bCs/>
          <w:lang w:eastAsia="ar-SA"/>
        </w:rPr>
        <w:t>44,44</w:t>
      </w:r>
      <w:r w:rsidR="0081745D">
        <w:rPr>
          <w:lang w:eastAsia="ar-SA"/>
        </w:rPr>
        <w:t> %</w:t>
      </w:r>
      <w:r w:rsidRPr="0081745D">
        <w:rPr>
          <w:lang w:eastAsia="ar-SA"/>
        </w:rPr>
        <w:t xml:space="preserve"> planu rocznego.</w:t>
      </w:r>
    </w:p>
    <w:p w14:paraId="3260F58C" w14:textId="77777777" w:rsidR="00284413" w:rsidRPr="0081745D" w:rsidRDefault="00284413" w:rsidP="001E1CDE">
      <w:pPr>
        <w:suppressAutoHyphens/>
        <w:jc w:val="both"/>
        <w:rPr>
          <w:lang w:eastAsia="ar-SA"/>
        </w:rPr>
      </w:pPr>
      <w:r w:rsidRPr="0081745D">
        <w:rPr>
          <w:lang w:eastAsia="ar-SA"/>
        </w:rPr>
        <w:t>Z ogólnej kwoty poniesionych wydatków przypada na:</w:t>
      </w:r>
    </w:p>
    <w:p w14:paraId="4CB8B807" w14:textId="77777777" w:rsidR="00284413" w:rsidRPr="0081745D" w:rsidRDefault="00273A59" w:rsidP="001E1CDE">
      <w:pPr>
        <w:numPr>
          <w:ilvl w:val="0"/>
          <w:numId w:val="43"/>
        </w:numPr>
        <w:suppressAutoHyphens/>
        <w:ind w:left="567" w:hanging="283"/>
        <w:jc w:val="both"/>
        <w:rPr>
          <w:lang w:eastAsia="ar-SA"/>
        </w:rPr>
      </w:pPr>
      <w:r w:rsidRPr="0081745D">
        <w:rPr>
          <w:b/>
          <w:bCs/>
          <w:lang w:eastAsia="ar-SA"/>
        </w:rPr>
        <w:t>dotacje podmiotowe</w:t>
      </w:r>
      <w:r w:rsidR="00284413" w:rsidRPr="0081745D">
        <w:rPr>
          <w:lang w:eastAsia="ar-SA"/>
        </w:rPr>
        <w:t xml:space="preserve"> dla samorządowych instytucji kultury kwota</w:t>
      </w:r>
      <w:r w:rsidR="00F371D4" w:rsidRPr="0081745D">
        <w:rPr>
          <w:lang w:eastAsia="ar-SA"/>
        </w:rPr>
        <w:t xml:space="preserve"> </w:t>
      </w:r>
      <w:r w:rsidR="00494730" w:rsidRPr="0081745D">
        <w:rPr>
          <w:b/>
          <w:lang w:eastAsia="ar-SA"/>
        </w:rPr>
        <w:t>337.500</w:t>
      </w:r>
      <w:r w:rsidR="00284413" w:rsidRPr="0081745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="00284413" w:rsidRPr="0081745D">
        <w:rPr>
          <w:b/>
          <w:lang w:eastAsia="ar-SA"/>
        </w:rPr>
        <w:t>,</w:t>
      </w:r>
      <w:r w:rsidR="00284413" w:rsidRPr="0081745D">
        <w:rPr>
          <w:lang w:eastAsia="ar-SA"/>
        </w:rPr>
        <w:t xml:space="preserve"> z tego:</w:t>
      </w:r>
    </w:p>
    <w:p w14:paraId="6578B8E9" w14:textId="77777777" w:rsidR="00284413" w:rsidRPr="0081745D" w:rsidRDefault="00284413" w:rsidP="001E1CDE">
      <w:pPr>
        <w:suppressAutoHyphens/>
        <w:ind w:left="567"/>
        <w:jc w:val="both"/>
        <w:rPr>
          <w:lang w:eastAsia="ar-SA"/>
        </w:rPr>
      </w:pPr>
      <w:r w:rsidRPr="0081745D">
        <w:rPr>
          <w:lang w:eastAsia="ar-SA"/>
        </w:rPr>
        <w:t xml:space="preserve">dla Gminnego Centrum Kultury </w:t>
      </w:r>
      <w:r w:rsidR="00494730" w:rsidRPr="0081745D">
        <w:rPr>
          <w:lang w:eastAsia="ar-SA"/>
        </w:rPr>
        <w:t xml:space="preserve">i Biblioteki </w:t>
      </w:r>
      <w:r w:rsidRPr="0081745D">
        <w:rPr>
          <w:lang w:eastAsia="ar-SA"/>
        </w:rPr>
        <w:t>w Wolanowie</w:t>
      </w:r>
      <w:r w:rsidR="007B56DD" w:rsidRPr="0081745D">
        <w:rPr>
          <w:lang w:eastAsia="ar-SA"/>
        </w:rPr>
        <w:t xml:space="preserve"> </w:t>
      </w:r>
      <w:r w:rsidRPr="0081745D">
        <w:rPr>
          <w:lang w:eastAsia="ar-SA"/>
        </w:rPr>
        <w:t xml:space="preserve"> </w:t>
      </w:r>
      <w:r w:rsidR="00494730" w:rsidRPr="0081745D">
        <w:rPr>
          <w:lang w:eastAsia="ar-SA"/>
        </w:rPr>
        <w:t>337.500</w:t>
      </w:r>
      <w:r w:rsidRPr="0081745D">
        <w:rPr>
          <w:lang w:eastAsia="ar-SA"/>
        </w:rPr>
        <w:t>,00</w:t>
      </w:r>
      <w:r w:rsidR="0081745D">
        <w:rPr>
          <w:lang w:eastAsia="ar-SA"/>
        </w:rPr>
        <w:t> zł</w:t>
      </w:r>
      <w:r w:rsidRPr="0081745D">
        <w:rPr>
          <w:lang w:eastAsia="ar-SA"/>
        </w:rPr>
        <w:t xml:space="preserve"> (50</w:t>
      </w:r>
      <w:r w:rsidR="00B17E14" w:rsidRPr="0081745D">
        <w:rPr>
          <w:lang w:eastAsia="ar-SA"/>
        </w:rPr>
        <w:t>,00</w:t>
      </w:r>
      <w:r w:rsidR="0081745D">
        <w:rPr>
          <w:lang w:eastAsia="ar-SA"/>
        </w:rPr>
        <w:t> %</w:t>
      </w:r>
      <w:r w:rsidRPr="0081745D">
        <w:rPr>
          <w:lang w:eastAsia="ar-SA"/>
        </w:rPr>
        <w:t xml:space="preserve"> planu),</w:t>
      </w:r>
    </w:p>
    <w:p w14:paraId="635AB0B6" w14:textId="77777777" w:rsidR="00BB0C0E" w:rsidRPr="0081745D" w:rsidRDefault="00284413" w:rsidP="001E1CDE">
      <w:pPr>
        <w:numPr>
          <w:ilvl w:val="0"/>
          <w:numId w:val="43"/>
        </w:numPr>
        <w:suppressAutoHyphens/>
        <w:ind w:left="567" w:hanging="283"/>
        <w:jc w:val="both"/>
        <w:rPr>
          <w:lang w:eastAsia="ar-SA"/>
        </w:rPr>
      </w:pPr>
      <w:r w:rsidRPr="0081745D">
        <w:rPr>
          <w:b/>
          <w:bCs/>
          <w:lang w:eastAsia="ar-SA"/>
        </w:rPr>
        <w:t>dotacj</w:t>
      </w:r>
      <w:r w:rsidR="00BB0C0E" w:rsidRPr="0081745D">
        <w:rPr>
          <w:b/>
          <w:bCs/>
          <w:lang w:eastAsia="ar-SA"/>
        </w:rPr>
        <w:t>e celowe</w:t>
      </w:r>
      <w:r w:rsidR="00F371D4" w:rsidRPr="0081745D">
        <w:rPr>
          <w:lang w:eastAsia="ar-SA"/>
        </w:rPr>
        <w:t xml:space="preserve"> </w:t>
      </w:r>
      <w:r w:rsidR="00BB0C0E" w:rsidRPr="0081745D">
        <w:rPr>
          <w:lang w:eastAsia="ar-SA"/>
        </w:rPr>
        <w:t xml:space="preserve">kwota </w:t>
      </w:r>
      <w:r w:rsidR="007A2405" w:rsidRPr="0081745D">
        <w:rPr>
          <w:b/>
          <w:lang w:eastAsia="ar-SA"/>
        </w:rPr>
        <w:t>21</w:t>
      </w:r>
      <w:r w:rsidR="00BB0C0E" w:rsidRPr="0081745D">
        <w:rPr>
          <w:b/>
          <w:bCs/>
          <w:lang w:eastAsia="ar-SA"/>
        </w:rPr>
        <w:t>.000,00</w:t>
      </w:r>
      <w:r w:rsidR="0081745D">
        <w:rPr>
          <w:b/>
          <w:bCs/>
          <w:lang w:eastAsia="ar-SA"/>
        </w:rPr>
        <w:t> zł</w:t>
      </w:r>
      <w:r w:rsidR="00BB0C0E" w:rsidRPr="0081745D">
        <w:rPr>
          <w:lang w:eastAsia="ar-SA"/>
        </w:rPr>
        <w:t>, z tego:</w:t>
      </w:r>
    </w:p>
    <w:p w14:paraId="293A2FCD" w14:textId="77777777" w:rsidR="002B75BD" w:rsidRPr="0081745D" w:rsidRDefault="00284413" w:rsidP="001E1CDE">
      <w:pPr>
        <w:numPr>
          <w:ilvl w:val="1"/>
          <w:numId w:val="44"/>
        </w:numPr>
        <w:suppressAutoHyphens/>
        <w:ind w:left="993" w:hanging="284"/>
        <w:jc w:val="both"/>
        <w:rPr>
          <w:lang w:eastAsia="ar-SA"/>
        </w:rPr>
      </w:pPr>
      <w:r w:rsidRPr="0081745D">
        <w:rPr>
          <w:lang w:eastAsia="ar-SA"/>
        </w:rPr>
        <w:t xml:space="preserve">dla zespołu </w:t>
      </w:r>
      <w:r w:rsidR="00273A59" w:rsidRPr="0081745D">
        <w:rPr>
          <w:lang w:eastAsia="ar-SA"/>
        </w:rPr>
        <w:t>Wolinianki</w:t>
      </w:r>
      <w:r w:rsidR="00F371D4" w:rsidRPr="0081745D">
        <w:rPr>
          <w:lang w:eastAsia="ar-SA"/>
        </w:rPr>
        <w:t xml:space="preserve"> </w:t>
      </w:r>
      <w:r w:rsidR="00273A59" w:rsidRPr="0081745D">
        <w:rPr>
          <w:lang w:eastAsia="ar-SA"/>
        </w:rPr>
        <w:t>20.000</w:t>
      </w:r>
      <w:r w:rsidRPr="0081745D">
        <w:rPr>
          <w:lang w:eastAsia="ar-SA"/>
        </w:rPr>
        <w:t>,00</w:t>
      </w:r>
      <w:r w:rsidR="0081745D">
        <w:rPr>
          <w:lang w:eastAsia="ar-SA"/>
        </w:rPr>
        <w:t> zł</w:t>
      </w:r>
      <w:r w:rsidRPr="0081745D">
        <w:rPr>
          <w:lang w:eastAsia="ar-SA"/>
        </w:rPr>
        <w:t>,</w:t>
      </w:r>
    </w:p>
    <w:p w14:paraId="3848A4B7" w14:textId="77777777" w:rsidR="007A2405" w:rsidRPr="0081745D" w:rsidRDefault="007A2405" w:rsidP="001E1CDE">
      <w:pPr>
        <w:numPr>
          <w:ilvl w:val="1"/>
          <w:numId w:val="44"/>
        </w:numPr>
        <w:suppressAutoHyphens/>
        <w:ind w:left="993" w:hanging="284"/>
        <w:jc w:val="both"/>
        <w:rPr>
          <w:lang w:eastAsia="ar-SA"/>
        </w:rPr>
      </w:pPr>
      <w:r w:rsidRPr="0081745D">
        <w:rPr>
          <w:lang w:eastAsia="ar-SA"/>
        </w:rPr>
        <w:t>dla Starostwa Powiatowego w Radomiu na dofinansowanie publikacji Dwory i pałace 1.000,00</w:t>
      </w:r>
      <w:r w:rsidR="0081745D">
        <w:rPr>
          <w:lang w:eastAsia="ar-SA"/>
        </w:rPr>
        <w:t> zł</w:t>
      </w:r>
      <w:r w:rsidR="004C6AF3" w:rsidRPr="0081745D">
        <w:rPr>
          <w:lang w:eastAsia="ar-SA"/>
        </w:rPr>
        <w:t>.</w:t>
      </w:r>
    </w:p>
    <w:p w14:paraId="55E3C0C5" w14:textId="77777777" w:rsidR="00FE113D" w:rsidRPr="0081745D" w:rsidRDefault="00FE113D" w:rsidP="001E1CDE">
      <w:pPr>
        <w:suppressAutoHyphens/>
        <w:ind w:left="993"/>
        <w:jc w:val="both"/>
        <w:rPr>
          <w:lang w:eastAsia="ar-SA"/>
        </w:rPr>
      </w:pPr>
    </w:p>
    <w:p w14:paraId="1D671990" w14:textId="77777777" w:rsidR="00284413" w:rsidRPr="0081745D" w:rsidRDefault="00AC7381" w:rsidP="001E1CDE">
      <w:pPr>
        <w:suppressAutoHyphens/>
        <w:ind w:firstLine="709"/>
        <w:jc w:val="both"/>
        <w:rPr>
          <w:lang w:eastAsia="ar-SA"/>
        </w:rPr>
      </w:pPr>
      <w:r w:rsidRPr="0081745D">
        <w:rPr>
          <w:lang w:eastAsia="ar-SA"/>
        </w:rPr>
        <w:t>P</w:t>
      </w:r>
      <w:r w:rsidR="00603C58" w:rsidRPr="0081745D">
        <w:rPr>
          <w:lang w:eastAsia="ar-SA"/>
        </w:rPr>
        <w:t>ozostałe wydatki</w:t>
      </w:r>
      <w:r w:rsidR="00F371D4" w:rsidRPr="0081745D">
        <w:rPr>
          <w:lang w:eastAsia="ar-SA"/>
        </w:rPr>
        <w:t xml:space="preserve"> </w:t>
      </w:r>
      <w:r w:rsidR="00603C58" w:rsidRPr="0081745D">
        <w:rPr>
          <w:b/>
          <w:lang w:eastAsia="ar-SA"/>
        </w:rPr>
        <w:t>18.405,15</w:t>
      </w:r>
      <w:r w:rsidR="0081745D">
        <w:rPr>
          <w:b/>
          <w:lang w:eastAsia="ar-SA"/>
        </w:rPr>
        <w:t> zł</w:t>
      </w:r>
      <w:r w:rsidR="00603C58" w:rsidRPr="0081745D">
        <w:rPr>
          <w:b/>
          <w:lang w:eastAsia="ar-SA"/>
        </w:rPr>
        <w:t xml:space="preserve">, </w:t>
      </w:r>
      <w:r w:rsidR="00603C58" w:rsidRPr="0081745D">
        <w:rPr>
          <w:lang w:eastAsia="ar-SA"/>
        </w:rPr>
        <w:t>z przeznaczeniem na</w:t>
      </w:r>
      <w:r w:rsidR="00603C58" w:rsidRPr="0081745D">
        <w:rPr>
          <w:b/>
          <w:lang w:eastAsia="ar-SA"/>
        </w:rPr>
        <w:t>:</w:t>
      </w:r>
      <w:r w:rsidR="00603C58" w:rsidRPr="0081745D">
        <w:rPr>
          <w:lang w:eastAsia="ar-SA"/>
        </w:rPr>
        <w:t xml:space="preserve"> organizację</w:t>
      </w:r>
      <w:r w:rsidR="008E711C" w:rsidRPr="0081745D">
        <w:rPr>
          <w:lang w:eastAsia="ar-SA"/>
        </w:rPr>
        <w:t xml:space="preserve"> imprez okoli</w:t>
      </w:r>
      <w:r w:rsidR="007150F8" w:rsidRPr="0081745D">
        <w:rPr>
          <w:lang w:eastAsia="ar-SA"/>
        </w:rPr>
        <w:t>cznościowych</w:t>
      </w:r>
      <w:r w:rsidR="00047B38" w:rsidRPr="0081745D">
        <w:rPr>
          <w:lang w:eastAsia="ar-SA"/>
        </w:rPr>
        <w:t xml:space="preserve">, </w:t>
      </w:r>
      <w:r w:rsidR="00603C58" w:rsidRPr="0081745D">
        <w:rPr>
          <w:lang w:eastAsia="ar-SA"/>
        </w:rPr>
        <w:t>wykonanie przyłączy energetycznych d</w:t>
      </w:r>
      <w:r w:rsidR="0011092B" w:rsidRPr="0081745D">
        <w:rPr>
          <w:lang w:eastAsia="ar-SA"/>
        </w:rPr>
        <w:t>o budynków świetlic w Rogowej i</w:t>
      </w:r>
      <w:r w:rsidR="004773D7">
        <w:rPr>
          <w:lang w:eastAsia="ar-SA"/>
        </w:rPr>
        <w:t> </w:t>
      </w:r>
      <w:r w:rsidR="00603C58" w:rsidRPr="0081745D">
        <w:rPr>
          <w:lang w:eastAsia="ar-SA"/>
        </w:rPr>
        <w:t xml:space="preserve">Kolonii </w:t>
      </w:r>
      <w:r w:rsidR="00053208" w:rsidRPr="0081745D">
        <w:rPr>
          <w:lang w:eastAsia="ar-SA"/>
        </w:rPr>
        <w:t>Wawrzyszów, zakup</w:t>
      </w:r>
      <w:r w:rsidR="00284413" w:rsidRPr="0081745D">
        <w:rPr>
          <w:lang w:eastAsia="ar-SA"/>
        </w:rPr>
        <w:t xml:space="preserve"> paliwa,</w:t>
      </w:r>
      <w:r w:rsidR="007150F8" w:rsidRPr="0081745D">
        <w:rPr>
          <w:lang w:eastAsia="ar-SA"/>
        </w:rPr>
        <w:t xml:space="preserve"> </w:t>
      </w:r>
      <w:r w:rsidR="00603C58" w:rsidRPr="0081745D">
        <w:rPr>
          <w:lang w:eastAsia="ar-SA"/>
        </w:rPr>
        <w:t xml:space="preserve">zakup </w:t>
      </w:r>
      <w:r w:rsidR="007150F8" w:rsidRPr="0081745D">
        <w:rPr>
          <w:lang w:eastAsia="ar-SA"/>
        </w:rPr>
        <w:t>artykułów do</w:t>
      </w:r>
      <w:r w:rsidR="00603C58" w:rsidRPr="0081745D">
        <w:rPr>
          <w:lang w:eastAsia="ar-SA"/>
        </w:rPr>
        <w:t xml:space="preserve"> </w:t>
      </w:r>
      <w:r w:rsidR="007150F8" w:rsidRPr="0081745D">
        <w:rPr>
          <w:lang w:eastAsia="ar-SA"/>
        </w:rPr>
        <w:t>malowania świetlicy w Strzałkowie, zakup</w:t>
      </w:r>
      <w:r w:rsidR="00284413" w:rsidRPr="0081745D">
        <w:rPr>
          <w:lang w:eastAsia="ar-SA"/>
        </w:rPr>
        <w:t xml:space="preserve"> energii elektrycznej, ubezpieczenie świetlic wiejskich, monitoring i konserwacja systemu alarmowego</w:t>
      </w:r>
      <w:r w:rsidR="007150F8" w:rsidRPr="0081745D">
        <w:rPr>
          <w:lang w:eastAsia="ar-SA"/>
        </w:rPr>
        <w:t>, przegląd techniczny budynków</w:t>
      </w:r>
      <w:r w:rsidR="00284413" w:rsidRPr="0081745D">
        <w:rPr>
          <w:lang w:eastAsia="ar-SA"/>
        </w:rPr>
        <w:t xml:space="preserve"> oraz</w:t>
      </w:r>
      <w:r w:rsidR="007150F8" w:rsidRPr="0081745D">
        <w:rPr>
          <w:lang w:eastAsia="ar-SA"/>
        </w:rPr>
        <w:t xml:space="preserve"> wywóz nieczystości świetlicy w</w:t>
      </w:r>
      <w:r w:rsidR="0081745D">
        <w:rPr>
          <w:lang w:eastAsia="ar-SA"/>
        </w:rPr>
        <w:t xml:space="preserve"> </w:t>
      </w:r>
      <w:r w:rsidR="0011092B" w:rsidRPr="0081745D">
        <w:rPr>
          <w:lang w:eastAsia="ar-SA"/>
        </w:rPr>
        <w:t>Strzałkowie, w</w:t>
      </w:r>
      <w:r w:rsidR="004773D7">
        <w:rPr>
          <w:lang w:eastAsia="ar-SA"/>
        </w:rPr>
        <w:t> </w:t>
      </w:r>
      <w:r w:rsidR="00284413" w:rsidRPr="0081745D">
        <w:rPr>
          <w:lang w:eastAsia="ar-SA"/>
        </w:rPr>
        <w:t>tym środki wydatkowane na zadania w ramach funduszu sołeckiego</w:t>
      </w:r>
      <w:r w:rsidR="00F371D4" w:rsidRPr="0081745D">
        <w:rPr>
          <w:lang w:eastAsia="ar-SA"/>
        </w:rPr>
        <w:t xml:space="preserve"> </w:t>
      </w:r>
      <w:r w:rsidR="00603C58" w:rsidRPr="0081745D">
        <w:rPr>
          <w:lang w:eastAsia="ar-SA"/>
        </w:rPr>
        <w:t>2.900,00</w:t>
      </w:r>
      <w:r w:rsidR="0081745D">
        <w:rPr>
          <w:lang w:eastAsia="ar-SA"/>
        </w:rPr>
        <w:t> zł</w:t>
      </w:r>
      <w:r w:rsidR="00284413" w:rsidRPr="0081745D">
        <w:rPr>
          <w:lang w:eastAsia="ar-SA"/>
        </w:rPr>
        <w:t>.</w:t>
      </w:r>
    </w:p>
    <w:p w14:paraId="174C748B" w14:textId="77777777" w:rsidR="00284413" w:rsidRPr="0081745D" w:rsidRDefault="00284413" w:rsidP="001E1CDE">
      <w:pPr>
        <w:suppressAutoHyphens/>
        <w:rPr>
          <w:b/>
          <w:lang w:eastAsia="ar-SA"/>
        </w:rPr>
      </w:pPr>
    </w:p>
    <w:p w14:paraId="6B1FBA0E" w14:textId="77777777" w:rsidR="00284413" w:rsidRPr="0081745D" w:rsidRDefault="00EA7738" w:rsidP="001E1CDE">
      <w:pPr>
        <w:suppressAutoHyphens/>
        <w:jc w:val="both"/>
        <w:rPr>
          <w:b/>
          <w:i/>
          <w:lang w:eastAsia="ar-SA"/>
        </w:rPr>
      </w:pPr>
      <w:r w:rsidRPr="0081745D">
        <w:rPr>
          <w:b/>
          <w:i/>
          <w:lang w:eastAsia="ar-SA"/>
        </w:rPr>
        <w:t xml:space="preserve">926 </w:t>
      </w:r>
      <w:r w:rsidR="00284413" w:rsidRPr="0081745D">
        <w:rPr>
          <w:b/>
          <w:i/>
          <w:lang w:eastAsia="ar-SA"/>
        </w:rPr>
        <w:t>KULTURA FIZYCZNA I SPORT</w:t>
      </w:r>
    </w:p>
    <w:p w14:paraId="3B31A8D1" w14:textId="77777777" w:rsidR="00284413" w:rsidRPr="0081745D" w:rsidRDefault="00284413" w:rsidP="004C6AF3">
      <w:pPr>
        <w:suppressAutoHyphens/>
        <w:ind w:firstLine="709"/>
        <w:jc w:val="both"/>
        <w:rPr>
          <w:lang w:eastAsia="ar-SA"/>
        </w:rPr>
      </w:pPr>
      <w:r w:rsidRPr="0081745D">
        <w:rPr>
          <w:lang w:eastAsia="ar-SA"/>
        </w:rPr>
        <w:t>Na kulturę fizyczną i sport w budżecie gminy zaplanowano wydatki w kwocie</w:t>
      </w:r>
      <w:r w:rsidR="00F371D4" w:rsidRPr="0081745D">
        <w:rPr>
          <w:lang w:eastAsia="ar-SA"/>
        </w:rPr>
        <w:t xml:space="preserve"> </w:t>
      </w:r>
      <w:r w:rsidR="00603C58" w:rsidRPr="0081745D">
        <w:rPr>
          <w:b/>
          <w:lang w:eastAsia="ar-SA"/>
        </w:rPr>
        <w:t>131.000</w:t>
      </w:r>
      <w:r w:rsidRPr="0081745D">
        <w:rPr>
          <w:b/>
          <w:lang w:eastAsia="ar-SA"/>
        </w:rPr>
        <w:t>,00</w:t>
      </w:r>
      <w:r w:rsidR="0081745D">
        <w:rPr>
          <w:b/>
          <w:lang w:eastAsia="ar-SA"/>
        </w:rPr>
        <w:t> zł</w:t>
      </w:r>
      <w:r w:rsidRPr="0081745D">
        <w:rPr>
          <w:b/>
          <w:lang w:eastAsia="ar-SA"/>
        </w:rPr>
        <w:t xml:space="preserve">, </w:t>
      </w:r>
      <w:r w:rsidRPr="0081745D">
        <w:rPr>
          <w:lang w:eastAsia="ar-SA"/>
        </w:rPr>
        <w:t>wydatkowano</w:t>
      </w:r>
      <w:r w:rsidR="00F371D4" w:rsidRPr="0081745D">
        <w:rPr>
          <w:lang w:eastAsia="ar-SA"/>
        </w:rPr>
        <w:t xml:space="preserve"> </w:t>
      </w:r>
      <w:r w:rsidR="00603C58" w:rsidRPr="0081745D">
        <w:rPr>
          <w:b/>
          <w:lang w:eastAsia="ar-SA"/>
        </w:rPr>
        <w:t>72.124,53</w:t>
      </w:r>
      <w:r w:rsidR="0081745D">
        <w:rPr>
          <w:b/>
          <w:lang w:eastAsia="ar-SA"/>
        </w:rPr>
        <w:t> zł</w:t>
      </w:r>
      <w:r w:rsidRPr="0081745D">
        <w:rPr>
          <w:b/>
          <w:lang w:eastAsia="ar-SA"/>
        </w:rPr>
        <w:t xml:space="preserve">, </w:t>
      </w:r>
      <w:r w:rsidRPr="0081745D">
        <w:rPr>
          <w:lang w:eastAsia="ar-SA"/>
        </w:rPr>
        <w:t xml:space="preserve">co stanowi </w:t>
      </w:r>
      <w:r w:rsidR="00603C58" w:rsidRPr="0081745D">
        <w:rPr>
          <w:bCs/>
          <w:lang w:eastAsia="ar-SA"/>
        </w:rPr>
        <w:t>55,06</w:t>
      </w:r>
      <w:r w:rsidR="0081745D">
        <w:rPr>
          <w:bCs/>
          <w:lang w:eastAsia="ar-SA"/>
        </w:rPr>
        <w:t> %</w:t>
      </w:r>
      <w:r w:rsidRPr="0081745D">
        <w:rPr>
          <w:lang w:eastAsia="ar-SA"/>
        </w:rPr>
        <w:t xml:space="preserve"> planu rocznego. </w:t>
      </w:r>
      <w:r w:rsidR="008A4C34" w:rsidRPr="0081745D">
        <w:rPr>
          <w:lang w:eastAsia="ar-SA"/>
        </w:rPr>
        <w:t>Zrealizowane w</w:t>
      </w:r>
      <w:r w:rsidRPr="0081745D">
        <w:rPr>
          <w:lang w:eastAsia="ar-SA"/>
        </w:rPr>
        <w:t>ydatki w tym dziale obejmowały:</w:t>
      </w:r>
    </w:p>
    <w:p w14:paraId="7B262BF8" w14:textId="77777777" w:rsidR="00284413" w:rsidRPr="0081745D" w:rsidRDefault="00284413" w:rsidP="001E1CDE">
      <w:pPr>
        <w:numPr>
          <w:ilvl w:val="0"/>
          <w:numId w:val="45"/>
        </w:numPr>
        <w:suppressAutoHyphens/>
        <w:ind w:left="567" w:hanging="283"/>
        <w:jc w:val="both"/>
        <w:rPr>
          <w:lang w:eastAsia="ar-SA"/>
        </w:rPr>
      </w:pPr>
      <w:r w:rsidRPr="0081745D">
        <w:rPr>
          <w:lang w:eastAsia="ar-SA"/>
        </w:rPr>
        <w:t>dotację dla GKS Jaguar</w:t>
      </w:r>
      <w:r w:rsidR="00F371D4" w:rsidRPr="0081745D">
        <w:rPr>
          <w:lang w:eastAsia="ar-SA"/>
        </w:rPr>
        <w:t xml:space="preserve"> </w:t>
      </w:r>
      <w:r w:rsidRPr="0081745D">
        <w:rPr>
          <w:lang w:eastAsia="ar-SA"/>
        </w:rPr>
        <w:t>70.000,00</w:t>
      </w:r>
      <w:r w:rsidR="0081745D">
        <w:rPr>
          <w:lang w:eastAsia="ar-SA"/>
        </w:rPr>
        <w:t> zł</w:t>
      </w:r>
      <w:r w:rsidRPr="0081745D">
        <w:rPr>
          <w:lang w:eastAsia="ar-SA"/>
        </w:rPr>
        <w:t>,</w:t>
      </w:r>
    </w:p>
    <w:p w14:paraId="0271C554" w14:textId="77777777" w:rsidR="00284413" w:rsidRPr="0081745D" w:rsidRDefault="00284413" w:rsidP="001E1CDE">
      <w:pPr>
        <w:numPr>
          <w:ilvl w:val="0"/>
          <w:numId w:val="45"/>
        </w:numPr>
        <w:suppressAutoHyphens/>
        <w:ind w:left="567" w:hanging="283"/>
        <w:jc w:val="both"/>
        <w:rPr>
          <w:lang w:eastAsia="ar-SA"/>
        </w:rPr>
      </w:pPr>
      <w:r w:rsidRPr="0081745D">
        <w:rPr>
          <w:lang w:eastAsia="ar-SA"/>
        </w:rPr>
        <w:t xml:space="preserve">pozostałe wydatki, tj. </w:t>
      </w:r>
      <w:r w:rsidR="003A3F0E" w:rsidRPr="0081745D">
        <w:rPr>
          <w:lang w:eastAsia="ar-SA"/>
        </w:rPr>
        <w:t xml:space="preserve">zakup energii </w:t>
      </w:r>
      <w:r w:rsidRPr="0081745D">
        <w:rPr>
          <w:lang w:eastAsia="ar-SA"/>
        </w:rPr>
        <w:t xml:space="preserve">oraz monitoring boiska w </w:t>
      </w:r>
      <w:r w:rsidR="00273A59" w:rsidRPr="0081745D">
        <w:rPr>
          <w:lang w:eastAsia="ar-SA"/>
        </w:rPr>
        <w:t>Mniszku</w:t>
      </w:r>
      <w:r w:rsidR="00F371D4" w:rsidRPr="0081745D">
        <w:rPr>
          <w:lang w:eastAsia="ar-SA"/>
        </w:rPr>
        <w:t xml:space="preserve"> </w:t>
      </w:r>
      <w:r w:rsidR="003A3F0E" w:rsidRPr="0081745D">
        <w:rPr>
          <w:lang w:eastAsia="ar-SA"/>
        </w:rPr>
        <w:t>2.124,53</w:t>
      </w:r>
      <w:r w:rsidR="0081745D">
        <w:rPr>
          <w:lang w:eastAsia="ar-SA"/>
        </w:rPr>
        <w:t> zł</w:t>
      </w:r>
      <w:r w:rsidRPr="0081745D">
        <w:rPr>
          <w:lang w:eastAsia="ar-SA"/>
        </w:rPr>
        <w:t>.</w:t>
      </w:r>
    </w:p>
    <w:p w14:paraId="61ABE149" w14:textId="77777777" w:rsidR="009E720D" w:rsidRPr="0081745D" w:rsidRDefault="009E720D" w:rsidP="001E1CDE">
      <w:pPr>
        <w:jc w:val="both"/>
        <w:rPr>
          <w:b/>
        </w:rPr>
      </w:pPr>
    </w:p>
    <w:p w14:paraId="19EE8916" w14:textId="77777777" w:rsidR="00D40483" w:rsidRPr="0081745D" w:rsidRDefault="00071D7E" w:rsidP="001E1CDE">
      <w:pPr>
        <w:jc w:val="both"/>
        <w:rPr>
          <w:b/>
        </w:rPr>
      </w:pPr>
      <w:r w:rsidRPr="0081745D">
        <w:rPr>
          <w:b/>
        </w:rPr>
        <w:lastRenderedPageBreak/>
        <w:t>B.</w:t>
      </w:r>
      <w:r w:rsidR="00D40483" w:rsidRPr="0081745D">
        <w:rPr>
          <w:b/>
        </w:rPr>
        <w:t xml:space="preserve"> </w:t>
      </w:r>
      <w:r w:rsidR="00273A59" w:rsidRPr="0081745D">
        <w:rPr>
          <w:b/>
          <w:u w:val="single"/>
        </w:rPr>
        <w:t>WYDATKI MAJĄTKOWE</w:t>
      </w:r>
    </w:p>
    <w:p w14:paraId="6F0DDA1F" w14:textId="77777777" w:rsidR="00AC7381" w:rsidRPr="0081745D" w:rsidRDefault="00853D6D" w:rsidP="004773D7">
      <w:pPr>
        <w:ind w:firstLine="708"/>
        <w:jc w:val="both"/>
      </w:pPr>
      <w:r w:rsidRPr="0081745D">
        <w:rPr>
          <w:b/>
        </w:rPr>
        <w:t>Na w</w:t>
      </w:r>
      <w:r w:rsidR="00944500" w:rsidRPr="0081745D">
        <w:rPr>
          <w:b/>
        </w:rPr>
        <w:t>ydatki</w:t>
      </w:r>
      <w:r w:rsidR="00D519CF" w:rsidRPr="0081745D">
        <w:rPr>
          <w:b/>
        </w:rPr>
        <w:t xml:space="preserve"> majątkowe po stronie planu</w:t>
      </w:r>
      <w:r w:rsidR="00944500" w:rsidRPr="0081745D">
        <w:t xml:space="preserve"> </w:t>
      </w:r>
      <w:r w:rsidR="00273A59" w:rsidRPr="0081745D">
        <w:t>przypadała kwota</w:t>
      </w:r>
      <w:r w:rsidR="00F371D4" w:rsidRPr="0081745D">
        <w:t xml:space="preserve"> </w:t>
      </w:r>
      <w:r w:rsidR="00273A59" w:rsidRPr="0081745D">
        <w:rPr>
          <w:b/>
        </w:rPr>
        <w:t>3.448.516</w:t>
      </w:r>
      <w:r w:rsidR="00306517" w:rsidRPr="0081745D">
        <w:rPr>
          <w:b/>
        </w:rPr>
        <w:t>,00</w:t>
      </w:r>
      <w:r w:rsidR="0081745D">
        <w:t> zł</w:t>
      </w:r>
      <w:r w:rsidR="005306D5" w:rsidRPr="0081745D">
        <w:t xml:space="preserve">, tj. </w:t>
      </w:r>
      <w:r w:rsidR="00306517" w:rsidRPr="0081745D">
        <w:rPr>
          <w:bCs/>
        </w:rPr>
        <w:t>7,58</w:t>
      </w:r>
      <w:r w:rsidR="0081745D">
        <w:rPr>
          <w:bCs/>
        </w:rPr>
        <w:t> %</w:t>
      </w:r>
      <w:r w:rsidR="00273A59" w:rsidRPr="0081745D">
        <w:rPr>
          <w:b/>
        </w:rPr>
        <w:t xml:space="preserve"> </w:t>
      </w:r>
      <w:r w:rsidR="00273A59" w:rsidRPr="0081745D">
        <w:t>planu</w:t>
      </w:r>
      <w:r w:rsidR="005306D5" w:rsidRPr="0081745D">
        <w:t xml:space="preserve"> </w:t>
      </w:r>
      <w:r w:rsidR="00B66E69" w:rsidRPr="0081745D">
        <w:t xml:space="preserve">wydatków </w:t>
      </w:r>
      <w:r w:rsidR="005306D5" w:rsidRPr="0081745D">
        <w:t>ogółem.</w:t>
      </w:r>
      <w:r w:rsidR="00944500" w:rsidRPr="0081745D">
        <w:t xml:space="preserve"> W I półroczu 20</w:t>
      </w:r>
      <w:r w:rsidR="00306517" w:rsidRPr="0081745D">
        <w:t>20</w:t>
      </w:r>
      <w:r w:rsidR="00944500" w:rsidRPr="0081745D">
        <w:t xml:space="preserve"> r. zrealizowano </w:t>
      </w:r>
      <w:r w:rsidR="00944500" w:rsidRPr="0081745D">
        <w:rPr>
          <w:b/>
        </w:rPr>
        <w:t xml:space="preserve">wydatki </w:t>
      </w:r>
      <w:r w:rsidR="005306D5" w:rsidRPr="0081745D">
        <w:rPr>
          <w:b/>
        </w:rPr>
        <w:t>majątkowe</w:t>
      </w:r>
      <w:r w:rsidR="005306D5" w:rsidRPr="0081745D">
        <w:t xml:space="preserve"> </w:t>
      </w:r>
      <w:r w:rsidRPr="0081745D">
        <w:t xml:space="preserve">w </w:t>
      </w:r>
      <w:r w:rsidR="005306D5" w:rsidRPr="0081745D">
        <w:t>kwo</w:t>
      </w:r>
      <w:r w:rsidRPr="0081745D">
        <w:t>cie</w:t>
      </w:r>
      <w:r w:rsidR="00F371D4" w:rsidRPr="0081745D">
        <w:t xml:space="preserve"> </w:t>
      </w:r>
      <w:r w:rsidR="00306517" w:rsidRPr="0081745D">
        <w:rPr>
          <w:b/>
        </w:rPr>
        <w:t>425.3</w:t>
      </w:r>
      <w:r w:rsidR="002C138E" w:rsidRPr="0081745D">
        <w:rPr>
          <w:b/>
        </w:rPr>
        <w:t>4</w:t>
      </w:r>
      <w:r w:rsidR="00306517" w:rsidRPr="0081745D">
        <w:rPr>
          <w:b/>
        </w:rPr>
        <w:t>0,18</w:t>
      </w:r>
      <w:r w:rsidR="0081745D">
        <w:t> zł</w:t>
      </w:r>
      <w:r w:rsidR="005306D5" w:rsidRPr="0081745D">
        <w:t>,</w:t>
      </w:r>
      <w:r w:rsidR="005306D5" w:rsidRPr="0081745D">
        <w:rPr>
          <w:b/>
        </w:rPr>
        <w:t xml:space="preserve"> </w:t>
      </w:r>
      <w:r w:rsidR="005306D5" w:rsidRPr="0081745D">
        <w:t xml:space="preserve">tj. </w:t>
      </w:r>
      <w:r w:rsidR="00306517" w:rsidRPr="0081745D">
        <w:rPr>
          <w:bCs/>
        </w:rPr>
        <w:t>12,33</w:t>
      </w:r>
      <w:r w:rsidR="0081745D">
        <w:rPr>
          <w:bCs/>
        </w:rPr>
        <w:t> %</w:t>
      </w:r>
      <w:r w:rsidR="005306D5" w:rsidRPr="0081745D">
        <w:rPr>
          <w:b/>
        </w:rPr>
        <w:t xml:space="preserve"> </w:t>
      </w:r>
      <w:r w:rsidR="00D35BEE" w:rsidRPr="0081745D">
        <w:t>planu rocznego, a</w:t>
      </w:r>
      <w:r w:rsidR="00AC7381" w:rsidRPr="0081745D">
        <w:t xml:space="preserve"> </w:t>
      </w:r>
      <w:r w:rsidR="00D35BEE" w:rsidRPr="0081745D">
        <w:t>w</w:t>
      </w:r>
      <w:r w:rsidR="00AC7381" w:rsidRPr="0081745D">
        <w:t xml:space="preserve"> </w:t>
      </w:r>
      <w:r w:rsidR="005306D5" w:rsidRPr="0081745D">
        <w:t>stosunku do wydatków wykonanych ogółem</w:t>
      </w:r>
      <w:r w:rsidR="00F371D4" w:rsidRPr="0081745D">
        <w:t xml:space="preserve"> </w:t>
      </w:r>
      <w:r w:rsidR="00306517" w:rsidRPr="0081745D">
        <w:t>2,06</w:t>
      </w:r>
      <w:r w:rsidR="0081745D">
        <w:t> %</w:t>
      </w:r>
      <w:r w:rsidR="000B77F8" w:rsidRPr="0081745D">
        <w:t>.</w:t>
      </w:r>
    </w:p>
    <w:p w14:paraId="0175BBE5" w14:textId="77777777" w:rsidR="007B76C1" w:rsidRPr="0081745D" w:rsidRDefault="00D40483" w:rsidP="001E1CDE">
      <w:pPr>
        <w:ind w:firstLine="708"/>
        <w:jc w:val="both"/>
      </w:pPr>
      <w:r w:rsidRPr="0081745D">
        <w:t>W analogicznym okresie roku ubiegłego</w:t>
      </w:r>
      <w:r w:rsidR="007B76C1" w:rsidRPr="0081745D">
        <w:rPr>
          <w:b/>
        </w:rPr>
        <w:t xml:space="preserve"> </w:t>
      </w:r>
      <w:r w:rsidR="00CC53FE" w:rsidRPr="0081745D">
        <w:rPr>
          <w:b/>
        </w:rPr>
        <w:t xml:space="preserve">na </w:t>
      </w:r>
      <w:r w:rsidR="007B76C1" w:rsidRPr="0081745D">
        <w:rPr>
          <w:b/>
        </w:rPr>
        <w:t>wydatki majątkowe po stronie planu</w:t>
      </w:r>
      <w:r w:rsidR="007B76C1" w:rsidRPr="0081745D">
        <w:t xml:space="preserve"> przypadała kwota</w:t>
      </w:r>
      <w:r w:rsidR="00F371D4" w:rsidRPr="0081745D">
        <w:t xml:space="preserve"> </w:t>
      </w:r>
      <w:r w:rsidR="00306517" w:rsidRPr="0081745D">
        <w:rPr>
          <w:b/>
          <w:bCs/>
        </w:rPr>
        <w:t>8.422.410,00</w:t>
      </w:r>
      <w:r w:rsidR="0081745D">
        <w:t> zł</w:t>
      </w:r>
      <w:r w:rsidR="007B76C1" w:rsidRPr="0081745D">
        <w:t xml:space="preserve">, tj. </w:t>
      </w:r>
      <w:r w:rsidR="00306517" w:rsidRPr="0081745D">
        <w:t>18,30</w:t>
      </w:r>
      <w:r w:rsidR="0081745D">
        <w:t> %</w:t>
      </w:r>
      <w:r w:rsidR="007B76C1" w:rsidRPr="0081745D">
        <w:rPr>
          <w:b/>
        </w:rPr>
        <w:t xml:space="preserve"> </w:t>
      </w:r>
      <w:r w:rsidR="007B76C1" w:rsidRPr="0081745D">
        <w:t xml:space="preserve">planu ogółem, a w I półroczu zrealizowano </w:t>
      </w:r>
      <w:r w:rsidR="00395FFD" w:rsidRPr="0081745D">
        <w:t>kwotę</w:t>
      </w:r>
      <w:r w:rsidR="00273A59" w:rsidRPr="0081745D">
        <w:t xml:space="preserve"> </w:t>
      </w:r>
      <w:r w:rsidR="00273A59" w:rsidRPr="0081745D">
        <w:rPr>
          <w:b/>
        </w:rPr>
        <w:t>1.570.023</w:t>
      </w:r>
      <w:r w:rsidR="00306517" w:rsidRPr="0081745D">
        <w:rPr>
          <w:b/>
          <w:bCs/>
        </w:rPr>
        <w:t>,96</w:t>
      </w:r>
      <w:r w:rsidR="0081745D">
        <w:rPr>
          <w:bCs/>
        </w:rPr>
        <w:t> zł</w:t>
      </w:r>
      <w:r w:rsidR="007B76C1" w:rsidRPr="0081745D">
        <w:t>,</w:t>
      </w:r>
      <w:r w:rsidR="007B76C1" w:rsidRPr="0081745D">
        <w:rPr>
          <w:b/>
        </w:rPr>
        <w:t xml:space="preserve"> </w:t>
      </w:r>
      <w:r w:rsidR="007B76C1" w:rsidRPr="0081745D">
        <w:t xml:space="preserve">tj. </w:t>
      </w:r>
      <w:r w:rsidR="00306517" w:rsidRPr="0081745D">
        <w:t>18,64</w:t>
      </w:r>
      <w:r w:rsidR="0081745D">
        <w:t> %</w:t>
      </w:r>
      <w:r w:rsidR="007B76C1" w:rsidRPr="0081745D">
        <w:rPr>
          <w:b/>
        </w:rPr>
        <w:t xml:space="preserve"> </w:t>
      </w:r>
      <w:r w:rsidR="004C6AF3" w:rsidRPr="0081745D">
        <w:t xml:space="preserve">planu rocznego, a w </w:t>
      </w:r>
      <w:r w:rsidR="007B76C1" w:rsidRPr="0081745D">
        <w:t>stosunku do wydatków wykonanych ogółem</w:t>
      </w:r>
      <w:r w:rsidR="00F371D4" w:rsidRPr="0081745D">
        <w:t xml:space="preserve"> </w:t>
      </w:r>
      <w:r w:rsidR="00306517" w:rsidRPr="0081745D">
        <w:t>8,00</w:t>
      </w:r>
      <w:r w:rsidR="0081745D">
        <w:t> %</w:t>
      </w:r>
      <w:r w:rsidR="00273A59" w:rsidRPr="0081745D">
        <w:t>.</w:t>
      </w:r>
    </w:p>
    <w:p w14:paraId="1CB5F192" w14:textId="77777777" w:rsidR="00AC7381" w:rsidRPr="0081745D" w:rsidRDefault="002669A8" w:rsidP="001E1CDE">
      <w:pPr>
        <w:ind w:firstLine="708"/>
        <w:jc w:val="both"/>
      </w:pPr>
      <w:r w:rsidRPr="0081745D">
        <w:t>Tylko nieznaczna część zadań inwestycyjnych w okresie I półrocza 20</w:t>
      </w:r>
      <w:r w:rsidR="00306517" w:rsidRPr="0081745D">
        <w:t>20</w:t>
      </w:r>
      <w:r w:rsidRPr="0081745D">
        <w:t xml:space="preserve"> r. została wykonana (przekazano dotacje do Samorządu Województwa na realizację projektu ASI, </w:t>
      </w:r>
      <w:r w:rsidR="008B1CBC" w:rsidRPr="0081745D">
        <w:t>ukończono rozbudowę kanalizacji sanitarnej w m. Strzałków I etap, zakupiona została działka w m. Waliny</w:t>
      </w:r>
      <w:r w:rsidR="00726BC9" w:rsidRPr="0081745D">
        <w:t>,</w:t>
      </w:r>
      <w:r w:rsidR="00825A9D" w:rsidRPr="0081745D">
        <w:t xml:space="preserve"> wykonano dokumentację projektowo</w:t>
      </w:r>
      <w:r w:rsidR="00F371D4" w:rsidRPr="0081745D">
        <w:t xml:space="preserve"> </w:t>
      </w:r>
      <w:r w:rsidR="00825A9D" w:rsidRPr="0081745D">
        <w:t>kosztorysową na utwardzenie placu przy PSP w Sławnie, przekazano środki na dofinansowanie zadania</w:t>
      </w:r>
      <w:r w:rsidR="00F371D4" w:rsidRPr="0081745D">
        <w:t xml:space="preserve"> </w:t>
      </w:r>
      <w:r w:rsidR="00825A9D" w:rsidRPr="0081745D">
        <w:rPr>
          <w:rFonts w:eastAsia="Arial"/>
          <w:bCs/>
          <w:kern w:val="1"/>
          <w:lang w:eastAsia="ar-SA"/>
        </w:rPr>
        <w:t>"Poprawa łączności radiowej na obszarze działania KM PSP w</w:t>
      </w:r>
      <w:r w:rsidR="004773D7">
        <w:rPr>
          <w:rFonts w:eastAsia="Arial"/>
          <w:bCs/>
          <w:kern w:val="1"/>
          <w:lang w:eastAsia="ar-SA"/>
        </w:rPr>
        <w:t> </w:t>
      </w:r>
      <w:r w:rsidR="00825A9D" w:rsidRPr="0081745D">
        <w:rPr>
          <w:rFonts w:eastAsia="Arial"/>
          <w:bCs/>
          <w:kern w:val="1"/>
          <w:lang w:eastAsia="ar-SA"/>
        </w:rPr>
        <w:t>Radomiu, itp.</w:t>
      </w:r>
      <w:r w:rsidRPr="0081745D">
        <w:t>).</w:t>
      </w:r>
    </w:p>
    <w:p w14:paraId="0B013C6B" w14:textId="77777777" w:rsidR="00AC7381" w:rsidRPr="0081745D" w:rsidRDefault="002669A8" w:rsidP="001E1CDE">
      <w:pPr>
        <w:ind w:firstLine="708"/>
        <w:jc w:val="both"/>
      </w:pPr>
      <w:r w:rsidRPr="0081745D">
        <w:t>Niskie wykonanie wydatków inwestycyjnych w okresie I półrocza w stosunku do wskaźnika upływu czasu związane jest z harmonogramem prac wynikających z zawartych umów i terminami płatności przypadającymi na II półrocze 20</w:t>
      </w:r>
      <w:r w:rsidR="00306517" w:rsidRPr="0081745D">
        <w:t>20</w:t>
      </w:r>
      <w:r w:rsidRPr="0081745D">
        <w:t xml:space="preserve"> roku. </w:t>
      </w:r>
    </w:p>
    <w:p w14:paraId="497793B3" w14:textId="77777777" w:rsidR="002669A8" w:rsidRPr="0081745D" w:rsidRDefault="002669A8" w:rsidP="001E1CDE">
      <w:pPr>
        <w:ind w:firstLine="708"/>
        <w:jc w:val="both"/>
      </w:pPr>
      <w:r w:rsidRPr="0081745D">
        <w:t>Pozostałe zaplanowane do realizacji zadania inwestycy</w:t>
      </w:r>
      <w:r w:rsidR="004773D7">
        <w:t>jne są lub będą wykonywane w II </w:t>
      </w:r>
      <w:r w:rsidRPr="0081745D">
        <w:t xml:space="preserve">półroczu. </w:t>
      </w:r>
    </w:p>
    <w:p w14:paraId="0B6A0C6A" w14:textId="77777777" w:rsidR="00C407BA" w:rsidRPr="0081745D" w:rsidRDefault="00C407BA" w:rsidP="001E1CDE">
      <w:pPr>
        <w:widowControl w:val="0"/>
        <w:autoSpaceDE w:val="0"/>
        <w:autoSpaceDN w:val="0"/>
        <w:adjustRightInd w:val="0"/>
        <w:ind w:firstLine="708"/>
        <w:jc w:val="both"/>
      </w:pPr>
      <w:r w:rsidRPr="0081745D">
        <w:t>Z planu wydatków majątkowych ogółem na przedsięwzięcia ujęte w WPF przypadała kwota</w:t>
      </w:r>
      <w:r w:rsidR="00F371D4" w:rsidRPr="0081745D">
        <w:t xml:space="preserve"> </w:t>
      </w:r>
      <w:r w:rsidR="00306517" w:rsidRPr="0081745D">
        <w:rPr>
          <w:b/>
        </w:rPr>
        <w:t>570.540</w:t>
      </w:r>
      <w:r w:rsidRPr="0081745D">
        <w:rPr>
          <w:b/>
        </w:rPr>
        <w:t>,00</w:t>
      </w:r>
      <w:r w:rsidR="0081745D">
        <w:rPr>
          <w:b/>
        </w:rPr>
        <w:t> zł</w:t>
      </w:r>
      <w:r w:rsidR="00053208" w:rsidRPr="0081745D">
        <w:t>, (co</w:t>
      </w:r>
      <w:r w:rsidRPr="0081745D">
        <w:t xml:space="preserve"> stanowi </w:t>
      </w:r>
      <w:r w:rsidR="002C138E" w:rsidRPr="0081745D">
        <w:t>1,25</w:t>
      </w:r>
      <w:r w:rsidR="0081745D">
        <w:t> %</w:t>
      </w:r>
      <w:r w:rsidRPr="0081745D">
        <w:t xml:space="preserve"> planu wydatków </w:t>
      </w:r>
      <w:r w:rsidR="00273A59" w:rsidRPr="0081745D">
        <w:t>ogółem)</w:t>
      </w:r>
      <w:r w:rsidR="00E939F2" w:rsidRPr="0081745D">
        <w:t>.</w:t>
      </w:r>
      <w:r w:rsidR="0011092B" w:rsidRPr="0081745D">
        <w:t xml:space="preserve"> </w:t>
      </w:r>
      <w:r w:rsidRPr="0081745D">
        <w:t xml:space="preserve">Zrealizowano </w:t>
      </w:r>
      <w:r w:rsidR="00E939F2" w:rsidRPr="0081745D">
        <w:t xml:space="preserve">je </w:t>
      </w:r>
      <w:r w:rsidRPr="0081745D">
        <w:t>w kwocie</w:t>
      </w:r>
      <w:r w:rsidR="00F371D4" w:rsidRPr="0081745D">
        <w:t xml:space="preserve"> </w:t>
      </w:r>
      <w:r w:rsidR="002C138E" w:rsidRPr="0081745D">
        <w:rPr>
          <w:b/>
        </w:rPr>
        <w:t>425.340,18</w:t>
      </w:r>
      <w:r w:rsidR="0081745D">
        <w:rPr>
          <w:b/>
        </w:rPr>
        <w:t> zł</w:t>
      </w:r>
      <w:r w:rsidR="00273A59" w:rsidRPr="0081745D">
        <w:rPr>
          <w:b/>
          <w:i/>
        </w:rPr>
        <w:t xml:space="preserve"> </w:t>
      </w:r>
      <w:r w:rsidR="00273A59" w:rsidRPr="0081745D">
        <w:t>tj.</w:t>
      </w:r>
      <w:r w:rsidRPr="0081745D">
        <w:t xml:space="preserve"> </w:t>
      </w:r>
      <w:r w:rsidR="002C138E" w:rsidRPr="0081745D">
        <w:rPr>
          <w:bCs/>
        </w:rPr>
        <w:t>12,33</w:t>
      </w:r>
      <w:r w:rsidR="0081745D">
        <w:rPr>
          <w:bCs/>
        </w:rPr>
        <w:t> %</w:t>
      </w:r>
      <w:r w:rsidR="00273A59" w:rsidRPr="0081745D">
        <w:t xml:space="preserve"> zaplanowanych</w:t>
      </w:r>
      <w:r w:rsidRPr="0081745D">
        <w:t xml:space="preserve"> wydatków</w:t>
      </w:r>
      <w:r w:rsidR="0011092B" w:rsidRPr="0081745D">
        <w:t xml:space="preserve"> </w:t>
      </w:r>
      <w:r w:rsidRPr="0081745D">
        <w:t>na przedsięwzięcia ogółem</w:t>
      </w:r>
      <w:r w:rsidR="00E939F2" w:rsidRPr="0081745D">
        <w:t>.</w:t>
      </w:r>
    </w:p>
    <w:p w14:paraId="7E6AFA26" w14:textId="77777777" w:rsidR="00D40483" w:rsidRPr="0081745D" w:rsidRDefault="00D40483" w:rsidP="001E1CDE">
      <w:pPr>
        <w:widowControl w:val="0"/>
        <w:autoSpaceDE w:val="0"/>
        <w:autoSpaceDN w:val="0"/>
        <w:adjustRightInd w:val="0"/>
        <w:ind w:firstLine="708"/>
        <w:jc w:val="both"/>
      </w:pPr>
      <w:r w:rsidRPr="0081745D">
        <w:t xml:space="preserve">Szczegółowa informacja o realizacji </w:t>
      </w:r>
      <w:r w:rsidR="003D19F2" w:rsidRPr="0081745D">
        <w:t>przedsięwzię</w:t>
      </w:r>
      <w:r w:rsidR="00E939F2" w:rsidRPr="0081745D">
        <w:t>ć</w:t>
      </w:r>
      <w:r w:rsidR="00580FA7" w:rsidRPr="0081745D">
        <w:t xml:space="preserve"> </w:t>
      </w:r>
      <w:r w:rsidR="00E939F2" w:rsidRPr="0081745D">
        <w:t>majątkowych</w:t>
      </w:r>
      <w:r w:rsidRPr="0081745D">
        <w:t xml:space="preserve"> zawarta jest w informacji półrocznej </w:t>
      </w:r>
      <w:r w:rsidR="005508B4" w:rsidRPr="0081745D">
        <w:t>o</w:t>
      </w:r>
      <w:r w:rsidR="00AC7381" w:rsidRPr="0081745D">
        <w:t xml:space="preserve"> </w:t>
      </w:r>
      <w:r w:rsidR="005508B4" w:rsidRPr="0081745D">
        <w:t>k</w:t>
      </w:r>
      <w:r w:rsidRPr="0081745D">
        <w:t>ształtowaniu się WPF oraz przebiegu realizac</w:t>
      </w:r>
      <w:r w:rsidR="004773D7">
        <w:t>ji przedsięwzięć (Zał. Nr. 2 do </w:t>
      </w:r>
      <w:r w:rsidRPr="0081745D">
        <w:t>zarządzenia).</w:t>
      </w:r>
    </w:p>
    <w:p w14:paraId="690B741F" w14:textId="77777777" w:rsidR="00D40483" w:rsidRPr="0081745D" w:rsidRDefault="00D40483" w:rsidP="001E1CDE">
      <w:pPr>
        <w:pStyle w:val="NormalnyWeb"/>
        <w:spacing w:before="0" w:beforeAutospacing="0" w:after="0"/>
        <w:ind w:firstLine="708"/>
        <w:jc w:val="both"/>
        <w:rPr>
          <w:bCs/>
        </w:rPr>
      </w:pPr>
      <w:r w:rsidRPr="0081745D">
        <w:rPr>
          <w:bCs/>
        </w:rPr>
        <w:t>W uchwalonym budżecie po zmian</w:t>
      </w:r>
      <w:r w:rsidR="007665AA" w:rsidRPr="0081745D">
        <w:rPr>
          <w:bCs/>
        </w:rPr>
        <w:t>ach wg stanu na dzień 30.06.20</w:t>
      </w:r>
      <w:r w:rsidR="002C138E" w:rsidRPr="0081745D">
        <w:rPr>
          <w:bCs/>
        </w:rPr>
        <w:t>20</w:t>
      </w:r>
      <w:r w:rsidR="007665AA" w:rsidRPr="0081745D">
        <w:rPr>
          <w:bCs/>
        </w:rPr>
        <w:t xml:space="preserve"> </w:t>
      </w:r>
      <w:r w:rsidRPr="0081745D">
        <w:rPr>
          <w:bCs/>
        </w:rPr>
        <w:t>r. przyjęto, że źródłem finansowania zadań inwestycyjnych będą:</w:t>
      </w:r>
    </w:p>
    <w:p w14:paraId="7772ADE3" w14:textId="77777777" w:rsidR="00D40483" w:rsidRPr="0081745D" w:rsidRDefault="00D40483" w:rsidP="001E1CDE">
      <w:pPr>
        <w:pStyle w:val="NormalnyWeb"/>
        <w:numPr>
          <w:ilvl w:val="0"/>
          <w:numId w:val="46"/>
        </w:numPr>
        <w:spacing w:before="0" w:beforeAutospacing="0" w:after="0"/>
        <w:ind w:left="567" w:hanging="283"/>
        <w:jc w:val="both"/>
        <w:rPr>
          <w:bCs/>
        </w:rPr>
      </w:pPr>
      <w:r w:rsidRPr="0081745D">
        <w:rPr>
          <w:bCs/>
        </w:rPr>
        <w:t>środki własne budżetu gminy</w:t>
      </w:r>
      <w:r w:rsidR="00F371D4" w:rsidRPr="0081745D">
        <w:rPr>
          <w:bCs/>
        </w:rPr>
        <w:t xml:space="preserve"> </w:t>
      </w:r>
      <w:r w:rsidR="00131199" w:rsidRPr="0081745D">
        <w:rPr>
          <w:bCs/>
        </w:rPr>
        <w:t>3.074.91600,</w:t>
      </w:r>
      <w:r w:rsidR="0081745D">
        <w:rPr>
          <w:bCs/>
        </w:rPr>
        <w:t> zł</w:t>
      </w:r>
      <w:r w:rsidR="00395FFD" w:rsidRPr="0081745D">
        <w:rPr>
          <w:bCs/>
        </w:rPr>
        <w:t>,</w:t>
      </w:r>
    </w:p>
    <w:p w14:paraId="0585DB80" w14:textId="77777777" w:rsidR="00AC7381" w:rsidRPr="0081745D" w:rsidRDefault="00367F1B" w:rsidP="001E1CDE">
      <w:pPr>
        <w:pStyle w:val="NormalnyWeb"/>
        <w:numPr>
          <w:ilvl w:val="0"/>
          <w:numId w:val="46"/>
        </w:numPr>
        <w:spacing w:before="0" w:beforeAutospacing="0" w:after="0"/>
        <w:ind w:left="567" w:hanging="283"/>
        <w:jc w:val="both"/>
        <w:rPr>
          <w:bCs/>
        </w:rPr>
      </w:pPr>
      <w:r w:rsidRPr="0081745D">
        <w:rPr>
          <w:bCs/>
        </w:rPr>
        <w:t>pozyskane środki</w:t>
      </w:r>
      <w:r w:rsidR="00A553C9" w:rsidRPr="0081745D">
        <w:rPr>
          <w:bCs/>
        </w:rPr>
        <w:t xml:space="preserve"> zewnętrzne</w:t>
      </w:r>
      <w:r w:rsidR="001F0A19" w:rsidRPr="0081745D">
        <w:rPr>
          <w:bCs/>
        </w:rPr>
        <w:t xml:space="preserve"> </w:t>
      </w:r>
      <w:r w:rsidR="00131199" w:rsidRPr="0081745D">
        <w:rPr>
          <w:bCs/>
        </w:rPr>
        <w:t>373.600,00</w:t>
      </w:r>
      <w:r w:rsidR="008B1CBC" w:rsidRPr="0081745D">
        <w:rPr>
          <w:bCs/>
        </w:rPr>
        <w:t>.</w:t>
      </w:r>
      <w:r w:rsidR="0081745D">
        <w:rPr>
          <w:bCs/>
        </w:rPr>
        <w:t> zł</w:t>
      </w:r>
      <w:r w:rsidR="001F0A19" w:rsidRPr="0081745D">
        <w:rPr>
          <w:bCs/>
        </w:rPr>
        <w:t xml:space="preserve"> </w:t>
      </w:r>
      <w:r w:rsidR="00131199" w:rsidRPr="0081745D">
        <w:rPr>
          <w:bCs/>
        </w:rPr>
        <w:t xml:space="preserve">(od </w:t>
      </w:r>
      <w:r w:rsidR="002305B7" w:rsidRPr="0081745D">
        <w:rPr>
          <w:bCs/>
        </w:rPr>
        <w:t>Ministra Sportu i Turystyki</w:t>
      </w:r>
      <w:r w:rsidR="00625277" w:rsidRPr="0081745D">
        <w:rPr>
          <w:bCs/>
        </w:rPr>
        <w:t xml:space="preserve"> </w:t>
      </w:r>
      <w:r w:rsidR="00131199" w:rsidRPr="0081745D">
        <w:rPr>
          <w:bCs/>
        </w:rPr>
        <w:t>FRKF)</w:t>
      </w:r>
      <w:bookmarkStart w:id="0" w:name="_Hlk15644918"/>
      <w:r w:rsidR="00395FFD" w:rsidRPr="0081745D">
        <w:rPr>
          <w:bCs/>
        </w:rPr>
        <w:t>.</w:t>
      </w:r>
    </w:p>
    <w:p w14:paraId="7B425EB1" w14:textId="77777777" w:rsidR="00AC7381" w:rsidRPr="0081745D" w:rsidRDefault="00AC7381" w:rsidP="001E1CDE">
      <w:pPr>
        <w:pStyle w:val="NormalnyWeb"/>
        <w:spacing w:before="0" w:beforeAutospacing="0" w:after="0"/>
        <w:jc w:val="both"/>
        <w:rPr>
          <w:bCs/>
        </w:rPr>
      </w:pPr>
    </w:p>
    <w:p w14:paraId="3C37980C" w14:textId="77777777" w:rsidR="00D40483" w:rsidRPr="0081745D" w:rsidRDefault="00D40483" w:rsidP="00395FFD">
      <w:pPr>
        <w:pStyle w:val="NormalnyWeb"/>
        <w:spacing w:before="0" w:beforeAutospacing="0" w:after="0"/>
        <w:ind w:firstLine="709"/>
        <w:jc w:val="both"/>
        <w:rPr>
          <w:bCs/>
        </w:rPr>
      </w:pPr>
      <w:r w:rsidRPr="0081745D">
        <w:t xml:space="preserve">Planowane i sfinansowane nakłady w poszczególnych działach gospodarki narodowej obrazuje poniższa </w:t>
      </w:r>
      <w:r w:rsidR="00273A59" w:rsidRPr="0081745D">
        <w:t>tabela:</w:t>
      </w:r>
    </w:p>
    <w:p w14:paraId="3BD0E5FE" w14:textId="77777777" w:rsidR="00D40483" w:rsidRPr="0081745D" w:rsidRDefault="00D40483" w:rsidP="001E1CDE">
      <w:pPr>
        <w:pStyle w:val="NormalnyWeb"/>
        <w:spacing w:before="0" w:beforeAutospacing="0" w:after="0"/>
        <w:jc w:val="both"/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1559"/>
        <w:gridCol w:w="1559"/>
        <w:gridCol w:w="1346"/>
        <w:gridCol w:w="1347"/>
      </w:tblGrid>
      <w:tr w:rsidR="00AC7381" w:rsidRPr="00C57F15" w14:paraId="79826497" w14:textId="77777777" w:rsidTr="00697756">
        <w:trPr>
          <w:trHeight w:val="644"/>
        </w:trPr>
        <w:tc>
          <w:tcPr>
            <w:tcW w:w="3828" w:type="dxa"/>
            <w:shd w:val="clear" w:color="auto" w:fill="auto"/>
            <w:vAlign w:val="center"/>
            <w:hideMark/>
          </w:tcPr>
          <w:p w14:paraId="58140EC0" w14:textId="77777777" w:rsidR="00AC7381" w:rsidRPr="00C57F15" w:rsidRDefault="00AC7381" w:rsidP="001E1CDE">
            <w:pPr>
              <w:jc w:val="center"/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Dział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486AE8C" w14:textId="77777777" w:rsidR="00AC7381" w:rsidRPr="00C57F15" w:rsidRDefault="00AC7381" w:rsidP="001E1CDE">
            <w:pPr>
              <w:jc w:val="center"/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Plan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E2FFB0" w14:textId="77777777" w:rsidR="00AC7381" w:rsidRPr="00C57F15" w:rsidRDefault="00AC7381" w:rsidP="001E1CDE">
            <w:pPr>
              <w:jc w:val="center"/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Wykonanie</w:t>
            </w:r>
          </w:p>
        </w:tc>
        <w:tc>
          <w:tcPr>
            <w:tcW w:w="1346" w:type="dxa"/>
            <w:shd w:val="clear" w:color="auto" w:fill="auto"/>
            <w:vAlign w:val="center"/>
            <w:hideMark/>
          </w:tcPr>
          <w:p w14:paraId="5877B9B5" w14:textId="77777777" w:rsidR="00AC7381" w:rsidRPr="00E55701" w:rsidRDefault="00AC7381" w:rsidP="001E1CDE">
            <w:pPr>
              <w:jc w:val="center"/>
              <w:rPr>
                <w:b/>
                <w:bCs/>
                <w:sz w:val="21"/>
                <w:szCs w:val="21"/>
              </w:rPr>
            </w:pPr>
            <w:r w:rsidRPr="00E55701">
              <w:rPr>
                <w:b/>
                <w:bCs/>
                <w:sz w:val="21"/>
                <w:szCs w:val="21"/>
              </w:rPr>
              <w:t>wykonanie / plan</w:t>
            </w:r>
          </w:p>
          <w:p w14:paraId="041C4C7E" w14:textId="77777777" w:rsidR="00AC7381" w:rsidRPr="00C57F15" w:rsidRDefault="00AC7381" w:rsidP="001E1CDE">
            <w:pPr>
              <w:jc w:val="center"/>
              <w:rPr>
                <w:b/>
                <w:bCs/>
                <w:sz w:val="22"/>
                <w:szCs w:val="22"/>
              </w:rPr>
            </w:pPr>
            <w:r w:rsidRPr="00E55701">
              <w:rPr>
                <w:b/>
                <w:bCs/>
                <w:sz w:val="21"/>
                <w:szCs w:val="21"/>
              </w:rPr>
              <w:t>w</w:t>
            </w:r>
            <w:r w:rsidR="0081745D" w:rsidRPr="00E55701">
              <w:rPr>
                <w:b/>
                <w:bCs/>
                <w:sz w:val="21"/>
                <w:szCs w:val="21"/>
              </w:rPr>
              <w:t> %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4CAF3B4A" w14:textId="77777777" w:rsidR="00AC7381" w:rsidRPr="00E55701" w:rsidRDefault="00AC7381" w:rsidP="001E1CDE">
            <w:pPr>
              <w:jc w:val="center"/>
              <w:rPr>
                <w:b/>
                <w:bCs/>
                <w:sz w:val="20"/>
                <w:szCs w:val="20"/>
              </w:rPr>
            </w:pPr>
            <w:r w:rsidRPr="00E55701">
              <w:rPr>
                <w:b/>
                <w:bCs/>
                <w:sz w:val="20"/>
                <w:szCs w:val="20"/>
              </w:rPr>
              <w:t>wydatki wykonanie / wydatki wykonane ogółem w</w:t>
            </w:r>
            <w:r w:rsidR="0081745D" w:rsidRPr="00E55701">
              <w:rPr>
                <w:b/>
                <w:bCs/>
                <w:sz w:val="20"/>
                <w:szCs w:val="20"/>
              </w:rPr>
              <w:t> %</w:t>
            </w:r>
          </w:p>
        </w:tc>
      </w:tr>
      <w:tr w:rsidR="00C0624A" w:rsidRPr="00C57F15" w14:paraId="655A3297" w14:textId="77777777" w:rsidTr="00697756">
        <w:trPr>
          <w:trHeight w:val="315"/>
        </w:trPr>
        <w:tc>
          <w:tcPr>
            <w:tcW w:w="3828" w:type="dxa"/>
            <w:shd w:val="clear" w:color="auto" w:fill="auto"/>
            <w:vAlign w:val="center"/>
            <w:hideMark/>
          </w:tcPr>
          <w:p w14:paraId="1A59E57A" w14:textId="77777777" w:rsidR="00C0624A" w:rsidRPr="00C57F15" w:rsidRDefault="00C0624A" w:rsidP="001E1CDE">
            <w:pPr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010</w:t>
            </w:r>
            <w:r w:rsidR="00F371D4" w:rsidRPr="00C57F15">
              <w:rPr>
                <w:sz w:val="22"/>
                <w:szCs w:val="22"/>
              </w:rPr>
              <w:t xml:space="preserve"> </w:t>
            </w:r>
            <w:r w:rsidRPr="00C57F15">
              <w:rPr>
                <w:sz w:val="22"/>
                <w:szCs w:val="22"/>
              </w:rPr>
              <w:t>Rolnictwo i łowiectwo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C52D1A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780.540,00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5FDF43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283.568,18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1104FC9D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36,33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14:paraId="075BBC79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1,37</w:t>
            </w:r>
          </w:p>
        </w:tc>
      </w:tr>
      <w:tr w:rsidR="00C0624A" w:rsidRPr="00C57F15" w14:paraId="39055F75" w14:textId="77777777" w:rsidTr="00697756">
        <w:trPr>
          <w:trHeight w:val="330"/>
        </w:trPr>
        <w:tc>
          <w:tcPr>
            <w:tcW w:w="3828" w:type="dxa"/>
            <w:shd w:val="clear" w:color="auto" w:fill="auto"/>
            <w:vAlign w:val="center"/>
            <w:hideMark/>
          </w:tcPr>
          <w:p w14:paraId="5053B361" w14:textId="77777777" w:rsidR="00C0624A" w:rsidRPr="00C57F15" w:rsidRDefault="00C0624A" w:rsidP="001E1CDE">
            <w:pPr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600</w:t>
            </w:r>
            <w:r w:rsidR="00F371D4" w:rsidRPr="00C57F15">
              <w:rPr>
                <w:b/>
                <w:bCs/>
                <w:sz w:val="22"/>
                <w:szCs w:val="22"/>
              </w:rPr>
              <w:t xml:space="preserve"> </w:t>
            </w:r>
            <w:r w:rsidRPr="00C57F15">
              <w:rPr>
                <w:sz w:val="22"/>
                <w:szCs w:val="22"/>
              </w:rPr>
              <w:t>Transport i łączność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1578FD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945.100,00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CF5933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12.190,00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5D9DEAD1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1,29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14:paraId="0E464658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0,06</w:t>
            </w:r>
          </w:p>
        </w:tc>
      </w:tr>
      <w:tr w:rsidR="00C0624A" w:rsidRPr="00C57F15" w14:paraId="1FECB901" w14:textId="77777777" w:rsidTr="00697756">
        <w:trPr>
          <w:trHeight w:val="330"/>
        </w:trPr>
        <w:tc>
          <w:tcPr>
            <w:tcW w:w="3828" w:type="dxa"/>
            <w:shd w:val="clear" w:color="auto" w:fill="auto"/>
            <w:vAlign w:val="center"/>
            <w:hideMark/>
          </w:tcPr>
          <w:p w14:paraId="1E2BDBE8" w14:textId="77777777" w:rsidR="00C0624A" w:rsidRPr="00C57F15" w:rsidRDefault="00C0624A" w:rsidP="001E1CDE">
            <w:pPr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700</w:t>
            </w:r>
            <w:r w:rsidR="00F371D4" w:rsidRPr="00C57F15">
              <w:rPr>
                <w:sz w:val="22"/>
                <w:szCs w:val="22"/>
              </w:rPr>
              <w:t xml:space="preserve"> </w:t>
            </w:r>
            <w:r w:rsidRPr="00C57F15">
              <w:rPr>
                <w:sz w:val="22"/>
                <w:szCs w:val="22"/>
              </w:rPr>
              <w:t>Gospodarka mieszkaniowa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A002F0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84.000,00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9D78BE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74.590,40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402DFCC5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88,80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14:paraId="3F46F333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0,36</w:t>
            </w:r>
          </w:p>
        </w:tc>
      </w:tr>
      <w:tr w:rsidR="00C0624A" w:rsidRPr="00C57F15" w14:paraId="47C4D4F1" w14:textId="77777777" w:rsidTr="00697756">
        <w:trPr>
          <w:trHeight w:val="360"/>
        </w:trPr>
        <w:tc>
          <w:tcPr>
            <w:tcW w:w="3828" w:type="dxa"/>
            <w:shd w:val="clear" w:color="auto" w:fill="auto"/>
            <w:vAlign w:val="center"/>
            <w:hideMark/>
          </w:tcPr>
          <w:p w14:paraId="57822E28" w14:textId="77777777" w:rsidR="00C0624A" w:rsidRPr="00C57F15" w:rsidRDefault="00C0624A" w:rsidP="001E1CDE">
            <w:pPr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710</w:t>
            </w:r>
            <w:r w:rsidR="00F371D4" w:rsidRPr="00C57F15">
              <w:rPr>
                <w:sz w:val="22"/>
                <w:szCs w:val="22"/>
              </w:rPr>
              <w:t xml:space="preserve"> </w:t>
            </w:r>
            <w:r w:rsidRPr="00C57F15">
              <w:rPr>
                <w:sz w:val="22"/>
                <w:szCs w:val="22"/>
              </w:rPr>
              <w:t>Działalność usługowa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31A9B8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19.332,00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48D4FA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19.331,60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591F728E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100,00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14:paraId="267A9578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0,09</w:t>
            </w:r>
          </w:p>
        </w:tc>
      </w:tr>
      <w:tr w:rsidR="00C0624A" w:rsidRPr="00C57F15" w14:paraId="48B8C40B" w14:textId="77777777" w:rsidTr="00697756">
        <w:trPr>
          <w:trHeight w:val="555"/>
        </w:trPr>
        <w:tc>
          <w:tcPr>
            <w:tcW w:w="3828" w:type="dxa"/>
            <w:shd w:val="clear" w:color="auto" w:fill="auto"/>
            <w:vAlign w:val="center"/>
            <w:hideMark/>
          </w:tcPr>
          <w:p w14:paraId="6529EBCE" w14:textId="77777777" w:rsidR="00C0624A" w:rsidRPr="00C57F15" w:rsidRDefault="00C0624A" w:rsidP="001E1CDE">
            <w:pPr>
              <w:ind w:left="351" w:hanging="351"/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754</w:t>
            </w:r>
            <w:r w:rsidR="00F371D4" w:rsidRPr="00C57F15">
              <w:rPr>
                <w:sz w:val="22"/>
                <w:szCs w:val="22"/>
              </w:rPr>
              <w:t xml:space="preserve"> </w:t>
            </w:r>
            <w:r w:rsidRPr="00C57F15">
              <w:rPr>
                <w:sz w:val="22"/>
                <w:szCs w:val="22"/>
              </w:rPr>
              <w:t>Bezpieczeństwo publiczne</w:t>
            </w:r>
            <w:r w:rsidR="00F371D4" w:rsidRPr="00C57F15">
              <w:rPr>
                <w:sz w:val="22"/>
                <w:szCs w:val="22"/>
              </w:rPr>
              <w:t xml:space="preserve"> </w:t>
            </w:r>
            <w:r w:rsidRPr="00C57F15">
              <w:rPr>
                <w:sz w:val="22"/>
                <w:szCs w:val="22"/>
              </w:rPr>
              <w:t>i ochrona przeciwpożarowa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4817E7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332.500,00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C9B922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12.500,00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51D01A61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3,76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14:paraId="3790CA97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0,06</w:t>
            </w:r>
          </w:p>
        </w:tc>
      </w:tr>
      <w:tr w:rsidR="00C0624A" w:rsidRPr="00C57F15" w14:paraId="4C0042E3" w14:textId="77777777" w:rsidTr="00697756">
        <w:trPr>
          <w:trHeight w:val="420"/>
        </w:trPr>
        <w:tc>
          <w:tcPr>
            <w:tcW w:w="3828" w:type="dxa"/>
            <w:shd w:val="clear" w:color="auto" w:fill="auto"/>
            <w:vAlign w:val="center"/>
            <w:hideMark/>
          </w:tcPr>
          <w:p w14:paraId="7345B4E2" w14:textId="77777777" w:rsidR="00C0624A" w:rsidRPr="00C57F15" w:rsidRDefault="00C0624A" w:rsidP="001E1CDE">
            <w:pPr>
              <w:ind w:left="351" w:hanging="351"/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801</w:t>
            </w:r>
            <w:r w:rsidR="00F371D4" w:rsidRPr="00C57F15">
              <w:rPr>
                <w:sz w:val="22"/>
                <w:szCs w:val="22"/>
              </w:rPr>
              <w:t xml:space="preserve"> </w:t>
            </w:r>
            <w:r w:rsidRPr="00C57F15">
              <w:rPr>
                <w:sz w:val="22"/>
                <w:szCs w:val="22"/>
              </w:rPr>
              <w:t>Oświata i wychowanie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39289A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200.000,00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D7885E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12.000,00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7A97519E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6,00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14:paraId="1A230194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0,06</w:t>
            </w:r>
          </w:p>
        </w:tc>
      </w:tr>
      <w:tr w:rsidR="00C0624A" w:rsidRPr="00C57F15" w14:paraId="57A805E0" w14:textId="77777777" w:rsidTr="00697756">
        <w:trPr>
          <w:trHeight w:val="450"/>
        </w:trPr>
        <w:tc>
          <w:tcPr>
            <w:tcW w:w="3828" w:type="dxa"/>
            <w:shd w:val="clear" w:color="auto" w:fill="auto"/>
            <w:vAlign w:val="center"/>
            <w:hideMark/>
          </w:tcPr>
          <w:p w14:paraId="4112DA2D" w14:textId="77777777" w:rsidR="00C0624A" w:rsidRPr="00C57F15" w:rsidRDefault="00C0624A" w:rsidP="001E1CDE">
            <w:pPr>
              <w:ind w:left="351" w:hanging="351"/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900</w:t>
            </w:r>
            <w:r w:rsidR="00F371D4" w:rsidRPr="00C57F15">
              <w:rPr>
                <w:sz w:val="22"/>
                <w:szCs w:val="22"/>
              </w:rPr>
              <w:t xml:space="preserve"> </w:t>
            </w:r>
            <w:r w:rsidRPr="00C57F15">
              <w:rPr>
                <w:sz w:val="22"/>
                <w:szCs w:val="22"/>
              </w:rPr>
              <w:t>Gospodarka komunalna</w:t>
            </w:r>
            <w:r w:rsidR="00F371D4" w:rsidRPr="00C57F15">
              <w:rPr>
                <w:sz w:val="22"/>
                <w:szCs w:val="22"/>
              </w:rPr>
              <w:t xml:space="preserve"> </w:t>
            </w:r>
            <w:r w:rsidRPr="00C57F15">
              <w:rPr>
                <w:sz w:val="22"/>
                <w:szCs w:val="22"/>
              </w:rPr>
              <w:t>i ochrona środowiska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48D6C7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472.044,00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644F63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0,00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17463A32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0,00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14:paraId="7C335099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0,00</w:t>
            </w:r>
          </w:p>
        </w:tc>
      </w:tr>
      <w:tr w:rsidR="00C0624A" w:rsidRPr="00C57F15" w14:paraId="6248DE5A" w14:textId="77777777" w:rsidTr="00697756">
        <w:trPr>
          <w:trHeight w:val="570"/>
        </w:trPr>
        <w:tc>
          <w:tcPr>
            <w:tcW w:w="3828" w:type="dxa"/>
            <w:shd w:val="clear" w:color="auto" w:fill="auto"/>
            <w:vAlign w:val="center"/>
            <w:hideMark/>
          </w:tcPr>
          <w:p w14:paraId="63F64BCC" w14:textId="77777777" w:rsidR="00C0624A" w:rsidRPr="00C57F15" w:rsidRDefault="00C0624A" w:rsidP="001E1CDE">
            <w:pPr>
              <w:ind w:left="351" w:hanging="351"/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921</w:t>
            </w:r>
            <w:r w:rsidR="00F371D4" w:rsidRPr="00C57F15">
              <w:rPr>
                <w:sz w:val="22"/>
                <w:szCs w:val="22"/>
              </w:rPr>
              <w:t xml:space="preserve"> </w:t>
            </w:r>
            <w:r w:rsidRPr="00C57F15">
              <w:rPr>
                <w:sz w:val="22"/>
                <w:szCs w:val="22"/>
              </w:rPr>
              <w:t>Kultura i ochrona dziedzictwa</w:t>
            </w:r>
            <w:r w:rsidR="00F371D4" w:rsidRPr="00C57F15">
              <w:rPr>
                <w:sz w:val="22"/>
                <w:szCs w:val="22"/>
              </w:rPr>
              <w:t xml:space="preserve"> </w:t>
            </w:r>
            <w:r w:rsidRPr="00C57F15">
              <w:rPr>
                <w:sz w:val="22"/>
                <w:szCs w:val="22"/>
              </w:rPr>
              <w:t>narodowego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C6C0C0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615.000,00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DD7851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11.160,00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0C5D8AEE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1,81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14:paraId="7BA77538" w14:textId="77777777" w:rsidR="00C0624A" w:rsidRPr="00C57F15" w:rsidRDefault="00C0624A" w:rsidP="001E1CDE">
            <w:pPr>
              <w:jc w:val="right"/>
              <w:rPr>
                <w:sz w:val="22"/>
                <w:szCs w:val="22"/>
              </w:rPr>
            </w:pPr>
            <w:r w:rsidRPr="00C57F15">
              <w:rPr>
                <w:sz w:val="22"/>
                <w:szCs w:val="22"/>
              </w:rPr>
              <w:t>0,05</w:t>
            </w:r>
          </w:p>
        </w:tc>
      </w:tr>
      <w:tr w:rsidR="00C0624A" w:rsidRPr="00C57F15" w14:paraId="6013D0E3" w14:textId="77777777" w:rsidTr="00697756">
        <w:trPr>
          <w:trHeight w:val="551"/>
        </w:trPr>
        <w:tc>
          <w:tcPr>
            <w:tcW w:w="3828" w:type="dxa"/>
            <w:shd w:val="clear" w:color="auto" w:fill="auto"/>
            <w:vAlign w:val="center"/>
            <w:hideMark/>
          </w:tcPr>
          <w:p w14:paraId="20870A06" w14:textId="77777777" w:rsidR="00C0624A" w:rsidRPr="00C57F15" w:rsidRDefault="00C0624A" w:rsidP="001E1CDE">
            <w:pPr>
              <w:jc w:val="center"/>
              <w:rPr>
                <w:b/>
                <w:bCs/>
                <w:sz w:val="22"/>
                <w:szCs w:val="22"/>
              </w:rPr>
            </w:pPr>
            <w:r w:rsidRPr="00C57F15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984E29" w14:textId="77777777" w:rsidR="00C0624A" w:rsidRPr="00C57F15" w:rsidRDefault="00C0624A" w:rsidP="001E1CDE">
            <w:pPr>
              <w:jc w:val="right"/>
              <w:rPr>
                <w:b/>
                <w:sz w:val="22"/>
                <w:szCs w:val="22"/>
              </w:rPr>
            </w:pPr>
            <w:r w:rsidRPr="00C57F15">
              <w:rPr>
                <w:b/>
                <w:sz w:val="22"/>
                <w:szCs w:val="22"/>
              </w:rPr>
              <w:t>3.448.516,00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FB6DC3" w14:textId="77777777" w:rsidR="00C0624A" w:rsidRPr="00C57F15" w:rsidRDefault="00C0624A" w:rsidP="001E1CDE">
            <w:pPr>
              <w:jc w:val="right"/>
              <w:rPr>
                <w:b/>
                <w:sz w:val="22"/>
                <w:szCs w:val="22"/>
              </w:rPr>
            </w:pPr>
            <w:r w:rsidRPr="00C57F15">
              <w:rPr>
                <w:b/>
                <w:sz w:val="22"/>
                <w:szCs w:val="22"/>
              </w:rPr>
              <w:t>425.340,18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50AE96D9" w14:textId="77777777" w:rsidR="00C0624A" w:rsidRPr="00C57F15" w:rsidRDefault="00C0624A" w:rsidP="001E1CDE">
            <w:pPr>
              <w:jc w:val="right"/>
              <w:rPr>
                <w:b/>
                <w:sz w:val="22"/>
                <w:szCs w:val="22"/>
              </w:rPr>
            </w:pPr>
            <w:r w:rsidRPr="00C57F15">
              <w:rPr>
                <w:b/>
                <w:sz w:val="22"/>
                <w:szCs w:val="22"/>
              </w:rPr>
              <w:t>12,33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14:paraId="54DDE7D6" w14:textId="77777777" w:rsidR="00C0624A" w:rsidRPr="00C57F15" w:rsidRDefault="00C0624A" w:rsidP="001E1CDE">
            <w:pPr>
              <w:jc w:val="right"/>
              <w:rPr>
                <w:b/>
                <w:sz w:val="22"/>
                <w:szCs w:val="22"/>
              </w:rPr>
            </w:pPr>
            <w:r w:rsidRPr="00C57F15">
              <w:rPr>
                <w:b/>
                <w:sz w:val="22"/>
                <w:szCs w:val="22"/>
              </w:rPr>
              <w:t>2,06</w:t>
            </w:r>
          </w:p>
        </w:tc>
      </w:tr>
      <w:bookmarkEnd w:id="0"/>
    </w:tbl>
    <w:p w14:paraId="73416DA0" w14:textId="77777777" w:rsidR="005722D3" w:rsidRPr="0081745D" w:rsidRDefault="005722D3" w:rsidP="001E1CDE">
      <w:pPr>
        <w:pStyle w:val="NormalnyWeb"/>
        <w:spacing w:before="0" w:beforeAutospacing="0" w:after="0"/>
        <w:jc w:val="both"/>
        <w:rPr>
          <w:bCs/>
        </w:rPr>
      </w:pPr>
    </w:p>
    <w:p w14:paraId="3017992C" w14:textId="77777777" w:rsidR="00282629" w:rsidRPr="0081745D" w:rsidRDefault="00282629" w:rsidP="001E1CDE">
      <w:pPr>
        <w:widowControl w:val="0"/>
        <w:suppressAutoHyphens/>
        <w:rPr>
          <w:rFonts w:eastAsia="Arial"/>
          <w:b/>
          <w:bCs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lastRenderedPageBreak/>
        <w:t>Zadania majątkowe:</w:t>
      </w:r>
    </w:p>
    <w:p w14:paraId="145C052E" w14:textId="77777777" w:rsidR="00282629" w:rsidRPr="0081745D" w:rsidRDefault="00282629" w:rsidP="001E1CDE">
      <w:pPr>
        <w:widowControl w:val="0"/>
        <w:suppressAutoHyphens/>
        <w:ind w:left="198" w:hanging="198"/>
        <w:jc w:val="both"/>
        <w:rPr>
          <w:rFonts w:eastAsia="Arial"/>
          <w:bCs/>
          <w:kern w:val="1"/>
          <w:u w:val="single"/>
          <w:lang w:eastAsia="ar-SA"/>
        </w:rPr>
      </w:pPr>
      <w:r w:rsidRPr="0081745D">
        <w:rPr>
          <w:rFonts w:eastAsia="Arial"/>
          <w:bCs/>
          <w:kern w:val="1"/>
          <w:u w:val="single"/>
          <w:lang w:eastAsia="ar-SA"/>
        </w:rPr>
        <w:t>W dziale 010</w:t>
      </w:r>
      <w:r w:rsidR="00F371D4" w:rsidRPr="0081745D">
        <w:rPr>
          <w:rFonts w:eastAsia="Arial"/>
          <w:bCs/>
          <w:kern w:val="1"/>
          <w:u w:val="single"/>
          <w:lang w:eastAsia="ar-SA"/>
        </w:rPr>
        <w:t xml:space="preserve"> </w:t>
      </w:r>
      <w:r w:rsidRPr="0081745D">
        <w:rPr>
          <w:rFonts w:eastAsia="Arial"/>
          <w:bCs/>
          <w:kern w:val="1"/>
          <w:u w:val="single"/>
          <w:lang w:eastAsia="ar-SA"/>
        </w:rPr>
        <w:t>Rolnictwo i łowiectwo</w:t>
      </w:r>
    </w:p>
    <w:p w14:paraId="293F612C" w14:textId="77777777" w:rsidR="00E40B43" w:rsidRPr="0081745D" w:rsidRDefault="00D551A6" w:rsidP="001E1CDE">
      <w:pPr>
        <w:widowControl w:val="0"/>
        <w:suppressAutoHyphens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bCs/>
          <w:kern w:val="1"/>
          <w:lang w:eastAsia="ar-SA"/>
        </w:rPr>
        <w:t>Na realizację zaplanowano kwotę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7</w:t>
      </w:r>
      <w:r w:rsidR="002C138E" w:rsidRPr="0081745D">
        <w:rPr>
          <w:rFonts w:eastAsia="Arial"/>
          <w:b/>
          <w:bCs/>
          <w:kern w:val="1"/>
          <w:lang w:eastAsia="ar-SA"/>
        </w:rPr>
        <w:t>8</w:t>
      </w:r>
      <w:r w:rsidRPr="0081745D">
        <w:rPr>
          <w:rFonts w:eastAsia="Arial"/>
          <w:b/>
          <w:bCs/>
          <w:kern w:val="1"/>
          <w:lang w:eastAsia="ar-SA"/>
        </w:rPr>
        <w:t>0.</w:t>
      </w:r>
      <w:r w:rsidR="002C138E" w:rsidRPr="0081745D">
        <w:rPr>
          <w:rFonts w:eastAsia="Arial"/>
          <w:b/>
          <w:bCs/>
          <w:kern w:val="1"/>
          <w:lang w:eastAsia="ar-SA"/>
        </w:rPr>
        <w:t>54</w:t>
      </w:r>
      <w:r w:rsidRPr="0081745D">
        <w:rPr>
          <w:rFonts w:eastAsia="Arial"/>
          <w:b/>
          <w:bCs/>
          <w:kern w:val="1"/>
          <w:lang w:eastAsia="ar-SA"/>
        </w:rPr>
        <w:t>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kern w:val="1"/>
          <w:lang w:eastAsia="ar-SA"/>
        </w:rPr>
        <w:t xml:space="preserve">, </w:t>
      </w:r>
      <w:r w:rsidR="003C66C0" w:rsidRPr="0081745D">
        <w:rPr>
          <w:rFonts w:eastAsia="Arial"/>
          <w:kern w:val="1"/>
          <w:lang w:eastAsia="ar-SA"/>
        </w:rPr>
        <w:t xml:space="preserve">Na dzień 30.06.2020 wydatkowana została kwota </w:t>
      </w:r>
      <w:r w:rsidR="003C66C0" w:rsidRPr="0081745D">
        <w:rPr>
          <w:rFonts w:eastAsia="Arial"/>
          <w:b/>
          <w:kern w:val="1"/>
          <w:lang w:eastAsia="ar-SA"/>
        </w:rPr>
        <w:t>283.568,18</w:t>
      </w:r>
      <w:r w:rsidR="0081745D">
        <w:rPr>
          <w:rFonts w:eastAsia="Arial"/>
          <w:b/>
          <w:kern w:val="1"/>
          <w:lang w:eastAsia="ar-SA"/>
        </w:rPr>
        <w:t> zł</w:t>
      </w:r>
      <w:r w:rsidR="003C66C0" w:rsidRPr="0081745D">
        <w:rPr>
          <w:rFonts w:eastAsia="Arial"/>
          <w:kern w:val="1"/>
          <w:lang w:eastAsia="ar-SA"/>
        </w:rPr>
        <w:t xml:space="preserve">, </w:t>
      </w:r>
      <w:r w:rsidR="00273A59" w:rsidRPr="0081745D">
        <w:rPr>
          <w:rFonts w:eastAsia="Arial"/>
          <w:kern w:val="1"/>
          <w:lang w:eastAsia="ar-SA"/>
        </w:rPr>
        <w:t>tj.</w:t>
      </w:r>
      <w:r w:rsidR="003C66C0" w:rsidRPr="0081745D">
        <w:rPr>
          <w:rFonts w:eastAsia="Arial"/>
          <w:kern w:val="1"/>
          <w:lang w:eastAsia="ar-SA"/>
        </w:rPr>
        <w:t xml:space="preserve"> 36,33</w:t>
      </w:r>
      <w:r w:rsidR="0081745D">
        <w:rPr>
          <w:rFonts w:eastAsia="Arial"/>
          <w:kern w:val="1"/>
          <w:lang w:eastAsia="ar-SA"/>
        </w:rPr>
        <w:t> %</w:t>
      </w:r>
      <w:r w:rsidR="003C66C0" w:rsidRPr="0081745D">
        <w:rPr>
          <w:rFonts w:eastAsia="Arial"/>
          <w:kern w:val="1"/>
          <w:lang w:eastAsia="ar-SA"/>
        </w:rPr>
        <w:t xml:space="preserve"> planu, </w:t>
      </w:r>
      <w:r w:rsidRPr="0081745D">
        <w:rPr>
          <w:rFonts w:eastAsia="Arial"/>
          <w:kern w:val="1"/>
          <w:lang w:eastAsia="ar-SA"/>
        </w:rPr>
        <w:t>z przeznaczeniem na:</w:t>
      </w:r>
    </w:p>
    <w:p w14:paraId="7F7F95F2" w14:textId="77777777" w:rsidR="0032492A" w:rsidRPr="0081745D" w:rsidRDefault="00E40B43" w:rsidP="00B33644">
      <w:pPr>
        <w:widowControl w:val="0"/>
        <w:numPr>
          <w:ilvl w:val="1"/>
          <w:numId w:val="56"/>
        </w:numPr>
        <w:suppressAutoHyphens/>
        <w:ind w:left="567" w:hanging="283"/>
        <w:jc w:val="both"/>
        <w:rPr>
          <w:rFonts w:eastAsia="Arial"/>
          <w:b/>
          <w:kern w:val="1"/>
          <w:lang w:eastAsia="ar-SA"/>
        </w:rPr>
      </w:pPr>
      <w:r w:rsidRPr="0081745D">
        <w:rPr>
          <w:rFonts w:eastAsia="Arial"/>
          <w:b/>
          <w:kern w:val="1"/>
          <w:lang w:eastAsia="ar-SA"/>
        </w:rPr>
        <w:t xml:space="preserve">Opracowanie dokumentacji na budowę wodociągu w Garnie przy ul. Leśnej. </w:t>
      </w:r>
      <w:r w:rsidRPr="0081745D">
        <w:rPr>
          <w:rFonts w:eastAsia="Arial"/>
          <w:kern w:val="1"/>
          <w:lang w:eastAsia="ar-SA"/>
        </w:rPr>
        <w:t xml:space="preserve">Na realizację w/w zadania zaplanowano środki </w:t>
      </w:r>
      <w:r w:rsidR="00221EF2" w:rsidRPr="0081745D">
        <w:rPr>
          <w:rFonts w:eastAsia="Arial"/>
          <w:kern w:val="1"/>
          <w:lang w:eastAsia="ar-SA"/>
        </w:rPr>
        <w:t xml:space="preserve">z puli funduszu sołeckiego wsi Garno </w:t>
      </w:r>
      <w:r w:rsidRPr="0081745D">
        <w:rPr>
          <w:rFonts w:eastAsia="Arial"/>
          <w:kern w:val="1"/>
          <w:lang w:eastAsia="ar-SA"/>
        </w:rPr>
        <w:t xml:space="preserve">w kwocie </w:t>
      </w:r>
      <w:r w:rsidRPr="0081745D">
        <w:rPr>
          <w:rFonts w:eastAsia="Arial"/>
          <w:b/>
          <w:kern w:val="1"/>
          <w:lang w:eastAsia="ar-SA"/>
        </w:rPr>
        <w:t>13.000,00</w:t>
      </w:r>
      <w:r w:rsidR="0081745D">
        <w:rPr>
          <w:rFonts w:eastAsia="Arial"/>
          <w:b/>
          <w:kern w:val="1"/>
          <w:lang w:eastAsia="ar-SA"/>
        </w:rPr>
        <w:t> zł</w:t>
      </w:r>
      <w:r w:rsidR="003F502A" w:rsidRPr="0081745D">
        <w:rPr>
          <w:rFonts w:eastAsia="Arial"/>
          <w:b/>
          <w:kern w:val="1"/>
          <w:lang w:eastAsia="ar-SA"/>
        </w:rPr>
        <w:t>.</w:t>
      </w:r>
    </w:p>
    <w:p w14:paraId="5CA85142" w14:textId="77777777" w:rsidR="0032492A" w:rsidRPr="0081745D" w:rsidRDefault="00E40B43" w:rsidP="00B33644">
      <w:pPr>
        <w:widowControl w:val="0"/>
        <w:numPr>
          <w:ilvl w:val="1"/>
          <w:numId w:val="56"/>
        </w:numPr>
        <w:suppressAutoHyphens/>
        <w:ind w:left="567" w:hanging="283"/>
        <w:jc w:val="both"/>
        <w:rPr>
          <w:rFonts w:eastAsia="Arial"/>
          <w:b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>Opracowanie dokumentacji projektowo</w:t>
      </w:r>
      <w:r w:rsidR="00F371D4"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kosztorysowej na budowę kanalizacji sanitarnej</w:t>
      </w:r>
      <w:r w:rsidR="00C57F15"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od granicy Radomia w kierunku Wolanowa</w:t>
      </w:r>
      <w:r w:rsidR="002F24A9" w:rsidRPr="0081745D">
        <w:rPr>
          <w:rFonts w:eastAsia="Arial"/>
          <w:b/>
          <w:bCs/>
          <w:kern w:val="1"/>
          <w:lang w:eastAsia="ar-SA"/>
        </w:rPr>
        <w:t>.</w:t>
      </w:r>
      <w:r w:rsidR="002F24A9" w:rsidRPr="0081745D">
        <w:rPr>
          <w:rFonts w:eastAsia="Arial"/>
          <w:bCs/>
          <w:kern w:val="1"/>
          <w:lang w:eastAsia="ar-SA"/>
        </w:rPr>
        <w:t xml:space="preserve"> </w:t>
      </w:r>
      <w:r w:rsidR="00B33644" w:rsidRPr="0081745D">
        <w:rPr>
          <w:rFonts w:eastAsia="Arial"/>
          <w:bCs/>
          <w:kern w:val="1"/>
          <w:lang w:eastAsia="ar-SA"/>
        </w:rPr>
        <w:t>(Zadanie wieloletnie)</w:t>
      </w:r>
      <w:r w:rsidR="00B33644" w:rsidRPr="0081745D">
        <w:rPr>
          <w:rFonts w:eastAsia="Arial"/>
          <w:b/>
          <w:kern w:val="1"/>
          <w:lang w:eastAsia="ar-SA"/>
        </w:rPr>
        <w:t xml:space="preserve"> </w:t>
      </w:r>
      <w:r w:rsidR="002F24A9" w:rsidRPr="0081745D">
        <w:rPr>
          <w:rFonts w:eastAsia="Arial"/>
          <w:bCs/>
          <w:kern w:val="1"/>
          <w:lang w:eastAsia="ar-SA"/>
        </w:rPr>
        <w:t>Na realizację zadania zaplanowano kwotę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120.540,00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="002F24A9" w:rsidRPr="0081745D">
        <w:rPr>
          <w:rFonts w:eastAsia="Arial"/>
          <w:b/>
          <w:bCs/>
          <w:kern w:val="1"/>
          <w:lang w:eastAsia="ar-SA"/>
        </w:rPr>
        <w:t>.</w:t>
      </w:r>
      <w:r w:rsidR="002F24A9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Umowa na projekt zawarta 17.03.2020 z PRO</w:t>
      </w:r>
      <w:r w:rsidR="00273A59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SAN Projektowanie Obiektów Budowlanych, Inżynieryjnych i Instalacyjnych na kwotę 120</w:t>
      </w:r>
      <w:r w:rsidR="003F502A" w:rsidRPr="0081745D">
        <w:rPr>
          <w:rFonts w:eastAsia="Arial"/>
          <w:bCs/>
          <w:kern w:val="1"/>
          <w:lang w:eastAsia="ar-SA"/>
        </w:rPr>
        <w:t>.540,00</w:t>
      </w:r>
      <w:r w:rsidR="0081745D">
        <w:rPr>
          <w:rFonts w:eastAsia="Arial"/>
          <w:bCs/>
          <w:kern w:val="1"/>
          <w:lang w:eastAsia="ar-SA"/>
        </w:rPr>
        <w:t> zł</w:t>
      </w:r>
      <w:r w:rsidR="00C57F15" w:rsidRPr="0081745D">
        <w:rPr>
          <w:rFonts w:eastAsia="Arial"/>
          <w:bCs/>
          <w:kern w:val="1"/>
          <w:lang w:eastAsia="ar-SA"/>
        </w:rPr>
        <w:t xml:space="preserve"> </w:t>
      </w:r>
      <w:r w:rsidR="003F502A" w:rsidRPr="0081745D">
        <w:rPr>
          <w:rFonts w:eastAsia="Arial"/>
          <w:bCs/>
          <w:kern w:val="1"/>
          <w:lang w:eastAsia="ar-SA"/>
        </w:rPr>
        <w:t>Ś</w:t>
      </w:r>
      <w:r w:rsidRPr="0081745D">
        <w:rPr>
          <w:rFonts w:eastAsia="Arial"/>
          <w:bCs/>
          <w:kern w:val="1"/>
          <w:lang w:eastAsia="ar-SA"/>
        </w:rPr>
        <w:t>lepowron I etap.</w:t>
      </w:r>
      <w:r w:rsidR="003F502A" w:rsidRPr="0081745D">
        <w:rPr>
          <w:rFonts w:eastAsia="Arial"/>
          <w:bCs/>
          <w:kern w:val="1"/>
          <w:lang w:eastAsia="ar-SA"/>
        </w:rPr>
        <w:t xml:space="preserve"> Termin wykonania planowany na grudzień 2020 r.</w:t>
      </w:r>
    </w:p>
    <w:p w14:paraId="404243FE" w14:textId="77777777" w:rsidR="0032492A" w:rsidRPr="0081745D" w:rsidRDefault="00E40B43" w:rsidP="00B33644">
      <w:pPr>
        <w:widowControl w:val="0"/>
        <w:numPr>
          <w:ilvl w:val="1"/>
          <w:numId w:val="56"/>
        </w:numPr>
        <w:suppressAutoHyphens/>
        <w:ind w:left="567" w:hanging="283"/>
        <w:jc w:val="both"/>
        <w:rPr>
          <w:rFonts w:eastAsia="Arial"/>
          <w:b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>Opracowanie koncepcji dotyczącej gospodarki wodą</w:t>
      </w:r>
      <w:r w:rsidRPr="0081745D">
        <w:rPr>
          <w:rFonts w:eastAsia="Arial"/>
          <w:bCs/>
          <w:kern w:val="1"/>
          <w:lang w:eastAsia="ar-SA"/>
        </w:rPr>
        <w:t>. Na realizację zadania zaplanowano kwotę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34 000,00</w:t>
      </w:r>
      <w:r w:rsidR="0081745D">
        <w:rPr>
          <w:rFonts w:eastAsia="Arial"/>
          <w:bCs/>
          <w:kern w:val="1"/>
          <w:lang w:eastAsia="ar-SA"/>
        </w:rPr>
        <w:t> zł</w:t>
      </w:r>
      <w:r w:rsidR="00417E54" w:rsidRPr="0081745D">
        <w:rPr>
          <w:rFonts w:eastAsia="Arial"/>
          <w:bCs/>
          <w:kern w:val="1"/>
          <w:lang w:eastAsia="ar-SA"/>
        </w:rPr>
        <w:t>.</w:t>
      </w:r>
    </w:p>
    <w:p w14:paraId="49373A25" w14:textId="77777777" w:rsidR="0032492A" w:rsidRPr="0081745D" w:rsidRDefault="00E40B43" w:rsidP="00B33644">
      <w:pPr>
        <w:widowControl w:val="0"/>
        <w:numPr>
          <w:ilvl w:val="1"/>
          <w:numId w:val="56"/>
        </w:numPr>
        <w:suppressAutoHyphens/>
        <w:ind w:left="567" w:hanging="283"/>
        <w:jc w:val="both"/>
        <w:rPr>
          <w:rFonts w:eastAsia="Arial"/>
          <w:b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>Projektowanie i budowa sieci wodociągowej na terenie gminy Wolanów</w:t>
      </w:r>
      <w:r w:rsidRPr="0081745D">
        <w:rPr>
          <w:rFonts w:eastAsia="Arial"/>
          <w:bCs/>
          <w:kern w:val="1"/>
          <w:lang w:eastAsia="ar-SA"/>
        </w:rPr>
        <w:t>.</w:t>
      </w:r>
      <w:r w:rsidR="00C57F15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Na</w:t>
      </w:r>
      <w:r w:rsidR="00C57F15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realizację zadania zaplanowano kwotę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153.000,00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>.</w:t>
      </w:r>
      <w:r w:rsidRPr="0081745D">
        <w:rPr>
          <w:rFonts w:eastAsia="Arial"/>
          <w:bCs/>
          <w:kern w:val="1"/>
          <w:lang w:eastAsia="ar-SA"/>
        </w:rPr>
        <w:t xml:space="preserve"> Projekt i </w:t>
      </w:r>
      <w:r w:rsidR="00053208" w:rsidRPr="0081745D">
        <w:rPr>
          <w:rFonts w:eastAsia="Arial"/>
          <w:bCs/>
          <w:kern w:val="1"/>
          <w:lang w:eastAsia="ar-SA"/>
        </w:rPr>
        <w:t>budowa w</w:t>
      </w:r>
      <w:r w:rsidR="004773D7">
        <w:rPr>
          <w:rFonts w:eastAsia="Arial"/>
          <w:bCs/>
          <w:kern w:val="1"/>
          <w:lang w:eastAsia="ar-SA"/>
        </w:rPr>
        <w:t xml:space="preserve"> trakcie realizacji, umowa na </w:t>
      </w:r>
      <w:r w:rsidRPr="0081745D">
        <w:rPr>
          <w:rFonts w:eastAsia="Arial"/>
          <w:bCs/>
          <w:kern w:val="1"/>
          <w:lang w:eastAsia="ar-SA"/>
        </w:rPr>
        <w:t>projekt zawarta 25.06.2020 z Usługi Projektowo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Inwestycyjne Ewa Olęder na kwotę 15.621,00</w:t>
      </w:r>
      <w:r w:rsidR="0081745D">
        <w:rPr>
          <w:rFonts w:eastAsia="Arial"/>
          <w:bCs/>
          <w:kern w:val="1"/>
          <w:lang w:eastAsia="ar-SA"/>
        </w:rPr>
        <w:t> zł</w:t>
      </w:r>
      <w:r w:rsidR="00C57F15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Bieni</w:t>
      </w:r>
      <w:r w:rsidR="00D00B1B" w:rsidRPr="0081745D">
        <w:rPr>
          <w:rFonts w:eastAsia="Arial"/>
          <w:bCs/>
          <w:kern w:val="1"/>
          <w:lang w:eastAsia="ar-SA"/>
        </w:rPr>
        <w:t>ę</w:t>
      </w:r>
      <w:r w:rsidRPr="0081745D">
        <w:rPr>
          <w:rFonts w:eastAsia="Arial"/>
          <w:bCs/>
          <w:kern w:val="1"/>
          <w:lang w:eastAsia="ar-SA"/>
        </w:rPr>
        <w:t>dzice</w:t>
      </w:r>
      <w:r w:rsidR="003F502A" w:rsidRPr="0081745D">
        <w:rPr>
          <w:rFonts w:eastAsia="Arial"/>
          <w:bCs/>
          <w:kern w:val="1"/>
          <w:lang w:eastAsia="ar-SA"/>
        </w:rPr>
        <w:t xml:space="preserve"> (termin wykonania grudzień 2020)</w:t>
      </w:r>
      <w:r w:rsidRPr="0081745D">
        <w:rPr>
          <w:rFonts w:eastAsia="Arial"/>
          <w:bCs/>
          <w:kern w:val="1"/>
          <w:lang w:eastAsia="ar-SA"/>
        </w:rPr>
        <w:t>,</w:t>
      </w:r>
      <w:r w:rsidR="003F502A" w:rsidRPr="0081745D">
        <w:rPr>
          <w:rFonts w:eastAsia="Arial"/>
          <w:bCs/>
          <w:kern w:val="1"/>
          <w:lang w:eastAsia="ar-SA"/>
        </w:rPr>
        <w:t xml:space="preserve"> u</w:t>
      </w:r>
      <w:r w:rsidRPr="0081745D">
        <w:rPr>
          <w:rFonts w:eastAsia="Arial"/>
          <w:bCs/>
          <w:kern w:val="1"/>
          <w:lang w:eastAsia="ar-SA"/>
        </w:rPr>
        <w:t>mowa na projekt zawarta 11.05.2020 z Usługi Projektowo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Inwestycyjne Ewa Olęder na kwotę 62.484,00</w:t>
      </w:r>
      <w:r w:rsidR="0081745D">
        <w:rPr>
          <w:rFonts w:eastAsia="Arial"/>
          <w:bCs/>
          <w:kern w:val="1"/>
          <w:lang w:eastAsia="ar-SA"/>
        </w:rPr>
        <w:t> zł</w:t>
      </w:r>
      <w:r w:rsidRPr="0081745D">
        <w:rPr>
          <w:rFonts w:eastAsia="Arial"/>
          <w:bCs/>
          <w:kern w:val="1"/>
          <w:lang w:eastAsia="ar-SA"/>
        </w:rPr>
        <w:t xml:space="preserve"> Garno, Młodocin, Mniszek, W</w:t>
      </w:r>
      <w:r w:rsidR="003F502A" w:rsidRPr="0081745D">
        <w:rPr>
          <w:rFonts w:eastAsia="Arial"/>
          <w:bCs/>
          <w:kern w:val="1"/>
          <w:lang w:eastAsia="ar-SA"/>
        </w:rPr>
        <w:t>olanów (termin wykonania umowy grudzień 2020)</w:t>
      </w:r>
      <w:r w:rsidRPr="0081745D">
        <w:rPr>
          <w:rFonts w:eastAsia="Arial"/>
          <w:bCs/>
          <w:kern w:val="1"/>
          <w:lang w:eastAsia="ar-SA"/>
        </w:rPr>
        <w:t xml:space="preserve"> </w:t>
      </w:r>
      <w:r w:rsidR="003F502A" w:rsidRPr="0081745D">
        <w:rPr>
          <w:rFonts w:eastAsia="Arial"/>
          <w:bCs/>
          <w:kern w:val="1"/>
          <w:lang w:eastAsia="ar-SA"/>
        </w:rPr>
        <w:t xml:space="preserve">oraz </w:t>
      </w:r>
      <w:r w:rsidRPr="0081745D">
        <w:rPr>
          <w:rFonts w:eastAsia="Arial"/>
          <w:bCs/>
          <w:kern w:val="1"/>
          <w:lang w:eastAsia="ar-SA"/>
        </w:rPr>
        <w:t>umowa</w:t>
      </w:r>
      <w:r w:rsidR="004773D7">
        <w:rPr>
          <w:rFonts w:eastAsia="Arial"/>
          <w:bCs/>
          <w:kern w:val="1"/>
          <w:lang w:eastAsia="ar-SA"/>
        </w:rPr>
        <w:t xml:space="preserve"> na </w:t>
      </w:r>
      <w:r w:rsidR="003F502A" w:rsidRPr="0081745D">
        <w:rPr>
          <w:rFonts w:eastAsia="Arial"/>
          <w:bCs/>
          <w:kern w:val="1"/>
          <w:lang w:eastAsia="ar-SA"/>
        </w:rPr>
        <w:t>budowę zawarta 07.04.2020 z</w:t>
      </w:r>
      <w:r w:rsidR="00C57F15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 xml:space="preserve">Zakład Instalacyjny JANCZES Artur </w:t>
      </w:r>
      <w:r w:rsidR="00273A59" w:rsidRPr="0081745D">
        <w:rPr>
          <w:rFonts w:eastAsia="Arial"/>
          <w:bCs/>
          <w:kern w:val="1"/>
          <w:lang w:eastAsia="ar-SA"/>
        </w:rPr>
        <w:t>Podymni</w:t>
      </w:r>
      <w:r w:rsidR="00580FA7" w:rsidRPr="0081745D">
        <w:rPr>
          <w:rFonts w:eastAsia="Arial"/>
          <w:bCs/>
          <w:kern w:val="1"/>
          <w:lang w:eastAsia="ar-SA"/>
        </w:rPr>
        <w:t>ak</w:t>
      </w:r>
      <w:r w:rsidRPr="0081745D">
        <w:rPr>
          <w:rFonts w:eastAsia="Arial"/>
          <w:bCs/>
          <w:kern w:val="1"/>
          <w:lang w:eastAsia="ar-SA"/>
        </w:rPr>
        <w:t xml:space="preserve">, Czesław Janicki, </w:t>
      </w:r>
      <w:r w:rsidR="003F502A" w:rsidRPr="0081745D">
        <w:rPr>
          <w:rFonts w:eastAsia="Arial"/>
          <w:bCs/>
          <w:kern w:val="1"/>
          <w:lang w:eastAsia="ar-SA"/>
        </w:rPr>
        <w:t>Łukasz Janicki sp. j. na kwotę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72.139,64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 xml:space="preserve">budowa </w:t>
      </w:r>
      <w:r w:rsidR="004773D7">
        <w:rPr>
          <w:rFonts w:eastAsia="Arial"/>
          <w:bCs/>
          <w:kern w:val="1"/>
          <w:lang w:eastAsia="ar-SA"/>
        </w:rPr>
        <w:t>odcinka sieci wodociągowej w m. </w:t>
      </w:r>
      <w:r w:rsidRPr="0081745D">
        <w:rPr>
          <w:rFonts w:eastAsia="Arial"/>
          <w:bCs/>
          <w:kern w:val="1"/>
          <w:lang w:eastAsia="ar-SA"/>
        </w:rPr>
        <w:t>Wawrzyszów</w:t>
      </w:r>
      <w:r w:rsidR="003F502A" w:rsidRPr="0081745D">
        <w:rPr>
          <w:rFonts w:eastAsia="Arial"/>
          <w:bCs/>
          <w:kern w:val="1"/>
          <w:lang w:eastAsia="ar-SA"/>
        </w:rPr>
        <w:t xml:space="preserve"> (termin wykonania lipiec 2020).</w:t>
      </w:r>
    </w:p>
    <w:p w14:paraId="66BE733B" w14:textId="77777777" w:rsidR="0032492A" w:rsidRPr="0081745D" w:rsidRDefault="003F502A" w:rsidP="00B33644">
      <w:pPr>
        <w:widowControl w:val="0"/>
        <w:numPr>
          <w:ilvl w:val="1"/>
          <w:numId w:val="56"/>
        </w:numPr>
        <w:suppressAutoHyphens/>
        <w:ind w:left="567" w:hanging="283"/>
        <w:jc w:val="both"/>
        <w:rPr>
          <w:rFonts w:eastAsia="Arial"/>
          <w:b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>Rozbudowa kanalizacji sanitarnej w m.</w:t>
      </w:r>
      <w:r w:rsidR="008F2E41"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Strzałków</w:t>
      </w:r>
      <w:r w:rsidR="00F371D4"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I etap.</w:t>
      </w:r>
      <w:r w:rsidR="00B33644" w:rsidRPr="0081745D">
        <w:rPr>
          <w:rFonts w:eastAsia="Arial"/>
          <w:b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 xml:space="preserve">Na realizację zadania </w:t>
      </w:r>
      <w:r w:rsidR="008F2E41" w:rsidRPr="0081745D">
        <w:rPr>
          <w:rFonts w:eastAsia="Arial"/>
          <w:bCs/>
          <w:kern w:val="1"/>
          <w:lang w:eastAsia="ar-SA"/>
        </w:rPr>
        <w:t xml:space="preserve">na 2020 rok </w:t>
      </w:r>
      <w:r w:rsidRPr="0081745D">
        <w:rPr>
          <w:rFonts w:eastAsia="Arial"/>
          <w:bCs/>
          <w:kern w:val="1"/>
          <w:lang w:eastAsia="ar-SA"/>
        </w:rPr>
        <w:t xml:space="preserve">zaplanowano kwotę </w:t>
      </w:r>
      <w:r w:rsidRPr="0081745D">
        <w:rPr>
          <w:rFonts w:eastAsia="Arial"/>
          <w:b/>
          <w:bCs/>
          <w:kern w:val="1"/>
          <w:lang w:eastAsia="ar-SA"/>
        </w:rPr>
        <w:t>360 000,00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>.</w:t>
      </w:r>
      <w:r w:rsidRPr="0081745D">
        <w:rPr>
          <w:rFonts w:eastAsia="Arial"/>
          <w:bCs/>
          <w:kern w:val="1"/>
          <w:lang w:eastAsia="ar-SA"/>
        </w:rPr>
        <w:t xml:space="preserve"> Zadanie zostało zrealizowane i na dzień 30.06.2020 wydatki wyniosły </w:t>
      </w:r>
      <w:r w:rsidRPr="0081745D">
        <w:rPr>
          <w:rFonts w:eastAsia="Arial"/>
          <w:b/>
          <w:bCs/>
          <w:kern w:val="1"/>
          <w:lang w:eastAsia="ar-SA"/>
        </w:rPr>
        <w:t>283.568,18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Cs/>
          <w:kern w:val="1"/>
          <w:lang w:eastAsia="ar-SA"/>
        </w:rPr>
        <w:t xml:space="preserve"> tj. 78,77</w:t>
      </w:r>
      <w:r w:rsidR="0081745D">
        <w:rPr>
          <w:rFonts w:eastAsia="Arial"/>
          <w:bCs/>
          <w:kern w:val="1"/>
          <w:lang w:eastAsia="ar-SA"/>
        </w:rPr>
        <w:t> %</w:t>
      </w:r>
      <w:r w:rsidRPr="0081745D">
        <w:rPr>
          <w:rFonts w:eastAsia="Arial"/>
          <w:bCs/>
          <w:kern w:val="1"/>
          <w:lang w:eastAsia="ar-SA"/>
        </w:rPr>
        <w:t xml:space="preserve"> planu.</w:t>
      </w:r>
    </w:p>
    <w:p w14:paraId="33579DD0" w14:textId="77777777" w:rsidR="00712821" w:rsidRPr="0081745D" w:rsidRDefault="00712821" w:rsidP="00B33644">
      <w:pPr>
        <w:widowControl w:val="0"/>
        <w:numPr>
          <w:ilvl w:val="1"/>
          <w:numId w:val="56"/>
        </w:numPr>
        <w:suppressAutoHyphens/>
        <w:ind w:left="567" w:hanging="283"/>
        <w:jc w:val="both"/>
        <w:rPr>
          <w:rFonts w:eastAsia="Arial"/>
          <w:b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>Dofinansowanie kosztów budowy przydomowych oczyszczalni ścieków na terenie Gminy Wolanów</w:t>
      </w:r>
      <w:r w:rsidR="00B33644" w:rsidRPr="0081745D">
        <w:rPr>
          <w:rFonts w:eastAsia="Arial"/>
          <w:bCs/>
          <w:kern w:val="1"/>
          <w:lang w:eastAsia="ar-SA"/>
        </w:rPr>
        <w:t>.</w:t>
      </w:r>
      <w:r w:rsidR="00B33644" w:rsidRPr="0081745D">
        <w:rPr>
          <w:rFonts w:eastAsia="Arial"/>
          <w:b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>Na realizację w/w zadania zaplanowano środki w</w:t>
      </w:r>
      <w:r w:rsidR="00C57F15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 xml:space="preserve">kwocie </w:t>
      </w:r>
      <w:r w:rsidRPr="0081745D">
        <w:rPr>
          <w:rFonts w:eastAsia="Arial"/>
          <w:b/>
          <w:bCs/>
          <w:kern w:val="1"/>
          <w:lang w:eastAsia="ar-SA"/>
        </w:rPr>
        <w:t>100.000,00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>.</w:t>
      </w:r>
    </w:p>
    <w:p w14:paraId="434E064F" w14:textId="77777777" w:rsidR="002F24A9" w:rsidRPr="0081745D" w:rsidRDefault="002F24A9" w:rsidP="001E1CDE">
      <w:pPr>
        <w:widowControl w:val="0"/>
        <w:suppressAutoHyphens/>
        <w:jc w:val="both"/>
        <w:rPr>
          <w:rFonts w:eastAsia="Arial"/>
          <w:bCs/>
          <w:kern w:val="1"/>
          <w:u w:val="single"/>
          <w:lang w:eastAsia="ar-SA"/>
        </w:rPr>
      </w:pPr>
    </w:p>
    <w:p w14:paraId="2354E50F" w14:textId="77777777" w:rsidR="002F24A9" w:rsidRPr="0081745D" w:rsidRDefault="002F24A9" w:rsidP="001E1CDE">
      <w:pPr>
        <w:widowControl w:val="0"/>
        <w:suppressAutoHyphens/>
        <w:jc w:val="both"/>
        <w:rPr>
          <w:rFonts w:eastAsia="Arial"/>
          <w:bCs/>
          <w:kern w:val="1"/>
          <w:u w:val="single"/>
          <w:lang w:eastAsia="ar-SA"/>
        </w:rPr>
      </w:pPr>
      <w:r w:rsidRPr="0081745D">
        <w:rPr>
          <w:rFonts w:eastAsia="Arial"/>
          <w:bCs/>
          <w:kern w:val="1"/>
          <w:u w:val="single"/>
          <w:lang w:eastAsia="ar-SA"/>
        </w:rPr>
        <w:t>W dziale 600</w:t>
      </w:r>
      <w:r w:rsidR="00F371D4" w:rsidRPr="0081745D">
        <w:rPr>
          <w:rFonts w:eastAsia="Arial"/>
          <w:bCs/>
          <w:kern w:val="1"/>
          <w:u w:val="single"/>
          <w:lang w:eastAsia="ar-SA"/>
        </w:rPr>
        <w:t xml:space="preserve"> </w:t>
      </w:r>
      <w:r w:rsidRPr="0081745D">
        <w:rPr>
          <w:rFonts w:eastAsia="Arial"/>
          <w:bCs/>
          <w:kern w:val="1"/>
          <w:u w:val="single"/>
          <w:lang w:eastAsia="ar-SA"/>
        </w:rPr>
        <w:t>Transport i łączność</w:t>
      </w:r>
    </w:p>
    <w:p w14:paraId="0AE43A8F" w14:textId="77777777" w:rsidR="00E96904" w:rsidRPr="0081745D" w:rsidRDefault="00BE2314" w:rsidP="001E1CDE">
      <w:pPr>
        <w:widowControl w:val="0"/>
        <w:numPr>
          <w:ilvl w:val="0"/>
          <w:numId w:val="57"/>
        </w:numPr>
        <w:suppressAutoHyphens/>
        <w:ind w:left="567" w:hanging="283"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>Dofinansowanie wykonania dokumentacji projektowo</w:t>
      </w:r>
      <w:r w:rsidR="00F371D4"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 xml:space="preserve">kosztorysowej dla zadania "Rozbudowa drogi powiatowej (byłej drogi wojewódzkiej nr </w:t>
      </w:r>
      <w:r w:rsidR="00E96904" w:rsidRPr="0081745D">
        <w:rPr>
          <w:rFonts w:eastAsia="Arial"/>
          <w:b/>
          <w:bCs/>
          <w:kern w:val="1"/>
          <w:lang w:eastAsia="ar-SA"/>
        </w:rPr>
        <w:t>733) na terenie gminy Wolanów".</w:t>
      </w:r>
      <w:r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 xml:space="preserve">Na realizację w/w zadania zaplanowano środki w kwocie </w:t>
      </w:r>
      <w:r w:rsidRPr="0081745D">
        <w:rPr>
          <w:rFonts w:eastAsia="Arial"/>
          <w:b/>
          <w:bCs/>
          <w:kern w:val="1"/>
          <w:lang w:eastAsia="ar-SA"/>
        </w:rPr>
        <w:t>60 000,00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>.</w:t>
      </w:r>
      <w:r w:rsidR="00E96904" w:rsidRPr="0081745D">
        <w:rPr>
          <w:rFonts w:eastAsia="Arial"/>
          <w:b/>
          <w:bCs/>
          <w:kern w:val="1"/>
          <w:lang w:eastAsia="ar-SA"/>
        </w:rPr>
        <w:t xml:space="preserve"> </w:t>
      </w:r>
      <w:r w:rsidR="00E96904" w:rsidRPr="0081745D">
        <w:rPr>
          <w:rFonts w:eastAsia="Arial"/>
          <w:bCs/>
          <w:kern w:val="1"/>
          <w:lang w:eastAsia="ar-SA"/>
        </w:rPr>
        <w:t>W</w:t>
      </w:r>
      <w:r w:rsidR="004773D7">
        <w:rPr>
          <w:rFonts w:eastAsia="Arial"/>
          <w:bCs/>
          <w:kern w:val="1"/>
          <w:lang w:eastAsia="ar-SA"/>
        </w:rPr>
        <w:t> </w:t>
      </w:r>
      <w:r w:rsidR="00E96904" w:rsidRPr="0081745D">
        <w:rPr>
          <w:rFonts w:eastAsia="Arial"/>
          <w:bCs/>
          <w:kern w:val="1"/>
          <w:lang w:eastAsia="ar-SA"/>
        </w:rPr>
        <w:t>I</w:t>
      </w:r>
      <w:r w:rsidR="004773D7">
        <w:rPr>
          <w:rFonts w:eastAsia="Arial"/>
          <w:bCs/>
          <w:kern w:val="1"/>
          <w:lang w:eastAsia="ar-SA"/>
        </w:rPr>
        <w:t> </w:t>
      </w:r>
      <w:r w:rsidR="00E96904" w:rsidRPr="0081745D">
        <w:rPr>
          <w:rFonts w:eastAsia="Arial"/>
          <w:bCs/>
          <w:kern w:val="1"/>
          <w:lang w:eastAsia="ar-SA"/>
        </w:rPr>
        <w:t>półroczu wydatków nie poniesiono.</w:t>
      </w:r>
    </w:p>
    <w:p w14:paraId="70A725B6" w14:textId="77777777" w:rsidR="001A3471" w:rsidRPr="0081745D" w:rsidRDefault="00E96904" w:rsidP="001E1CDE">
      <w:pPr>
        <w:widowControl w:val="0"/>
        <w:suppressAutoHyphens/>
        <w:ind w:left="567"/>
        <w:jc w:val="both"/>
        <w:rPr>
          <w:rFonts w:eastAsia="Arial"/>
          <w:b/>
          <w:kern w:val="1"/>
          <w:lang w:eastAsia="ar-SA"/>
        </w:rPr>
      </w:pPr>
      <w:r w:rsidRPr="0081745D">
        <w:rPr>
          <w:rFonts w:eastAsia="Arial"/>
          <w:b/>
          <w:kern w:val="1"/>
          <w:lang w:eastAsia="ar-SA"/>
        </w:rPr>
        <w:t xml:space="preserve"> </w:t>
      </w:r>
    </w:p>
    <w:p w14:paraId="575EA5EF" w14:textId="77777777" w:rsidR="009C780B" w:rsidRPr="0081745D" w:rsidRDefault="009C780B" w:rsidP="001E1CDE">
      <w:pPr>
        <w:widowControl w:val="0"/>
        <w:suppressAutoHyphens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kern w:val="1"/>
          <w:lang w:eastAsia="ar-SA"/>
        </w:rPr>
        <w:t>Na wydatki inwestycyjne w zakresie dróg gminnych i placów (rozdział 60016) przyjęto łącznie</w:t>
      </w:r>
      <w:r w:rsidR="00BE2314" w:rsidRPr="0081745D">
        <w:rPr>
          <w:rFonts w:eastAsia="Arial"/>
          <w:kern w:val="1"/>
          <w:lang w:eastAsia="ar-SA"/>
        </w:rPr>
        <w:t xml:space="preserve"> w</w:t>
      </w:r>
      <w:r w:rsidR="004773D7">
        <w:rPr>
          <w:rFonts w:eastAsia="Arial"/>
          <w:kern w:val="1"/>
          <w:lang w:eastAsia="ar-SA"/>
        </w:rPr>
        <w:t> </w:t>
      </w:r>
      <w:r w:rsidRPr="0081745D">
        <w:rPr>
          <w:rFonts w:eastAsia="Arial"/>
          <w:kern w:val="1"/>
          <w:lang w:eastAsia="ar-SA"/>
        </w:rPr>
        <w:t xml:space="preserve">uchwale budżetowej kwotę </w:t>
      </w:r>
      <w:r w:rsidR="00BE2314" w:rsidRPr="0081745D">
        <w:rPr>
          <w:rFonts w:eastAsia="Arial"/>
          <w:b/>
          <w:kern w:val="1"/>
          <w:lang w:eastAsia="ar-SA"/>
        </w:rPr>
        <w:t>885.100</w:t>
      </w:r>
      <w:r w:rsidRPr="0081745D">
        <w:rPr>
          <w:rFonts w:eastAsia="Arial"/>
          <w:b/>
          <w:bCs/>
          <w:kern w:val="1"/>
          <w:lang w:eastAsia="ar-SA"/>
        </w:rPr>
        <w:t>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>,</w:t>
      </w:r>
      <w:r w:rsidR="008626B8" w:rsidRPr="0081745D">
        <w:rPr>
          <w:rFonts w:eastAsia="Arial"/>
          <w:b/>
          <w:bCs/>
          <w:kern w:val="1"/>
          <w:lang w:eastAsia="ar-SA"/>
        </w:rPr>
        <w:t xml:space="preserve"> </w:t>
      </w:r>
      <w:r w:rsidR="00214C1D" w:rsidRPr="0081745D">
        <w:rPr>
          <w:rFonts w:eastAsia="Arial"/>
          <w:kern w:val="1"/>
          <w:lang w:eastAsia="ar-SA"/>
        </w:rPr>
        <w:t>(wydatkowano</w:t>
      </w:r>
      <w:r w:rsidR="00214C1D" w:rsidRPr="0081745D">
        <w:rPr>
          <w:rFonts w:eastAsia="Arial"/>
          <w:b/>
          <w:bCs/>
          <w:kern w:val="1"/>
          <w:lang w:eastAsia="ar-SA"/>
        </w:rPr>
        <w:t xml:space="preserve"> </w:t>
      </w:r>
      <w:r w:rsidR="00BE2314" w:rsidRPr="0081745D">
        <w:rPr>
          <w:rFonts w:eastAsia="Arial"/>
          <w:b/>
          <w:bCs/>
          <w:kern w:val="1"/>
          <w:lang w:eastAsia="ar-SA"/>
        </w:rPr>
        <w:t>12.190</w:t>
      </w:r>
      <w:r w:rsidR="00214C1D" w:rsidRPr="0081745D">
        <w:rPr>
          <w:rFonts w:eastAsia="Arial"/>
          <w:b/>
          <w:bCs/>
          <w:kern w:val="1"/>
          <w:lang w:eastAsia="ar-SA"/>
        </w:rPr>
        <w:t>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="00F371D4" w:rsidRPr="0081745D">
        <w:rPr>
          <w:rFonts w:eastAsia="Arial"/>
          <w:b/>
          <w:bCs/>
          <w:kern w:val="1"/>
          <w:lang w:eastAsia="ar-SA"/>
        </w:rPr>
        <w:t xml:space="preserve"> </w:t>
      </w:r>
      <w:r w:rsidR="00BE2314" w:rsidRPr="0081745D">
        <w:rPr>
          <w:rFonts w:eastAsia="Arial"/>
          <w:bCs/>
          <w:kern w:val="1"/>
          <w:lang w:eastAsia="ar-SA"/>
        </w:rPr>
        <w:t>1,38</w:t>
      </w:r>
      <w:r w:rsidR="0081745D">
        <w:rPr>
          <w:rFonts w:eastAsia="Arial"/>
          <w:bCs/>
          <w:kern w:val="1"/>
          <w:lang w:eastAsia="ar-SA"/>
        </w:rPr>
        <w:t> %</w:t>
      </w:r>
      <w:r w:rsidR="00490F9F" w:rsidRPr="0081745D">
        <w:rPr>
          <w:rFonts w:eastAsia="Arial"/>
          <w:bCs/>
          <w:kern w:val="1"/>
          <w:lang w:eastAsia="ar-SA"/>
        </w:rPr>
        <w:t xml:space="preserve"> </w:t>
      </w:r>
      <w:r w:rsidR="00053208" w:rsidRPr="0081745D">
        <w:rPr>
          <w:rFonts w:eastAsia="Arial"/>
          <w:kern w:val="1"/>
          <w:lang w:eastAsia="ar-SA"/>
        </w:rPr>
        <w:t>planu</w:t>
      </w:r>
      <w:r w:rsidR="00053208" w:rsidRPr="0081745D">
        <w:rPr>
          <w:rFonts w:eastAsia="Arial"/>
          <w:bCs/>
          <w:kern w:val="1"/>
          <w:lang w:eastAsia="ar-SA"/>
        </w:rPr>
        <w:t>), z czego</w:t>
      </w:r>
      <w:r w:rsidRPr="0081745D">
        <w:rPr>
          <w:rFonts w:eastAsia="Arial"/>
          <w:kern w:val="1"/>
          <w:lang w:eastAsia="ar-SA"/>
        </w:rPr>
        <w:t xml:space="preserve"> przypada na zadania:</w:t>
      </w:r>
    </w:p>
    <w:p w14:paraId="6510B48A" w14:textId="77777777" w:rsidR="005654B3" w:rsidRPr="0081745D" w:rsidRDefault="00BE2314" w:rsidP="001E1CDE">
      <w:pPr>
        <w:widowControl w:val="0"/>
        <w:numPr>
          <w:ilvl w:val="0"/>
          <w:numId w:val="58"/>
        </w:numPr>
        <w:suppressAutoHyphens/>
        <w:ind w:left="567" w:hanging="283"/>
        <w:jc w:val="both"/>
        <w:rPr>
          <w:rFonts w:eastAsia="Arial"/>
          <w:bCs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 xml:space="preserve">Budowa i przebudowa zjazdów do działek gminnych w Sławnie oraz utwardzenie placu przy PSP w Sławnie (działki nr 74,76/9 i 76/4). </w:t>
      </w:r>
      <w:r w:rsidRPr="0081745D">
        <w:rPr>
          <w:rFonts w:eastAsia="Arial"/>
          <w:kern w:val="1"/>
          <w:lang w:eastAsia="ar-SA"/>
        </w:rPr>
        <w:t>Na realizację w/w zadania zaplanowano środki w</w:t>
      </w:r>
      <w:r w:rsid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 xml:space="preserve">kwocie </w:t>
      </w:r>
      <w:r w:rsidRPr="0081745D">
        <w:rPr>
          <w:rFonts w:eastAsia="Arial"/>
          <w:b/>
          <w:bCs/>
          <w:kern w:val="1"/>
          <w:lang w:eastAsia="ar-SA"/>
        </w:rPr>
        <w:t>331.000,00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 xml:space="preserve">. </w:t>
      </w:r>
      <w:r w:rsidR="008F2E41" w:rsidRPr="0081745D">
        <w:t xml:space="preserve">Na dzień 30.06.2020 r. wydatkowana został kwota </w:t>
      </w:r>
      <w:r w:rsidR="008F2E41" w:rsidRPr="0081745D">
        <w:rPr>
          <w:b/>
        </w:rPr>
        <w:t>8.500,00</w:t>
      </w:r>
      <w:r w:rsidR="0081745D">
        <w:rPr>
          <w:b/>
        </w:rPr>
        <w:t> zł</w:t>
      </w:r>
      <w:r w:rsidR="00C57F15" w:rsidRPr="0081745D">
        <w:rPr>
          <w:b/>
        </w:rPr>
        <w:t xml:space="preserve"> </w:t>
      </w:r>
      <w:r w:rsidR="004773D7">
        <w:t>za </w:t>
      </w:r>
      <w:r w:rsidR="008F2E41" w:rsidRPr="0081745D">
        <w:t xml:space="preserve">wykonanie dokumentacji. </w:t>
      </w:r>
      <w:r w:rsidR="008F2E41" w:rsidRPr="0081745D">
        <w:rPr>
          <w:rFonts w:eastAsia="Arial"/>
          <w:bCs/>
          <w:kern w:val="1"/>
          <w:lang w:eastAsia="ar-SA"/>
        </w:rPr>
        <w:t>W czerwcu został w</w:t>
      </w:r>
      <w:r w:rsidRPr="0081745D">
        <w:rPr>
          <w:rFonts w:eastAsia="Arial"/>
          <w:bCs/>
          <w:kern w:val="1"/>
          <w:lang w:eastAsia="ar-SA"/>
        </w:rPr>
        <w:t>yłoniony wykonawca w</w:t>
      </w:r>
      <w:r w:rsid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postępowaniu przetargowym 25.06.2020 o</w:t>
      </w:r>
      <w:r w:rsidR="00330F41" w:rsidRPr="0081745D">
        <w:rPr>
          <w:rFonts w:eastAsia="Arial"/>
          <w:bCs/>
          <w:kern w:val="1"/>
          <w:lang w:eastAsia="ar-SA"/>
        </w:rPr>
        <w:t>publikowane na BIP ogłoszenie o</w:t>
      </w:r>
      <w:r w:rsid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 xml:space="preserve">rozstrzygnięciu </w:t>
      </w:r>
      <w:r w:rsidR="008F2E41" w:rsidRPr="0081745D">
        <w:rPr>
          <w:rFonts w:eastAsia="Arial"/>
          <w:bCs/>
          <w:kern w:val="1"/>
          <w:lang w:eastAsia="ar-SA"/>
        </w:rPr>
        <w:t>umowa zawarta 02.07.2020 z</w:t>
      </w:r>
      <w:r w:rsidR="00C57F15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 xml:space="preserve">"DROBET" Zakład </w:t>
      </w:r>
      <w:r w:rsidR="00273A59" w:rsidRPr="0081745D">
        <w:rPr>
          <w:rFonts w:eastAsia="Arial"/>
          <w:bCs/>
          <w:kern w:val="1"/>
          <w:lang w:eastAsia="ar-SA"/>
        </w:rPr>
        <w:t>Produkcyjna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Handlowo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Usługowy Jarosław Podrygała</w:t>
      </w:r>
      <w:r w:rsidR="00C57F15" w:rsidRPr="0081745D">
        <w:rPr>
          <w:rFonts w:eastAsia="Arial"/>
          <w:bCs/>
          <w:kern w:val="1"/>
          <w:lang w:eastAsia="ar-SA"/>
        </w:rPr>
        <w:t xml:space="preserve"> </w:t>
      </w:r>
      <w:r w:rsidR="004773D7">
        <w:rPr>
          <w:rFonts w:eastAsia="Arial"/>
          <w:bCs/>
          <w:kern w:val="1"/>
          <w:lang w:eastAsia="ar-SA"/>
        </w:rPr>
        <w:t>na </w:t>
      </w:r>
      <w:r w:rsidRPr="0081745D">
        <w:rPr>
          <w:rFonts w:eastAsia="Arial"/>
          <w:bCs/>
          <w:kern w:val="1"/>
          <w:lang w:eastAsia="ar-SA"/>
        </w:rPr>
        <w:t>kwotę 296.574,47</w:t>
      </w:r>
      <w:r w:rsidR="0081745D">
        <w:rPr>
          <w:rFonts w:eastAsia="Arial"/>
          <w:bCs/>
          <w:kern w:val="1"/>
          <w:lang w:eastAsia="ar-SA"/>
        </w:rPr>
        <w:t> zł</w:t>
      </w:r>
      <w:r w:rsidR="008F2E41" w:rsidRPr="0081745D">
        <w:t xml:space="preserve"> termin wykonania</w:t>
      </w:r>
      <w:r w:rsidR="00F371D4" w:rsidRPr="0081745D">
        <w:t xml:space="preserve"> </w:t>
      </w:r>
      <w:r w:rsidR="008F2E41" w:rsidRPr="0081745D">
        <w:t>sierpień 2020)</w:t>
      </w:r>
      <w:r w:rsidR="00B33644" w:rsidRPr="0081745D">
        <w:t>.</w:t>
      </w:r>
    </w:p>
    <w:p w14:paraId="4CEAEF7E" w14:textId="77777777" w:rsidR="00712821" w:rsidRPr="0081745D" w:rsidRDefault="00712821" w:rsidP="001E1CDE">
      <w:pPr>
        <w:widowControl w:val="0"/>
        <w:numPr>
          <w:ilvl w:val="0"/>
          <w:numId w:val="58"/>
        </w:numPr>
        <w:suppressAutoHyphens/>
        <w:ind w:left="567" w:hanging="283"/>
        <w:jc w:val="both"/>
        <w:rPr>
          <w:b/>
          <w:bCs/>
        </w:rPr>
      </w:pPr>
      <w:r w:rsidRPr="0081745D">
        <w:rPr>
          <w:b/>
          <w:bCs/>
        </w:rPr>
        <w:t>Opracowanie dokumentacji projektowo</w:t>
      </w:r>
      <w:r w:rsidR="00F371D4" w:rsidRPr="0081745D">
        <w:rPr>
          <w:b/>
          <w:bCs/>
        </w:rPr>
        <w:t xml:space="preserve"> </w:t>
      </w:r>
      <w:r w:rsidRPr="0081745D">
        <w:rPr>
          <w:b/>
          <w:bCs/>
        </w:rPr>
        <w:t>kosztorysowej na budowę drogi nr 351240W w</w:t>
      </w:r>
      <w:r w:rsidR="004773D7">
        <w:rPr>
          <w:b/>
          <w:bCs/>
        </w:rPr>
        <w:t> </w:t>
      </w:r>
      <w:r w:rsidRPr="0081745D">
        <w:rPr>
          <w:b/>
          <w:bCs/>
        </w:rPr>
        <w:t xml:space="preserve">Strzałkowie. </w:t>
      </w:r>
      <w:r w:rsidRPr="0081745D">
        <w:rPr>
          <w:rFonts w:eastAsia="Arial"/>
          <w:kern w:val="1"/>
          <w:lang w:eastAsia="ar-SA"/>
        </w:rPr>
        <w:t>Na realizację w/w zadania zaplanowano środki w</w:t>
      </w:r>
      <w:r w:rsid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 xml:space="preserve">kwocie </w:t>
      </w:r>
      <w:r w:rsidRPr="0081745D">
        <w:rPr>
          <w:b/>
          <w:bCs/>
        </w:rPr>
        <w:t>20 000,00</w:t>
      </w:r>
      <w:r w:rsidR="0081745D">
        <w:rPr>
          <w:b/>
          <w:bCs/>
        </w:rPr>
        <w:t> zł</w:t>
      </w:r>
      <w:r w:rsidRPr="0081745D">
        <w:rPr>
          <w:b/>
          <w:bCs/>
        </w:rPr>
        <w:t xml:space="preserve">, </w:t>
      </w:r>
      <w:r w:rsidR="00330F41" w:rsidRPr="0081745D">
        <w:rPr>
          <w:bCs/>
        </w:rPr>
        <w:t>w</w:t>
      </w:r>
      <w:r w:rsidR="004773D7">
        <w:rPr>
          <w:bCs/>
        </w:rPr>
        <w:t> </w:t>
      </w:r>
      <w:r w:rsidRPr="0081745D">
        <w:rPr>
          <w:bCs/>
        </w:rPr>
        <w:t>całości finansowane z puli funduszu sołeckiego</w:t>
      </w:r>
      <w:r w:rsidRPr="0081745D">
        <w:rPr>
          <w:b/>
          <w:bCs/>
        </w:rPr>
        <w:t xml:space="preserve">. </w:t>
      </w:r>
      <w:r w:rsidRPr="0081745D">
        <w:rPr>
          <w:bCs/>
        </w:rPr>
        <w:t xml:space="preserve">Zadanie zrealizowano w styczniu </w:t>
      </w:r>
      <w:r w:rsidR="00221EF2" w:rsidRPr="0081745D">
        <w:rPr>
          <w:bCs/>
        </w:rPr>
        <w:t>2020 r.</w:t>
      </w:r>
      <w:r w:rsidR="00C57F15" w:rsidRPr="0081745D">
        <w:rPr>
          <w:bCs/>
        </w:rPr>
        <w:t xml:space="preserve"> </w:t>
      </w:r>
      <w:r w:rsidR="00221EF2" w:rsidRPr="0081745D">
        <w:rPr>
          <w:bCs/>
        </w:rPr>
        <w:t>przez Przedsiębiorstwo W</w:t>
      </w:r>
      <w:r w:rsidRPr="0081745D">
        <w:rPr>
          <w:bCs/>
        </w:rPr>
        <w:t>ielobranżowe DAKAR na kwotę</w:t>
      </w:r>
      <w:r w:rsidR="00F371D4" w:rsidRPr="0081745D">
        <w:rPr>
          <w:b/>
          <w:bCs/>
        </w:rPr>
        <w:t xml:space="preserve"> </w:t>
      </w:r>
      <w:r w:rsidRPr="0081745D">
        <w:rPr>
          <w:b/>
          <w:bCs/>
        </w:rPr>
        <w:t>3.690,00</w:t>
      </w:r>
      <w:r w:rsidR="0081745D">
        <w:rPr>
          <w:b/>
          <w:bCs/>
        </w:rPr>
        <w:t> zł</w:t>
      </w:r>
      <w:r w:rsidR="00221EF2" w:rsidRPr="0081745D">
        <w:rPr>
          <w:b/>
          <w:bCs/>
        </w:rPr>
        <w:t>.</w:t>
      </w:r>
    </w:p>
    <w:p w14:paraId="6BF29B0C" w14:textId="77777777" w:rsidR="00506A5E" w:rsidRPr="0081745D" w:rsidRDefault="00506A5E" w:rsidP="001E1CDE">
      <w:pPr>
        <w:widowControl w:val="0"/>
        <w:numPr>
          <w:ilvl w:val="0"/>
          <w:numId w:val="58"/>
        </w:numPr>
        <w:suppressAutoHyphens/>
        <w:ind w:left="567" w:hanging="283"/>
        <w:jc w:val="both"/>
        <w:rPr>
          <w:b/>
          <w:bCs/>
        </w:rPr>
      </w:pPr>
      <w:r w:rsidRPr="0081745D">
        <w:rPr>
          <w:b/>
          <w:bCs/>
        </w:rPr>
        <w:t>Przebudowa drogi gminnej nr 351216W relacji Sławno</w:t>
      </w:r>
      <w:r w:rsidR="00F371D4" w:rsidRPr="0081745D">
        <w:rPr>
          <w:b/>
          <w:bCs/>
        </w:rPr>
        <w:t xml:space="preserve"> </w:t>
      </w:r>
      <w:r w:rsidRPr="0081745D">
        <w:rPr>
          <w:b/>
          <w:bCs/>
        </w:rPr>
        <w:t>granica z gminą Zakrzew, etap</w:t>
      </w:r>
      <w:r w:rsidR="0081745D">
        <w:rPr>
          <w:b/>
          <w:bCs/>
        </w:rPr>
        <w:t xml:space="preserve"> </w:t>
      </w:r>
      <w:r w:rsidRPr="0081745D">
        <w:rPr>
          <w:b/>
          <w:bCs/>
        </w:rPr>
        <w:t xml:space="preserve">II. </w:t>
      </w:r>
      <w:r w:rsidRPr="0081745D">
        <w:t xml:space="preserve">Planowana wartość zadania </w:t>
      </w:r>
      <w:r w:rsidRPr="0081745D">
        <w:rPr>
          <w:b/>
          <w:bCs/>
        </w:rPr>
        <w:t>41.000,00</w:t>
      </w:r>
      <w:r w:rsidR="0081745D">
        <w:rPr>
          <w:b/>
          <w:bCs/>
        </w:rPr>
        <w:t> zł</w:t>
      </w:r>
      <w:r w:rsidRPr="0081745D">
        <w:rPr>
          <w:b/>
          <w:bCs/>
        </w:rPr>
        <w:t xml:space="preserve">. </w:t>
      </w:r>
      <w:r w:rsidRPr="0081745D">
        <w:rPr>
          <w:bCs/>
        </w:rPr>
        <w:t>Oczekiwanie na ogłoszenie o naborze wniosków o</w:t>
      </w:r>
      <w:r w:rsidR="004773D7">
        <w:rPr>
          <w:bCs/>
        </w:rPr>
        <w:t> </w:t>
      </w:r>
      <w:r w:rsidRPr="0081745D">
        <w:rPr>
          <w:bCs/>
        </w:rPr>
        <w:t xml:space="preserve">dotację ze środków FDS, dokumentacja jest </w:t>
      </w:r>
      <w:r w:rsidR="00273A59" w:rsidRPr="0081745D">
        <w:rPr>
          <w:bCs/>
        </w:rPr>
        <w:t>kompletna</w:t>
      </w:r>
      <w:r w:rsidRPr="0081745D">
        <w:rPr>
          <w:bCs/>
        </w:rPr>
        <w:t xml:space="preserve"> (I etap </w:t>
      </w:r>
      <w:r w:rsidR="00B33644" w:rsidRPr="0081745D">
        <w:rPr>
          <w:bCs/>
        </w:rPr>
        <w:t xml:space="preserve">zrealizowany w </w:t>
      </w:r>
      <w:r w:rsidRPr="0081745D">
        <w:rPr>
          <w:bCs/>
        </w:rPr>
        <w:t>2019 roku</w:t>
      </w:r>
      <w:r w:rsidRPr="0081745D">
        <w:rPr>
          <w:b/>
          <w:bCs/>
        </w:rPr>
        <w:t xml:space="preserve">). </w:t>
      </w:r>
    </w:p>
    <w:p w14:paraId="5533193D" w14:textId="77777777" w:rsidR="00E602E6" w:rsidRPr="0081745D" w:rsidRDefault="00506A5E" w:rsidP="001E1CDE">
      <w:pPr>
        <w:widowControl w:val="0"/>
        <w:numPr>
          <w:ilvl w:val="0"/>
          <w:numId w:val="58"/>
        </w:numPr>
        <w:suppressAutoHyphens/>
        <w:ind w:left="567" w:hanging="283"/>
        <w:jc w:val="both"/>
        <w:rPr>
          <w:b/>
          <w:bCs/>
        </w:rPr>
      </w:pPr>
      <w:r w:rsidRPr="0081745D">
        <w:rPr>
          <w:b/>
          <w:bCs/>
        </w:rPr>
        <w:t>Przebudowa drogi gminnej nr 3</w:t>
      </w:r>
      <w:r w:rsidR="00E602E6" w:rsidRPr="0081745D">
        <w:rPr>
          <w:b/>
          <w:bCs/>
        </w:rPr>
        <w:t xml:space="preserve">51240W w miejscowości Strzałków. </w:t>
      </w:r>
      <w:r w:rsidR="00E602E6" w:rsidRPr="0081745D">
        <w:rPr>
          <w:rFonts w:eastAsia="Arial"/>
          <w:kern w:val="1"/>
          <w:lang w:eastAsia="ar-SA"/>
        </w:rPr>
        <w:t xml:space="preserve">Na realizację </w:t>
      </w:r>
      <w:r w:rsidR="00E602E6" w:rsidRPr="0081745D">
        <w:rPr>
          <w:rFonts w:eastAsia="Arial"/>
          <w:kern w:val="1"/>
          <w:lang w:eastAsia="ar-SA"/>
        </w:rPr>
        <w:lastRenderedPageBreak/>
        <w:t>w</w:t>
      </w:r>
      <w:r w:rsidR="004773D7">
        <w:rPr>
          <w:rFonts w:eastAsia="Arial"/>
          <w:kern w:val="1"/>
          <w:lang w:eastAsia="ar-SA"/>
        </w:rPr>
        <w:t>/w </w:t>
      </w:r>
      <w:r w:rsidR="00B33644" w:rsidRPr="0081745D">
        <w:rPr>
          <w:rFonts w:eastAsia="Arial"/>
          <w:kern w:val="1"/>
          <w:lang w:eastAsia="ar-SA"/>
        </w:rPr>
        <w:t xml:space="preserve">zadania zaplanowano środki w </w:t>
      </w:r>
      <w:r w:rsidR="00E602E6" w:rsidRPr="0081745D">
        <w:rPr>
          <w:rFonts w:eastAsia="Arial"/>
          <w:kern w:val="1"/>
          <w:lang w:eastAsia="ar-SA"/>
        </w:rPr>
        <w:t>kwocie</w:t>
      </w:r>
      <w:r w:rsidR="00E602E6" w:rsidRPr="0081745D">
        <w:rPr>
          <w:b/>
          <w:bCs/>
        </w:rPr>
        <w:t xml:space="preserve"> 200.000,00</w:t>
      </w:r>
      <w:r w:rsidR="0081745D">
        <w:rPr>
          <w:b/>
          <w:bCs/>
        </w:rPr>
        <w:t> zł</w:t>
      </w:r>
      <w:r w:rsidR="00E602E6" w:rsidRPr="0081745D">
        <w:rPr>
          <w:b/>
          <w:bCs/>
        </w:rPr>
        <w:t xml:space="preserve">. </w:t>
      </w:r>
    </w:p>
    <w:p w14:paraId="245C18FF" w14:textId="77777777" w:rsidR="00E602E6" w:rsidRPr="0081745D" w:rsidRDefault="00E602E6" w:rsidP="001E1CDE">
      <w:pPr>
        <w:widowControl w:val="0"/>
        <w:numPr>
          <w:ilvl w:val="0"/>
          <w:numId w:val="58"/>
        </w:numPr>
        <w:suppressAutoHyphens/>
        <w:ind w:left="567" w:hanging="283"/>
        <w:jc w:val="both"/>
        <w:rPr>
          <w:rFonts w:eastAsia="Arial Unicode MS"/>
          <w:b/>
          <w:kern w:val="1"/>
          <w:lang w:eastAsia="ar-SA"/>
        </w:rPr>
      </w:pPr>
      <w:r w:rsidRPr="0081745D">
        <w:rPr>
          <w:b/>
          <w:bCs/>
        </w:rPr>
        <w:t>Rozbudowa drogi gminnej nr 351207W na odcinku Garno</w:t>
      </w:r>
      <w:r w:rsidR="00F371D4" w:rsidRPr="0081745D">
        <w:rPr>
          <w:b/>
          <w:bCs/>
        </w:rPr>
        <w:t xml:space="preserve"> </w:t>
      </w:r>
      <w:r w:rsidRPr="0081745D">
        <w:rPr>
          <w:b/>
          <w:bCs/>
        </w:rPr>
        <w:t>Młodocin Większy.</w:t>
      </w:r>
      <w:r w:rsidR="004773D7">
        <w:t xml:space="preserve"> Jest </w:t>
      </w:r>
      <w:r w:rsidR="00D00B1B" w:rsidRPr="0081745D">
        <w:t>to</w:t>
      </w:r>
      <w:r w:rsidR="004773D7">
        <w:t> </w:t>
      </w:r>
      <w:r w:rsidRPr="0081745D">
        <w:t xml:space="preserve">zadanie </w:t>
      </w:r>
      <w:r w:rsidRPr="0081745D">
        <w:rPr>
          <w:rFonts w:eastAsia="Arial Unicode MS"/>
          <w:kern w:val="1"/>
          <w:lang w:eastAsia="ar-SA"/>
        </w:rPr>
        <w:t>wieloletnie</w:t>
      </w:r>
      <w:r w:rsidRPr="0081745D">
        <w:rPr>
          <w:b/>
          <w:bCs/>
        </w:rPr>
        <w:t xml:space="preserve">, </w:t>
      </w:r>
      <w:r w:rsidRPr="0081745D">
        <w:rPr>
          <w:bCs/>
        </w:rPr>
        <w:t>p</w:t>
      </w:r>
      <w:r w:rsidRPr="0081745D">
        <w:t>lanowana wartość zadania</w:t>
      </w:r>
      <w:r w:rsidRPr="0081745D">
        <w:rPr>
          <w:bCs/>
        </w:rPr>
        <w:t xml:space="preserve"> wynosi</w:t>
      </w:r>
      <w:r w:rsidR="00F371D4" w:rsidRPr="0081745D">
        <w:rPr>
          <w:b/>
          <w:bCs/>
        </w:rPr>
        <w:t xml:space="preserve"> </w:t>
      </w:r>
      <w:r w:rsidRPr="0081745D">
        <w:rPr>
          <w:b/>
          <w:bCs/>
        </w:rPr>
        <w:t>120.000,00</w:t>
      </w:r>
      <w:r w:rsidR="0081745D">
        <w:rPr>
          <w:b/>
          <w:bCs/>
        </w:rPr>
        <w:t> zł</w:t>
      </w:r>
      <w:r w:rsidRPr="0081745D">
        <w:t>, z czego</w:t>
      </w:r>
      <w:r w:rsidR="002C38F4" w:rsidRPr="0081745D">
        <w:t xml:space="preserve"> na 2020</w:t>
      </w:r>
      <w:r w:rsidR="0081745D">
        <w:t xml:space="preserve"> </w:t>
      </w:r>
      <w:r w:rsidRPr="0081745D">
        <w:t xml:space="preserve">r. przypada kwota </w:t>
      </w:r>
      <w:r w:rsidRPr="0081745D">
        <w:rPr>
          <w:b/>
        </w:rPr>
        <w:t>50.000,00</w:t>
      </w:r>
      <w:r w:rsidR="0081745D">
        <w:rPr>
          <w:b/>
        </w:rPr>
        <w:t> zł</w:t>
      </w:r>
      <w:r w:rsidRPr="0081745D">
        <w:t xml:space="preserve">. Zadanie </w:t>
      </w:r>
      <w:r w:rsidRPr="0081745D">
        <w:rPr>
          <w:bCs/>
        </w:rPr>
        <w:t xml:space="preserve">w trakcie realizacji, umowa została </w:t>
      </w:r>
      <w:r w:rsidR="00B33644" w:rsidRPr="0081745D">
        <w:rPr>
          <w:bCs/>
        </w:rPr>
        <w:t xml:space="preserve">zawarta 07.04.2020 z </w:t>
      </w:r>
      <w:r w:rsidRPr="0081745D">
        <w:rPr>
          <w:bCs/>
        </w:rPr>
        <w:t>PW DAKAR na kwotę 103.320,00</w:t>
      </w:r>
      <w:r w:rsidR="0081745D">
        <w:rPr>
          <w:bCs/>
        </w:rPr>
        <w:t> zł</w:t>
      </w:r>
      <w:r w:rsidRPr="0081745D">
        <w:rPr>
          <w:bCs/>
        </w:rPr>
        <w:t xml:space="preserve">. Na 30.06.2020 r. </w:t>
      </w:r>
      <w:r w:rsidRPr="0081745D">
        <w:t>wydatków nie poniesiono</w:t>
      </w:r>
      <w:r w:rsidRPr="0081745D">
        <w:rPr>
          <w:rFonts w:eastAsia="Arial Unicode MS"/>
          <w:b/>
          <w:kern w:val="1"/>
          <w:lang w:eastAsia="ar-SA"/>
        </w:rPr>
        <w:t>.</w:t>
      </w:r>
    </w:p>
    <w:p w14:paraId="7C37AE53" w14:textId="77777777" w:rsidR="002C38F4" w:rsidRPr="0081745D" w:rsidRDefault="002C38F4" w:rsidP="001E1CDE">
      <w:pPr>
        <w:widowControl w:val="0"/>
        <w:numPr>
          <w:ilvl w:val="0"/>
          <w:numId w:val="58"/>
        </w:numPr>
        <w:suppressAutoHyphens/>
        <w:ind w:left="567" w:hanging="283"/>
        <w:jc w:val="both"/>
        <w:rPr>
          <w:bCs/>
        </w:rPr>
      </w:pPr>
      <w:r w:rsidRPr="0081745D">
        <w:rPr>
          <w:b/>
          <w:bCs/>
        </w:rPr>
        <w:t xml:space="preserve">Rozbudowa drogi gminnej nr 351210W w miejscowości Zabłocie. </w:t>
      </w:r>
      <w:r w:rsidRPr="0081745D">
        <w:rPr>
          <w:rFonts w:eastAsia="Arial"/>
          <w:kern w:val="1"/>
          <w:lang w:eastAsia="ar-SA"/>
        </w:rPr>
        <w:t>Na realizację w</w:t>
      </w:r>
      <w:r w:rsidR="004773D7">
        <w:rPr>
          <w:rFonts w:eastAsia="Arial"/>
          <w:kern w:val="1"/>
          <w:lang w:eastAsia="ar-SA"/>
        </w:rPr>
        <w:t>/w </w:t>
      </w:r>
      <w:r w:rsidR="00B33644" w:rsidRPr="0081745D">
        <w:rPr>
          <w:rFonts w:eastAsia="Arial"/>
          <w:kern w:val="1"/>
          <w:lang w:eastAsia="ar-SA"/>
        </w:rPr>
        <w:t xml:space="preserve">zadania zaplanowano środki w </w:t>
      </w:r>
      <w:r w:rsidRPr="0081745D">
        <w:rPr>
          <w:rFonts w:eastAsia="Arial"/>
          <w:kern w:val="1"/>
          <w:lang w:eastAsia="ar-SA"/>
        </w:rPr>
        <w:t>kwocie</w:t>
      </w:r>
      <w:r w:rsidRPr="0081745D">
        <w:rPr>
          <w:b/>
          <w:bCs/>
        </w:rPr>
        <w:t xml:space="preserve"> 203.100,00</w:t>
      </w:r>
      <w:r w:rsidR="0081745D">
        <w:rPr>
          <w:b/>
          <w:bCs/>
        </w:rPr>
        <w:t> zł</w:t>
      </w:r>
      <w:r w:rsidRPr="0081745D">
        <w:rPr>
          <w:b/>
          <w:bCs/>
        </w:rPr>
        <w:t xml:space="preserve">. </w:t>
      </w:r>
      <w:r w:rsidRPr="0081745D">
        <w:rPr>
          <w:bCs/>
        </w:rPr>
        <w:t>Zadanie w trakcie uzgodnień formalno</w:t>
      </w:r>
      <w:r w:rsidR="004773D7">
        <w:rPr>
          <w:bCs/>
        </w:rPr>
        <w:t>-</w:t>
      </w:r>
      <w:r w:rsidRPr="0081745D">
        <w:rPr>
          <w:bCs/>
        </w:rPr>
        <w:t>prawnych z</w:t>
      </w:r>
      <w:r w:rsidR="0081745D">
        <w:rPr>
          <w:bCs/>
        </w:rPr>
        <w:t xml:space="preserve"> </w:t>
      </w:r>
      <w:r w:rsidRPr="0081745D">
        <w:rPr>
          <w:bCs/>
        </w:rPr>
        <w:t>innymi organa</w:t>
      </w:r>
      <w:r w:rsidR="0045212B">
        <w:rPr>
          <w:bCs/>
        </w:rPr>
        <w:t>mi, zgłoszenie robót w SP Radom</w:t>
      </w:r>
      <w:r w:rsidR="00B33644" w:rsidRPr="0081745D">
        <w:rPr>
          <w:bCs/>
        </w:rPr>
        <w:t>.</w:t>
      </w:r>
    </w:p>
    <w:p w14:paraId="7F278F20" w14:textId="77777777" w:rsidR="002C38F4" w:rsidRPr="0081745D" w:rsidRDefault="002C38F4" w:rsidP="001E1CDE">
      <w:pPr>
        <w:widowControl w:val="0"/>
        <w:numPr>
          <w:ilvl w:val="0"/>
          <w:numId w:val="58"/>
        </w:numPr>
        <w:suppressAutoHyphens/>
        <w:ind w:left="567" w:hanging="283"/>
        <w:jc w:val="both"/>
        <w:rPr>
          <w:bCs/>
        </w:rPr>
      </w:pPr>
      <w:r w:rsidRPr="0081745D">
        <w:rPr>
          <w:b/>
          <w:bCs/>
        </w:rPr>
        <w:t xml:space="preserve">Rozbudowa drogi gminnej nr 351236W w miejscowości Wola </w:t>
      </w:r>
      <w:r w:rsidR="00273A59" w:rsidRPr="0081745D">
        <w:rPr>
          <w:b/>
          <w:bCs/>
        </w:rPr>
        <w:t>Wacławowski</w:t>
      </w:r>
      <w:r w:rsidRPr="0081745D">
        <w:rPr>
          <w:b/>
          <w:bCs/>
        </w:rPr>
        <w:t xml:space="preserve">. </w:t>
      </w:r>
      <w:r w:rsidR="004773D7">
        <w:t>Jest to </w:t>
      </w:r>
      <w:r w:rsidRPr="0081745D">
        <w:t xml:space="preserve">zadanie </w:t>
      </w:r>
      <w:r w:rsidRPr="0081745D">
        <w:rPr>
          <w:rFonts w:eastAsia="Arial Unicode MS"/>
          <w:kern w:val="1"/>
          <w:lang w:eastAsia="ar-SA"/>
        </w:rPr>
        <w:t>wieloletnie</w:t>
      </w:r>
      <w:r w:rsidRPr="0081745D">
        <w:rPr>
          <w:b/>
          <w:bCs/>
        </w:rPr>
        <w:t xml:space="preserve">, </w:t>
      </w:r>
      <w:r w:rsidRPr="0081745D">
        <w:rPr>
          <w:bCs/>
        </w:rPr>
        <w:t>p</w:t>
      </w:r>
      <w:r w:rsidRPr="0081745D">
        <w:t>lanowana wartość zadania</w:t>
      </w:r>
      <w:r w:rsidRPr="0081745D">
        <w:rPr>
          <w:bCs/>
        </w:rPr>
        <w:t xml:space="preserve"> wynosi</w:t>
      </w:r>
      <w:r w:rsidRPr="0081745D">
        <w:rPr>
          <w:b/>
          <w:bCs/>
        </w:rPr>
        <w:t xml:space="preserve"> 80 000,00</w:t>
      </w:r>
      <w:r w:rsidR="0081745D">
        <w:rPr>
          <w:b/>
          <w:bCs/>
        </w:rPr>
        <w:t> zł</w:t>
      </w:r>
      <w:r w:rsidR="00273A59" w:rsidRPr="0081745D">
        <w:rPr>
          <w:b/>
          <w:bCs/>
        </w:rPr>
        <w:t>,</w:t>
      </w:r>
      <w:r w:rsidRPr="0081745D">
        <w:t xml:space="preserve"> z czego na 2020</w:t>
      </w:r>
      <w:r w:rsidR="0081745D">
        <w:t xml:space="preserve"> </w:t>
      </w:r>
      <w:r w:rsidRPr="0081745D">
        <w:t xml:space="preserve">r. przypada kwota </w:t>
      </w:r>
      <w:r w:rsidRPr="0081745D">
        <w:rPr>
          <w:b/>
        </w:rPr>
        <w:t>40.000,00</w:t>
      </w:r>
      <w:r w:rsidR="0081745D">
        <w:rPr>
          <w:b/>
        </w:rPr>
        <w:t> zł</w:t>
      </w:r>
      <w:r w:rsidRPr="0081745D">
        <w:rPr>
          <w:b/>
        </w:rPr>
        <w:t xml:space="preserve">. </w:t>
      </w:r>
      <w:r w:rsidRPr="0081745D">
        <w:t xml:space="preserve">Zadanie </w:t>
      </w:r>
      <w:r w:rsidRPr="0081745D">
        <w:rPr>
          <w:bCs/>
        </w:rPr>
        <w:t>w trakcie realizacji, umowa została z</w:t>
      </w:r>
      <w:r w:rsidR="00B33644" w:rsidRPr="0081745D">
        <w:rPr>
          <w:bCs/>
        </w:rPr>
        <w:t xml:space="preserve">awarta 25.03.2020 z PW DAKAR na </w:t>
      </w:r>
      <w:r w:rsidRPr="0081745D">
        <w:rPr>
          <w:bCs/>
        </w:rPr>
        <w:t>kwotę 76.260,00</w:t>
      </w:r>
      <w:r w:rsidR="0081745D">
        <w:rPr>
          <w:bCs/>
        </w:rPr>
        <w:t> zł</w:t>
      </w:r>
      <w:r w:rsidRPr="0081745D">
        <w:rPr>
          <w:bCs/>
        </w:rPr>
        <w:t>.</w:t>
      </w:r>
    </w:p>
    <w:p w14:paraId="2BAAAAE6" w14:textId="77777777" w:rsidR="002C38F4" w:rsidRPr="0081745D" w:rsidRDefault="002C38F4" w:rsidP="001E1CDE">
      <w:pPr>
        <w:widowControl w:val="0"/>
        <w:suppressAutoHyphens/>
        <w:rPr>
          <w:rFonts w:eastAsia="Arial"/>
          <w:bCs/>
          <w:kern w:val="1"/>
          <w:u w:val="single"/>
          <w:lang w:eastAsia="ar-SA"/>
        </w:rPr>
      </w:pPr>
    </w:p>
    <w:p w14:paraId="4D6AFF2A" w14:textId="77777777" w:rsidR="002F24A9" w:rsidRPr="0081745D" w:rsidRDefault="002F24A9" w:rsidP="001E1CDE">
      <w:pPr>
        <w:widowControl w:val="0"/>
        <w:suppressAutoHyphens/>
        <w:rPr>
          <w:rFonts w:eastAsia="Arial"/>
          <w:bCs/>
          <w:kern w:val="1"/>
          <w:lang w:eastAsia="ar-SA"/>
        </w:rPr>
      </w:pPr>
      <w:r w:rsidRPr="0081745D">
        <w:rPr>
          <w:rFonts w:eastAsia="Arial"/>
          <w:bCs/>
          <w:kern w:val="1"/>
          <w:u w:val="single"/>
          <w:lang w:eastAsia="ar-SA"/>
        </w:rPr>
        <w:t>W dziale 700</w:t>
      </w:r>
      <w:r w:rsidR="00F371D4" w:rsidRPr="0081745D">
        <w:rPr>
          <w:rFonts w:eastAsia="Arial"/>
          <w:bCs/>
          <w:kern w:val="1"/>
          <w:u w:val="single"/>
          <w:lang w:eastAsia="ar-SA"/>
        </w:rPr>
        <w:t xml:space="preserve"> </w:t>
      </w:r>
      <w:r w:rsidRPr="0081745D">
        <w:rPr>
          <w:rFonts w:eastAsia="Arial"/>
          <w:bCs/>
          <w:kern w:val="1"/>
          <w:u w:val="single"/>
          <w:lang w:eastAsia="ar-SA"/>
        </w:rPr>
        <w:t>Gospodarka mieszkaniowa</w:t>
      </w:r>
      <w:r w:rsidRPr="0081745D">
        <w:rPr>
          <w:rFonts w:eastAsia="Arial"/>
          <w:bCs/>
          <w:kern w:val="1"/>
          <w:lang w:eastAsia="ar-SA"/>
        </w:rPr>
        <w:t>.</w:t>
      </w:r>
    </w:p>
    <w:p w14:paraId="1CCBBE49" w14:textId="77777777" w:rsidR="000B77F8" w:rsidRPr="0081745D" w:rsidRDefault="000B77F8" w:rsidP="001E1CDE">
      <w:pPr>
        <w:widowControl w:val="0"/>
        <w:suppressAutoHyphens/>
        <w:ind w:firstLine="29"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kern w:val="1"/>
          <w:lang w:eastAsia="ar-SA"/>
        </w:rPr>
        <w:t>Na finansowanie zadań przyjęto w uchwale budżetowej kwotę</w:t>
      </w:r>
      <w:r w:rsidR="00F371D4" w:rsidRPr="0081745D">
        <w:rPr>
          <w:rFonts w:eastAsia="Arial"/>
          <w:kern w:val="1"/>
          <w:lang w:eastAsia="ar-SA"/>
        </w:rPr>
        <w:t xml:space="preserve"> </w:t>
      </w:r>
      <w:r w:rsidR="002C38F4" w:rsidRPr="0081745D">
        <w:rPr>
          <w:rFonts w:eastAsia="Arial"/>
          <w:b/>
          <w:kern w:val="1"/>
          <w:lang w:eastAsia="ar-SA"/>
        </w:rPr>
        <w:t>84.</w:t>
      </w:r>
      <w:r w:rsidRPr="0081745D">
        <w:rPr>
          <w:rFonts w:eastAsia="Arial"/>
          <w:b/>
          <w:kern w:val="1"/>
          <w:lang w:eastAsia="ar-SA"/>
        </w:rPr>
        <w:t>000</w:t>
      </w:r>
      <w:r w:rsidRPr="0081745D">
        <w:rPr>
          <w:rFonts w:eastAsia="Arial"/>
          <w:b/>
          <w:bCs/>
          <w:kern w:val="1"/>
          <w:lang w:eastAsia="ar-SA"/>
        </w:rPr>
        <w:t>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kern w:val="1"/>
          <w:lang w:eastAsia="ar-SA"/>
        </w:rPr>
        <w:t xml:space="preserve"> a wydatkowano </w:t>
      </w:r>
      <w:r w:rsidR="002C38F4" w:rsidRPr="0081745D">
        <w:rPr>
          <w:rFonts w:eastAsia="Arial"/>
          <w:kern w:val="1"/>
          <w:lang w:eastAsia="ar-SA"/>
        </w:rPr>
        <w:t>74.590,40</w:t>
      </w:r>
      <w:r w:rsidR="0081745D">
        <w:rPr>
          <w:rFonts w:eastAsia="Arial"/>
          <w:kern w:val="1"/>
          <w:lang w:eastAsia="ar-SA"/>
        </w:rPr>
        <w:t> zł</w:t>
      </w:r>
      <w:r w:rsidRPr="0081745D">
        <w:rPr>
          <w:rFonts w:eastAsia="Arial"/>
          <w:kern w:val="1"/>
          <w:lang w:eastAsia="ar-SA"/>
        </w:rPr>
        <w:t xml:space="preserve"> (</w:t>
      </w:r>
      <w:r w:rsidR="002C38F4" w:rsidRPr="0081745D">
        <w:rPr>
          <w:rFonts w:eastAsia="Arial"/>
          <w:kern w:val="1"/>
          <w:lang w:eastAsia="ar-SA"/>
        </w:rPr>
        <w:t>88,80</w:t>
      </w:r>
      <w:r w:rsidR="0081745D">
        <w:rPr>
          <w:rFonts w:eastAsia="Arial"/>
          <w:kern w:val="1"/>
          <w:lang w:eastAsia="ar-SA"/>
        </w:rPr>
        <w:t> %</w:t>
      </w:r>
      <w:r w:rsidRPr="0081745D">
        <w:rPr>
          <w:rFonts w:eastAsia="Arial"/>
          <w:kern w:val="1"/>
          <w:lang w:eastAsia="ar-SA"/>
        </w:rPr>
        <w:t xml:space="preserve"> planu)</w:t>
      </w:r>
      <w:r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>z przeznaczeniem na:</w:t>
      </w:r>
    </w:p>
    <w:p w14:paraId="4F4FA9B2" w14:textId="77777777" w:rsidR="002F24A9" w:rsidRPr="0081745D" w:rsidRDefault="003C4779" w:rsidP="001E1CDE">
      <w:pPr>
        <w:widowControl w:val="0"/>
        <w:numPr>
          <w:ilvl w:val="0"/>
          <w:numId w:val="59"/>
        </w:numPr>
        <w:suppressAutoHyphens/>
        <w:ind w:left="851" w:hanging="425"/>
        <w:jc w:val="both"/>
        <w:rPr>
          <w:rFonts w:eastAsia="Arial Unicode MS"/>
          <w:bCs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>Zakup gruntu na przejście dla pieszych w Mniszku.</w:t>
      </w:r>
      <w:r w:rsidRPr="0081745D">
        <w:rPr>
          <w:rFonts w:eastAsia="Arial Unicode MS"/>
          <w:kern w:val="1"/>
          <w:lang w:eastAsia="ar-SA"/>
        </w:rPr>
        <w:t xml:space="preserve"> Na to zadanie zaplanowano kwotę</w:t>
      </w:r>
      <w:r w:rsidR="00F371D4" w:rsidRPr="0081745D">
        <w:rPr>
          <w:rFonts w:eastAsia="Arial Unicode MS"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7.700,00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>.</w:t>
      </w:r>
      <w:r w:rsidR="002F24A9" w:rsidRPr="0081745D">
        <w:rPr>
          <w:rFonts w:eastAsia="Arial Unicode MS"/>
          <w:b/>
          <w:kern w:val="1"/>
          <w:lang w:eastAsia="ar-SA"/>
        </w:rPr>
        <w:t xml:space="preserve"> </w:t>
      </w:r>
      <w:r w:rsidRPr="0081745D">
        <w:rPr>
          <w:rFonts w:eastAsia="Arial Unicode MS"/>
          <w:kern w:val="1"/>
          <w:lang w:eastAsia="ar-SA"/>
        </w:rPr>
        <w:t xml:space="preserve">W I półroczu 2020 środków nie </w:t>
      </w:r>
      <w:r w:rsidR="00490F9F" w:rsidRPr="0081745D">
        <w:rPr>
          <w:rFonts w:eastAsia="Arial Unicode MS"/>
          <w:bCs/>
          <w:kern w:val="1"/>
          <w:lang w:eastAsia="ar-SA"/>
        </w:rPr>
        <w:t>wydatkowano</w:t>
      </w:r>
      <w:r w:rsidRPr="0081745D">
        <w:rPr>
          <w:rFonts w:eastAsia="Arial Unicode MS"/>
          <w:bCs/>
          <w:kern w:val="1"/>
          <w:lang w:eastAsia="ar-SA"/>
        </w:rPr>
        <w:t>.</w:t>
      </w:r>
    </w:p>
    <w:p w14:paraId="3E2DEDD4" w14:textId="77777777" w:rsidR="003C4779" w:rsidRPr="0081745D" w:rsidRDefault="003C4779" w:rsidP="001E1CDE">
      <w:pPr>
        <w:numPr>
          <w:ilvl w:val="0"/>
          <w:numId w:val="59"/>
        </w:numPr>
        <w:ind w:left="851" w:hanging="425"/>
        <w:jc w:val="both"/>
        <w:rPr>
          <w:rFonts w:eastAsia="Arial Unicode MS"/>
          <w:kern w:val="1"/>
          <w:lang w:eastAsia="ar-SA"/>
        </w:rPr>
      </w:pPr>
      <w:r w:rsidRPr="0081745D">
        <w:rPr>
          <w:rFonts w:eastAsia="Arial Unicode MS"/>
          <w:b/>
          <w:kern w:val="1"/>
          <w:lang w:eastAsia="ar-SA"/>
        </w:rPr>
        <w:t xml:space="preserve">Zakup nieruchomości w Walinach. </w:t>
      </w:r>
      <w:r w:rsidRPr="0081745D">
        <w:rPr>
          <w:rFonts w:eastAsia="Arial Unicode MS"/>
          <w:kern w:val="1"/>
          <w:lang w:eastAsia="ar-SA"/>
        </w:rPr>
        <w:t xml:space="preserve">Na to zadanie zaplanowano kwotę </w:t>
      </w:r>
      <w:r w:rsidRPr="0081745D">
        <w:rPr>
          <w:rFonts w:eastAsia="Arial Unicode MS"/>
          <w:b/>
          <w:kern w:val="1"/>
          <w:lang w:eastAsia="ar-SA"/>
        </w:rPr>
        <w:t>76.300,00</w:t>
      </w:r>
      <w:r w:rsidR="0081745D">
        <w:rPr>
          <w:rFonts w:eastAsia="Arial Unicode MS"/>
          <w:b/>
          <w:kern w:val="1"/>
          <w:lang w:eastAsia="ar-SA"/>
        </w:rPr>
        <w:t> zł</w:t>
      </w:r>
      <w:r w:rsidRPr="0081745D">
        <w:rPr>
          <w:rFonts w:eastAsia="Arial Unicode MS"/>
          <w:b/>
          <w:kern w:val="1"/>
          <w:lang w:eastAsia="ar-SA"/>
        </w:rPr>
        <w:t xml:space="preserve">. </w:t>
      </w:r>
      <w:r w:rsidRPr="0081745D">
        <w:rPr>
          <w:rFonts w:eastAsia="Arial Unicode MS"/>
          <w:kern w:val="1"/>
          <w:lang w:eastAsia="ar-SA"/>
        </w:rPr>
        <w:t>Wydatkowana została kwota</w:t>
      </w:r>
      <w:r w:rsidRPr="0081745D">
        <w:rPr>
          <w:rFonts w:eastAsia="Arial Unicode MS"/>
          <w:b/>
          <w:kern w:val="1"/>
          <w:lang w:eastAsia="ar-SA"/>
        </w:rPr>
        <w:t xml:space="preserve"> 74.590,40</w:t>
      </w:r>
      <w:r w:rsidR="0081745D">
        <w:rPr>
          <w:rFonts w:eastAsia="Arial Unicode MS"/>
          <w:b/>
          <w:kern w:val="1"/>
          <w:lang w:eastAsia="ar-SA"/>
        </w:rPr>
        <w:t> zł</w:t>
      </w:r>
      <w:r w:rsidRPr="0081745D">
        <w:rPr>
          <w:rFonts w:eastAsia="Arial Unicode MS"/>
          <w:b/>
          <w:kern w:val="1"/>
          <w:lang w:eastAsia="ar-SA"/>
        </w:rPr>
        <w:t xml:space="preserve">, </w:t>
      </w:r>
      <w:r w:rsidRPr="0081745D">
        <w:rPr>
          <w:rFonts w:eastAsia="Arial Unicode MS"/>
          <w:kern w:val="1"/>
          <w:lang w:eastAsia="ar-SA"/>
        </w:rPr>
        <w:t>tj. 97,76</w:t>
      </w:r>
      <w:r w:rsidR="0081745D">
        <w:rPr>
          <w:rFonts w:eastAsia="Arial Unicode MS"/>
          <w:kern w:val="1"/>
          <w:lang w:eastAsia="ar-SA"/>
        </w:rPr>
        <w:t> %</w:t>
      </w:r>
      <w:r w:rsidR="00B33644" w:rsidRPr="0081745D">
        <w:rPr>
          <w:rFonts w:eastAsia="Arial Unicode MS"/>
          <w:kern w:val="1"/>
          <w:lang w:eastAsia="ar-SA"/>
        </w:rPr>
        <w:t>.</w:t>
      </w:r>
    </w:p>
    <w:p w14:paraId="0309A188" w14:textId="77777777" w:rsidR="003C4779" w:rsidRPr="0081745D" w:rsidRDefault="003C4779" w:rsidP="001E1CDE">
      <w:pPr>
        <w:widowControl w:val="0"/>
        <w:suppressAutoHyphens/>
        <w:ind w:left="363" w:hanging="363"/>
        <w:rPr>
          <w:rFonts w:eastAsia="Arial Unicode MS"/>
          <w:b/>
          <w:kern w:val="1"/>
          <w:lang w:eastAsia="ar-SA"/>
        </w:rPr>
      </w:pPr>
    </w:p>
    <w:p w14:paraId="238684C6" w14:textId="77777777" w:rsidR="002F24A9" w:rsidRPr="0081745D" w:rsidRDefault="002F24A9" w:rsidP="001E1CDE">
      <w:pPr>
        <w:widowControl w:val="0"/>
        <w:suppressAutoHyphens/>
        <w:jc w:val="both"/>
        <w:rPr>
          <w:rFonts w:eastAsia="Arial"/>
          <w:bCs/>
          <w:kern w:val="1"/>
          <w:lang w:eastAsia="ar-SA"/>
        </w:rPr>
      </w:pPr>
      <w:r w:rsidRPr="0081745D">
        <w:rPr>
          <w:rFonts w:eastAsia="Arial"/>
          <w:bCs/>
          <w:kern w:val="1"/>
          <w:u w:val="single"/>
          <w:lang w:eastAsia="ar-SA"/>
        </w:rPr>
        <w:t>W dziale 710</w:t>
      </w:r>
      <w:r w:rsidR="00F371D4" w:rsidRPr="0081745D">
        <w:rPr>
          <w:rFonts w:eastAsia="Arial"/>
          <w:bCs/>
          <w:kern w:val="1"/>
          <w:u w:val="single"/>
          <w:lang w:eastAsia="ar-SA"/>
        </w:rPr>
        <w:t xml:space="preserve"> </w:t>
      </w:r>
      <w:r w:rsidRPr="0081745D">
        <w:rPr>
          <w:rFonts w:eastAsia="Arial"/>
          <w:bCs/>
          <w:kern w:val="1"/>
          <w:u w:val="single"/>
          <w:lang w:eastAsia="ar-SA"/>
        </w:rPr>
        <w:t>Działalność usługowa</w:t>
      </w:r>
      <w:r w:rsidRPr="0081745D">
        <w:rPr>
          <w:rFonts w:eastAsia="Arial"/>
          <w:bCs/>
          <w:kern w:val="1"/>
          <w:lang w:eastAsia="ar-SA"/>
        </w:rPr>
        <w:t>.</w:t>
      </w:r>
    </w:p>
    <w:p w14:paraId="7AA05368" w14:textId="77777777" w:rsidR="00B33644" w:rsidRPr="0081745D" w:rsidRDefault="002F24A9" w:rsidP="00B33644">
      <w:pPr>
        <w:numPr>
          <w:ilvl w:val="0"/>
          <w:numId w:val="60"/>
        </w:numPr>
        <w:ind w:left="851" w:hanging="425"/>
        <w:jc w:val="both"/>
        <w:rPr>
          <w:bCs/>
        </w:rPr>
      </w:pPr>
      <w:r w:rsidRPr="0081745D">
        <w:rPr>
          <w:rFonts w:eastAsia="Arial"/>
          <w:b/>
          <w:bCs/>
          <w:kern w:val="1"/>
          <w:lang w:eastAsia="ar-SA"/>
        </w:rPr>
        <w:t>Regionalne partnerstwo samorządów Mazowsza dla aktywizacji społeczeństwa</w:t>
      </w:r>
      <w:r w:rsidR="00C44E55"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informatycznego w zakresie e</w:t>
      </w:r>
      <w:r w:rsidR="00273A59"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administracji i geoinformacji</w:t>
      </w:r>
      <w:r w:rsidRPr="0081745D">
        <w:rPr>
          <w:rFonts w:eastAsia="Arial"/>
          <w:bCs/>
          <w:kern w:val="1"/>
          <w:lang w:eastAsia="ar-SA"/>
        </w:rPr>
        <w:t>.</w:t>
      </w:r>
      <w:r w:rsidR="00F371D4"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Projekt ASI</w:t>
      </w:r>
      <w:r w:rsidR="00306597" w:rsidRPr="0081745D">
        <w:rPr>
          <w:rFonts w:eastAsia="Arial"/>
          <w:b/>
          <w:bCs/>
          <w:kern w:val="1"/>
          <w:lang w:eastAsia="ar-SA"/>
        </w:rPr>
        <w:t xml:space="preserve">. </w:t>
      </w:r>
      <w:r w:rsidR="00FD5C55" w:rsidRPr="0081745D">
        <w:rPr>
          <w:bCs/>
        </w:rPr>
        <w:t xml:space="preserve">W 2015 roku Gmina </w:t>
      </w:r>
      <w:r w:rsidR="001D3CFE" w:rsidRPr="0081745D">
        <w:rPr>
          <w:bCs/>
        </w:rPr>
        <w:t>podpisała Umowę z Województwem Mazowieckim i przystąpiła do realizacji</w:t>
      </w:r>
      <w:r w:rsidR="00887263" w:rsidRPr="0081745D">
        <w:rPr>
          <w:bCs/>
        </w:rPr>
        <w:t xml:space="preserve"> </w:t>
      </w:r>
      <w:r w:rsidR="004773D7">
        <w:rPr>
          <w:bCs/>
        </w:rPr>
        <w:t>w/w </w:t>
      </w:r>
      <w:r w:rsidR="001D3CFE" w:rsidRPr="0081745D">
        <w:rPr>
          <w:bCs/>
        </w:rPr>
        <w:t>projektu. Przekazane w 2016 i 2017 roku środki zostały zwrócone. Umowa</w:t>
      </w:r>
      <w:r w:rsidR="001E7E7F" w:rsidRPr="0081745D">
        <w:rPr>
          <w:bCs/>
        </w:rPr>
        <w:t xml:space="preserve"> została aneksowana ponownie w</w:t>
      </w:r>
      <w:r w:rsidR="0081745D">
        <w:rPr>
          <w:bCs/>
        </w:rPr>
        <w:t xml:space="preserve"> </w:t>
      </w:r>
      <w:r w:rsidR="001D3CFE" w:rsidRPr="0081745D">
        <w:rPr>
          <w:bCs/>
        </w:rPr>
        <w:t xml:space="preserve">zakresie wartości w poszczególnych latach, a Gmina zaplanowała (po zmianach) łącznie środki </w:t>
      </w:r>
      <w:r w:rsidR="001E7E7F" w:rsidRPr="0081745D">
        <w:rPr>
          <w:bCs/>
        </w:rPr>
        <w:t>w</w:t>
      </w:r>
      <w:r w:rsidR="0081745D">
        <w:rPr>
          <w:bCs/>
        </w:rPr>
        <w:t xml:space="preserve"> </w:t>
      </w:r>
      <w:r w:rsidR="001D3CFE" w:rsidRPr="0081745D">
        <w:rPr>
          <w:bCs/>
        </w:rPr>
        <w:t>wysokości</w:t>
      </w:r>
      <w:r w:rsidR="00F371D4" w:rsidRPr="0081745D">
        <w:rPr>
          <w:bCs/>
        </w:rPr>
        <w:t xml:space="preserve"> </w:t>
      </w:r>
      <w:r w:rsidR="001E7E7F" w:rsidRPr="0081745D">
        <w:rPr>
          <w:bCs/>
        </w:rPr>
        <w:t>34.796</w:t>
      </w:r>
      <w:r w:rsidR="00FD5C55" w:rsidRPr="0081745D">
        <w:rPr>
          <w:bCs/>
        </w:rPr>
        <w:t>,00</w:t>
      </w:r>
      <w:r w:rsidR="0081745D">
        <w:rPr>
          <w:bCs/>
        </w:rPr>
        <w:t> zł</w:t>
      </w:r>
      <w:r w:rsidR="00FD5C55" w:rsidRPr="0081745D">
        <w:rPr>
          <w:bCs/>
        </w:rPr>
        <w:t xml:space="preserve">, </w:t>
      </w:r>
      <w:r w:rsidR="001D3CFE" w:rsidRPr="0081745D">
        <w:rPr>
          <w:bCs/>
        </w:rPr>
        <w:t xml:space="preserve">na okres </w:t>
      </w:r>
      <w:r w:rsidR="00273A59" w:rsidRPr="0081745D">
        <w:rPr>
          <w:bCs/>
        </w:rPr>
        <w:t>kolejnych lat</w:t>
      </w:r>
      <w:r w:rsidR="00887263" w:rsidRPr="0081745D">
        <w:rPr>
          <w:bCs/>
        </w:rPr>
        <w:t xml:space="preserve"> tj.</w:t>
      </w:r>
      <w:r w:rsidR="001D3CFE" w:rsidRPr="0081745D">
        <w:rPr>
          <w:rFonts w:eastAsia="Calibri"/>
        </w:rPr>
        <w:t xml:space="preserve"> </w:t>
      </w:r>
      <w:r w:rsidR="001776F4" w:rsidRPr="0081745D">
        <w:rPr>
          <w:rFonts w:eastAsia="Calibri"/>
        </w:rPr>
        <w:t>2018</w:t>
      </w:r>
      <w:r w:rsidR="000F2CC2" w:rsidRPr="0081745D">
        <w:rPr>
          <w:rFonts w:eastAsia="Calibri"/>
        </w:rPr>
        <w:t xml:space="preserve"> - </w:t>
      </w:r>
      <w:r w:rsidR="00273A59" w:rsidRPr="0081745D">
        <w:rPr>
          <w:rFonts w:eastAsia="Calibri"/>
        </w:rPr>
        <w:t>2.303</w:t>
      </w:r>
      <w:r w:rsidR="001D3CFE" w:rsidRPr="0081745D">
        <w:rPr>
          <w:rFonts w:eastAsia="Calibri"/>
        </w:rPr>
        <w:t>,00</w:t>
      </w:r>
      <w:r w:rsidR="0081745D">
        <w:rPr>
          <w:rFonts w:eastAsia="Calibri"/>
        </w:rPr>
        <w:t> zł</w:t>
      </w:r>
      <w:r w:rsidR="00273A59" w:rsidRPr="0081745D">
        <w:rPr>
          <w:rFonts w:eastAsia="Calibri"/>
        </w:rPr>
        <w:t>,</w:t>
      </w:r>
      <w:r w:rsidR="00464FCC" w:rsidRPr="0081745D">
        <w:rPr>
          <w:rFonts w:eastAsia="Calibri"/>
        </w:rPr>
        <w:t xml:space="preserve"> 2019 </w:t>
      </w:r>
      <w:r w:rsidR="000F2CC2" w:rsidRPr="0081745D">
        <w:rPr>
          <w:rFonts w:eastAsia="Calibri"/>
        </w:rPr>
        <w:t xml:space="preserve">- </w:t>
      </w:r>
      <w:r w:rsidR="00A25580" w:rsidRPr="0081745D">
        <w:rPr>
          <w:rFonts w:eastAsia="Calibri"/>
        </w:rPr>
        <w:t>13.161</w:t>
      </w:r>
      <w:r w:rsidR="00464FCC" w:rsidRPr="0081745D">
        <w:rPr>
          <w:rFonts w:eastAsia="Calibri"/>
        </w:rPr>
        <w:t>,00</w:t>
      </w:r>
      <w:r w:rsidR="0081745D">
        <w:rPr>
          <w:rFonts w:eastAsia="Calibri"/>
        </w:rPr>
        <w:t> zł</w:t>
      </w:r>
      <w:r w:rsidR="00464FCC" w:rsidRPr="0081745D">
        <w:rPr>
          <w:rFonts w:eastAsia="Calibri"/>
        </w:rPr>
        <w:t>, 2020</w:t>
      </w:r>
      <w:r w:rsidR="00F371D4" w:rsidRPr="0081745D">
        <w:rPr>
          <w:rFonts w:eastAsia="Calibri"/>
        </w:rPr>
        <w:t xml:space="preserve"> </w:t>
      </w:r>
      <w:r w:rsidR="000F2CC2" w:rsidRPr="0081745D">
        <w:rPr>
          <w:rFonts w:eastAsia="Calibri"/>
        </w:rPr>
        <w:t xml:space="preserve">- </w:t>
      </w:r>
      <w:r w:rsidR="00464FCC" w:rsidRPr="0081745D">
        <w:rPr>
          <w:rFonts w:eastAsia="Calibri"/>
        </w:rPr>
        <w:t>19.332,00</w:t>
      </w:r>
      <w:r w:rsidR="0081745D">
        <w:rPr>
          <w:rFonts w:eastAsia="Calibri"/>
        </w:rPr>
        <w:t> zł</w:t>
      </w:r>
      <w:r w:rsidR="00464FCC" w:rsidRPr="0081745D">
        <w:rPr>
          <w:rFonts w:eastAsia="Calibri"/>
        </w:rPr>
        <w:t>.</w:t>
      </w:r>
    </w:p>
    <w:p w14:paraId="73ACA574" w14:textId="77777777" w:rsidR="002F24A9" w:rsidRPr="0081745D" w:rsidRDefault="00D60854" w:rsidP="00B33644">
      <w:pPr>
        <w:ind w:left="851"/>
        <w:jc w:val="both"/>
        <w:rPr>
          <w:bCs/>
        </w:rPr>
      </w:pPr>
      <w:r w:rsidRPr="0081745D">
        <w:rPr>
          <w:rFonts w:eastAsia="Calibri"/>
        </w:rPr>
        <w:t xml:space="preserve">W marcu </w:t>
      </w:r>
      <w:r w:rsidR="00464FCC" w:rsidRPr="0081745D">
        <w:rPr>
          <w:rFonts w:eastAsia="Calibri"/>
        </w:rPr>
        <w:t>2020</w:t>
      </w:r>
      <w:r w:rsidR="001D3CFE" w:rsidRPr="0081745D">
        <w:rPr>
          <w:rFonts w:eastAsia="Calibri"/>
        </w:rPr>
        <w:t xml:space="preserve"> roku środki w kwocie </w:t>
      </w:r>
      <w:r w:rsidR="00A25580" w:rsidRPr="0081745D">
        <w:rPr>
          <w:rFonts w:eastAsia="Calibri"/>
          <w:b/>
        </w:rPr>
        <w:t>19.331</w:t>
      </w:r>
      <w:r w:rsidR="00464FCC" w:rsidRPr="0081745D">
        <w:rPr>
          <w:rFonts w:eastAsia="Calibri"/>
          <w:b/>
        </w:rPr>
        <w:t>,60</w:t>
      </w:r>
      <w:r w:rsidR="0081745D">
        <w:rPr>
          <w:rFonts w:eastAsia="Calibri"/>
        </w:rPr>
        <w:t> zł</w:t>
      </w:r>
      <w:r w:rsidR="001D3CFE" w:rsidRPr="0081745D">
        <w:rPr>
          <w:rFonts w:eastAsia="Calibri"/>
        </w:rPr>
        <w:t xml:space="preserve"> zostały przekazane zgodnie z </w:t>
      </w:r>
      <w:r w:rsidRPr="0081745D">
        <w:rPr>
          <w:rFonts w:eastAsia="Calibri"/>
        </w:rPr>
        <w:t>podpisaną umo</w:t>
      </w:r>
      <w:r w:rsidR="00464FCC" w:rsidRPr="0081745D">
        <w:rPr>
          <w:rFonts w:eastAsia="Calibri"/>
        </w:rPr>
        <w:t xml:space="preserve">wą </w:t>
      </w:r>
      <w:r w:rsidR="001D3CFE" w:rsidRPr="0081745D">
        <w:rPr>
          <w:rFonts w:eastAsia="Calibri"/>
        </w:rPr>
        <w:t xml:space="preserve">dotacji na ten rok. </w:t>
      </w:r>
      <w:r w:rsidR="001D3CFE" w:rsidRPr="0081745D">
        <w:t xml:space="preserve">Przedsięwzięcie realizuje </w:t>
      </w:r>
      <w:r w:rsidR="002F24A9" w:rsidRPr="0081745D">
        <w:rPr>
          <w:rFonts w:eastAsia="Arial"/>
          <w:bCs/>
          <w:kern w:val="1"/>
          <w:lang w:eastAsia="ar-SA"/>
        </w:rPr>
        <w:t>Samorząd Województwa Mazowieckiego, a Gmina przekaz</w:t>
      </w:r>
      <w:r w:rsidR="00306597" w:rsidRPr="0081745D">
        <w:rPr>
          <w:rFonts w:eastAsia="Arial"/>
          <w:bCs/>
          <w:kern w:val="1"/>
          <w:lang w:eastAsia="ar-SA"/>
        </w:rPr>
        <w:t>uje</w:t>
      </w:r>
      <w:r w:rsidR="002F24A9" w:rsidRPr="0081745D">
        <w:rPr>
          <w:rFonts w:eastAsia="Arial"/>
          <w:bCs/>
          <w:kern w:val="1"/>
          <w:lang w:eastAsia="ar-SA"/>
        </w:rPr>
        <w:t xml:space="preserve"> środki finansowe w formie dotacji. </w:t>
      </w:r>
    </w:p>
    <w:p w14:paraId="415449E7" w14:textId="77777777" w:rsidR="00726BC9" w:rsidRPr="0081745D" w:rsidRDefault="00726BC9" w:rsidP="001E1CDE">
      <w:pPr>
        <w:widowControl w:val="0"/>
        <w:suppressAutoHyphens/>
        <w:jc w:val="both"/>
        <w:rPr>
          <w:rFonts w:eastAsia="Arial"/>
          <w:bCs/>
          <w:kern w:val="1"/>
          <w:u w:val="single"/>
          <w:lang w:eastAsia="ar-SA"/>
        </w:rPr>
      </w:pPr>
    </w:p>
    <w:p w14:paraId="59A3F902" w14:textId="77777777" w:rsidR="005E5C78" w:rsidRPr="0081745D" w:rsidRDefault="005E5C78" w:rsidP="001E1CDE">
      <w:pPr>
        <w:widowControl w:val="0"/>
        <w:suppressAutoHyphens/>
        <w:jc w:val="both"/>
        <w:rPr>
          <w:rFonts w:eastAsia="Arial"/>
          <w:bCs/>
          <w:kern w:val="1"/>
          <w:lang w:eastAsia="ar-SA"/>
        </w:rPr>
      </w:pPr>
      <w:r w:rsidRPr="0081745D">
        <w:rPr>
          <w:rFonts w:eastAsia="Arial"/>
          <w:bCs/>
          <w:kern w:val="1"/>
          <w:u w:val="single"/>
          <w:lang w:eastAsia="ar-SA"/>
        </w:rPr>
        <w:t>W dziale 754</w:t>
      </w:r>
      <w:r w:rsidR="00F371D4" w:rsidRPr="0081745D">
        <w:rPr>
          <w:rFonts w:eastAsia="Arial"/>
          <w:bCs/>
          <w:kern w:val="1"/>
          <w:u w:val="single"/>
          <w:lang w:eastAsia="ar-SA"/>
        </w:rPr>
        <w:t xml:space="preserve"> </w:t>
      </w:r>
      <w:r w:rsidRPr="0081745D">
        <w:rPr>
          <w:rFonts w:eastAsia="Arial"/>
          <w:bCs/>
          <w:kern w:val="1"/>
          <w:u w:val="single"/>
          <w:lang w:eastAsia="ar-SA"/>
        </w:rPr>
        <w:t>Bezpieczeństwo publiczne i ochrona przeciwpożarowa</w:t>
      </w:r>
      <w:r w:rsidRPr="0081745D">
        <w:rPr>
          <w:rFonts w:eastAsia="Arial"/>
          <w:bCs/>
          <w:kern w:val="1"/>
          <w:lang w:eastAsia="ar-SA"/>
        </w:rPr>
        <w:t>.</w:t>
      </w:r>
    </w:p>
    <w:p w14:paraId="0294B69E" w14:textId="77777777" w:rsidR="005244A7" w:rsidRPr="0081745D" w:rsidRDefault="005244A7" w:rsidP="001E1CDE">
      <w:pPr>
        <w:widowControl w:val="0"/>
        <w:suppressAutoHyphens/>
        <w:ind w:firstLine="29"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kern w:val="1"/>
          <w:lang w:eastAsia="ar-SA"/>
        </w:rPr>
        <w:t>Na finansowanie zadań przyjęto w uchwale budżetowej kwotę</w:t>
      </w:r>
      <w:r w:rsidR="00F371D4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b/>
          <w:kern w:val="1"/>
          <w:lang w:eastAsia="ar-SA"/>
        </w:rPr>
        <w:t>332.500</w:t>
      </w:r>
      <w:r w:rsidRPr="0081745D">
        <w:rPr>
          <w:rFonts w:eastAsia="Arial"/>
          <w:b/>
          <w:bCs/>
          <w:kern w:val="1"/>
          <w:lang w:eastAsia="ar-SA"/>
        </w:rPr>
        <w:t>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kern w:val="1"/>
          <w:lang w:eastAsia="ar-SA"/>
        </w:rPr>
        <w:t xml:space="preserve"> a wydatkowano </w:t>
      </w:r>
      <w:r w:rsidRPr="0081745D">
        <w:rPr>
          <w:rFonts w:eastAsia="Arial"/>
          <w:b/>
          <w:kern w:val="1"/>
          <w:lang w:eastAsia="ar-SA"/>
        </w:rPr>
        <w:t>12.500,00</w:t>
      </w:r>
      <w:r w:rsidR="0081745D">
        <w:rPr>
          <w:rFonts w:eastAsia="Arial"/>
          <w:kern w:val="1"/>
          <w:lang w:eastAsia="ar-SA"/>
        </w:rPr>
        <w:t> zł</w:t>
      </w:r>
      <w:r w:rsidRPr="0081745D">
        <w:rPr>
          <w:rFonts w:eastAsia="Arial"/>
          <w:kern w:val="1"/>
          <w:lang w:eastAsia="ar-SA"/>
        </w:rPr>
        <w:t xml:space="preserve"> (3,76</w:t>
      </w:r>
      <w:r w:rsidR="0081745D">
        <w:rPr>
          <w:rFonts w:eastAsia="Arial"/>
          <w:kern w:val="1"/>
          <w:lang w:eastAsia="ar-SA"/>
        </w:rPr>
        <w:t> %</w:t>
      </w:r>
      <w:r w:rsidRPr="0081745D">
        <w:rPr>
          <w:rFonts w:eastAsia="Arial"/>
          <w:kern w:val="1"/>
          <w:lang w:eastAsia="ar-SA"/>
        </w:rPr>
        <w:t xml:space="preserve"> planu)</w:t>
      </w:r>
      <w:r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>z przeznaczeniem na:</w:t>
      </w:r>
    </w:p>
    <w:p w14:paraId="1E2E8CAA" w14:textId="77777777" w:rsidR="002F24A9" w:rsidRPr="0081745D" w:rsidRDefault="00503559" w:rsidP="001E1CDE">
      <w:pPr>
        <w:widowControl w:val="0"/>
        <w:numPr>
          <w:ilvl w:val="0"/>
          <w:numId w:val="61"/>
        </w:numPr>
        <w:suppressAutoHyphens/>
        <w:ind w:left="709" w:hanging="283"/>
        <w:jc w:val="both"/>
        <w:rPr>
          <w:rFonts w:eastAsia="Arial"/>
          <w:bCs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>Dofinansowanie zakupu samochodu osobowego typu SUV dla potrzeb Posterunku Policji w</w:t>
      </w:r>
      <w:r w:rsid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Wolanowie</w:t>
      </w:r>
      <w:r w:rsidR="00D25E13" w:rsidRPr="0081745D">
        <w:rPr>
          <w:rFonts w:eastAsia="Arial"/>
          <w:b/>
          <w:bCs/>
          <w:kern w:val="1"/>
          <w:lang w:eastAsia="ar-SA"/>
        </w:rPr>
        <w:t xml:space="preserve">. </w:t>
      </w:r>
      <w:r w:rsidR="00D25E13" w:rsidRPr="0081745D">
        <w:rPr>
          <w:rFonts w:eastAsia="Arial"/>
          <w:bCs/>
          <w:kern w:val="1"/>
          <w:lang w:eastAsia="ar-SA"/>
        </w:rPr>
        <w:t>Na to zadanie zaplanowano kwotę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="00D25E13" w:rsidRPr="0081745D">
        <w:rPr>
          <w:rFonts w:eastAsia="Arial"/>
          <w:b/>
          <w:bCs/>
          <w:kern w:val="1"/>
          <w:lang w:eastAsia="ar-SA"/>
        </w:rPr>
        <w:t>60.000,00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="00D25E13" w:rsidRPr="0081745D">
        <w:rPr>
          <w:rFonts w:eastAsia="Arial"/>
          <w:bCs/>
          <w:kern w:val="1"/>
          <w:lang w:eastAsia="ar-SA"/>
        </w:rPr>
        <w:t>.</w:t>
      </w:r>
      <w:r w:rsidR="00D25E13" w:rsidRPr="0081745D">
        <w:rPr>
          <w:rFonts w:eastAsia="Arial"/>
          <w:b/>
          <w:bCs/>
          <w:kern w:val="1"/>
          <w:lang w:eastAsia="ar-SA"/>
        </w:rPr>
        <w:t xml:space="preserve"> </w:t>
      </w:r>
      <w:r w:rsidR="00B33644" w:rsidRPr="0081745D">
        <w:rPr>
          <w:rFonts w:eastAsia="Arial"/>
          <w:bCs/>
          <w:kern w:val="1"/>
          <w:lang w:eastAsia="ar-SA"/>
        </w:rPr>
        <w:t xml:space="preserve">W I półroczu 2020 środków nie </w:t>
      </w:r>
      <w:r w:rsidR="00D25E13" w:rsidRPr="0081745D">
        <w:rPr>
          <w:rFonts w:eastAsia="Arial"/>
          <w:bCs/>
          <w:kern w:val="1"/>
          <w:lang w:eastAsia="ar-SA"/>
        </w:rPr>
        <w:t>wydatkowano.</w:t>
      </w:r>
    </w:p>
    <w:p w14:paraId="7AD71140" w14:textId="77777777" w:rsidR="00D25E13" w:rsidRPr="0081745D" w:rsidRDefault="00323A17" w:rsidP="001E1CDE">
      <w:pPr>
        <w:widowControl w:val="0"/>
        <w:numPr>
          <w:ilvl w:val="0"/>
          <w:numId w:val="61"/>
        </w:numPr>
        <w:suppressAutoHyphens/>
        <w:ind w:left="709" w:hanging="283"/>
        <w:jc w:val="both"/>
        <w:rPr>
          <w:rFonts w:eastAsia="Arial"/>
          <w:bCs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>Dofinansowanie zadania "Poprawa łączności radiowej na obszarze działania KM PSP w</w:t>
      </w:r>
      <w:r w:rsidR="004773D7">
        <w:rPr>
          <w:rFonts w:eastAsia="Arial"/>
          <w:b/>
          <w:bCs/>
          <w:kern w:val="1"/>
          <w:lang w:eastAsia="ar-SA"/>
        </w:rPr>
        <w:t> </w:t>
      </w:r>
      <w:r w:rsidRPr="0081745D">
        <w:rPr>
          <w:rFonts w:eastAsia="Arial"/>
          <w:b/>
          <w:bCs/>
          <w:kern w:val="1"/>
          <w:lang w:eastAsia="ar-SA"/>
        </w:rPr>
        <w:t>Radomiu"</w:t>
      </w:r>
      <w:r w:rsidRPr="0081745D">
        <w:rPr>
          <w:rFonts w:eastAsia="Arial"/>
          <w:bCs/>
          <w:kern w:val="1"/>
          <w:lang w:eastAsia="ar-SA"/>
        </w:rPr>
        <w:t xml:space="preserve">. </w:t>
      </w:r>
      <w:r w:rsidRPr="0081745D">
        <w:rPr>
          <w:rFonts w:eastAsia="Arial"/>
          <w:kern w:val="1"/>
          <w:lang w:eastAsia="ar-SA"/>
        </w:rPr>
        <w:t>Na realizację w/w zadania zaplanowano środki w</w:t>
      </w:r>
      <w:r w:rsidR="000F2CC2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>kwocie</w:t>
      </w:r>
      <w:r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12.500,00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 xml:space="preserve">. </w:t>
      </w:r>
      <w:r w:rsidR="009B6436" w:rsidRPr="0081745D">
        <w:rPr>
          <w:rFonts w:eastAsia="Arial"/>
          <w:bCs/>
          <w:kern w:val="1"/>
          <w:lang w:eastAsia="ar-SA"/>
        </w:rPr>
        <w:t xml:space="preserve">Środki zostały </w:t>
      </w:r>
      <w:r w:rsidRPr="0081745D">
        <w:rPr>
          <w:rFonts w:eastAsia="Arial"/>
          <w:bCs/>
          <w:kern w:val="1"/>
          <w:lang w:eastAsia="ar-SA"/>
        </w:rPr>
        <w:t>przekazane w 100,00</w:t>
      </w:r>
      <w:r w:rsidR="0081745D">
        <w:rPr>
          <w:rFonts w:eastAsia="Arial"/>
          <w:bCs/>
          <w:kern w:val="1"/>
          <w:lang w:eastAsia="ar-SA"/>
        </w:rPr>
        <w:t> %</w:t>
      </w:r>
      <w:r w:rsidRPr="0081745D">
        <w:rPr>
          <w:rFonts w:eastAsia="Arial"/>
          <w:bCs/>
          <w:kern w:val="1"/>
          <w:lang w:eastAsia="ar-SA"/>
        </w:rPr>
        <w:t xml:space="preserve"> w lutym 2020 r.</w:t>
      </w:r>
    </w:p>
    <w:p w14:paraId="27BDBDA3" w14:textId="77777777" w:rsidR="00323A17" w:rsidRPr="0081745D" w:rsidRDefault="00323A17" w:rsidP="001E1CDE">
      <w:pPr>
        <w:widowControl w:val="0"/>
        <w:numPr>
          <w:ilvl w:val="0"/>
          <w:numId w:val="61"/>
        </w:numPr>
        <w:suppressAutoHyphens/>
        <w:ind w:left="709" w:hanging="283"/>
        <w:jc w:val="both"/>
        <w:rPr>
          <w:rFonts w:eastAsia="Arial"/>
          <w:bCs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 xml:space="preserve">Modernizacja strażnicy w Młodocinie Większym. </w:t>
      </w:r>
      <w:r w:rsidRPr="0081745D">
        <w:rPr>
          <w:rFonts w:eastAsia="Arial"/>
          <w:bCs/>
          <w:kern w:val="1"/>
          <w:lang w:eastAsia="ar-SA"/>
        </w:rPr>
        <w:t>Na zadanie zaplanowana została kwota</w:t>
      </w:r>
      <w:r w:rsidRPr="0081745D">
        <w:rPr>
          <w:rFonts w:eastAsia="Arial"/>
          <w:b/>
          <w:bCs/>
          <w:kern w:val="1"/>
          <w:lang w:eastAsia="ar-SA"/>
        </w:rPr>
        <w:t xml:space="preserve"> 60.000,00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="001C5AD7" w:rsidRPr="0081745D">
        <w:rPr>
          <w:rFonts w:eastAsia="Arial"/>
          <w:b/>
          <w:bCs/>
          <w:kern w:val="1"/>
          <w:lang w:eastAsia="ar-SA"/>
        </w:rPr>
        <w:t xml:space="preserve">, </w:t>
      </w:r>
      <w:r w:rsidR="001C5AD7" w:rsidRPr="0081745D">
        <w:rPr>
          <w:rFonts w:eastAsia="Arial"/>
          <w:bCs/>
          <w:kern w:val="1"/>
          <w:lang w:eastAsia="ar-SA"/>
        </w:rPr>
        <w:t>w tym środki z funduszu sołeckiego wsi Młodocin Większy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="001C5AD7" w:rsidRPr="0081745D">
        <w:rPr>
          <w:rFonts w:eastAsia="Arial"/>
          <w:b/>
          <w:bCs/>
          <w:kern w:val="1"/>
          <w:lang w:eastAsia="ar-SA"/>
        </w:rPr>
        <w:t>17.000,00</w:t>
      </w:r>
      <w:r w:rsidR="0081745D">
        <w:rPr>
          <w:rFonts w:eastAsia="Arial"/>
          <w:bCs/>
          <w:kern w:val="1"/>
          <w:lang w:eastAsia="ar-SA"/>
        </w:rPr>
        <w:t> zł</w:t>
      </w:r>
      <w:r w:rsidR="001C5AD7" w:rsidRPr="0081745D">
        <w:rPr>
          <w:rFonts w:eastAsia="Arial"/>
          <w:bCs/>
          <w:kern w:val="1"/>
          <w:lang w:eastAsia="ar-SA"/>
        </w:rPr>
        <w:t>. Wydatków nie poniesiono.</w:t>
      </w:r>
    </w:p>
    <w:p w14:paraId="3520D395" w14:textId="77777777" w:rsidR="00323A17" w:rsidRPr="0081745D" w:rsidRDefault="005244A7" w:rsidP="001E1CDE">
      <w:pPr>
        <w:widowControl w:val="0"/>
        <w:numPr>
          <w:ilvl w:val="0"/>
          <w:numId w:val="61"/>
        </w:numPr>
        <w:suppressAutoHyphens/>
        <w:ind w:left="709" w:hanging="283"/>
        <w:jc w:val="both"/>
        <w:rPr>
          <w:rFonts w:eastAsia="Arial"/>
          <w:b/>
          <w:bCs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 xml:space="preserve">Dofinansowanie zakupu samochodu bojowego dla OSP Strzałków. </w:t>
      </w:r>
      <w:r w:rsidRPr="0081745D">
        <w:rPr>
          <w:rFonts w:eastAsia="Arial"/>
          <w:bCs/>
          <w:kern w:val="1"/>
          <w:lang w:eastAsia="ar-SA"/>
        </w:rPr>
        <w:t>Na zadanie zaplanowana została kwota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200 000,00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 xml:space="preserve">. </w:t>
      </w:r>
      <w:r w:rsidRPr="0081745D">
        <w:rPr>
          <w:rFonts w:eastAsia="Arial"/>
          <w:bCs/>
          <w:kern w:val="1"/>
          <w:lang w:eastAsia="ar-SA"/>
        </w:rPr>
        <w:t>Zadanie w trakcie post</w:t>
      </w:r>
      <w:r w:rsidR="00531710">
        <w:rPr>
          <w:rFonts w:eastAsia="Arial"/>
          <w:bCs/>
          <w:kern w:val="1"/>
          <w:lang w:eastAsia="ar-SA"/>
        </w:rPr>
        <w:t>ępowania, zakup w II </w:t>
      </w:r>
      <w:r w:rsidRPr="0081745D">
        <w:rPr>
          <w:rFonts w:eastAsia="Arial"/>
          <w:bCs/>
          <w:kern w:val="1"/>
          <w:lang w:eastAsia="ar-SA"/>
        </w:rPr>
        <w:t>półroczu.</w:t>
      </w:r>
    </w:p>
    <w:p w14:paraId="4761CBE7" w14:textId="77777777" w:rsidR="005244A7" w:rsidRPr="0081745D" w:rsidRDefault="005244A7" w:rsidP="001E1CDE">
      <w:pPr>
        <w:widowControl w:val="0"/>
        <w:suppressAutoHyphens/>
        <w:rPr>
          <w:rFonts w:eastAsia="Arial"/>
          <w:bCs/>
          <w:kern w:val="1"/>
          <w:u w:val="single"/>
          <w:lang w:eastAsia="ar-SA"/>
        </w:rPr>
      </w:pPr>
    </w:p>
    <w:p w14:paraId="0DD82F6B" w14:textId="77777777" w:rsidR="002F24A9" w:rsidRPr="0081745D" w:rsidRDefault="002F24A9" w:rsidP="001E1CDE">
      <w:pPr>
        <w:widowControl w:val="0"/>
        <w:suppressAutoHyphens/>
        <w:jc w:val="both"/>
        <w:rPr>
          <w:rFonts w:eastAsia="Arial"/>
          <w:bCs/>
          <w:kern w:val="1"/>
          <w:u w:val="single"/>
          <w:lang w:eastAsia="ar-SA"/>
        </w:rPr>
      </w:pPr>
      <w:r w:rsidRPr="0081745D">
        <w:rPr>
          <w:rFonts w:eastAsia="Arial"/>
          <w:bCs/>
          <w:kern w:val="1"/>
          <w:u w:val="single"/>
          <w:lang w:eastAsia="ar-SA"/>
        </w:rPr>
        <w:t>W dziale 801</w:t>
      </w:r>
      <w:r w:rsidR="00F371D4" w:rsidRPr="0081745D">
        <w:rPr>
          <w:rFonts w:eastAsia="Arial"/>
          <w:bCs/>
          <w:kern w:val="1"/>
          <w:u w:val="single"/>
          <w:lang w:eastAsia="ar-SA"/>
        </w:rPr>
        <w:t xml:space="preserve"> </w:t>
      </w:r>
      <w:r w:rsidRPr="0081745D">
        <w:rPr>
          <w:rFonts w:eastAsia="Arial"/>
          <w:bCs/>
          <w:kern w:val="1"/>
          <w:u w:val="single"/>
          <w:lang w:eastAsia="ar-SA"/>
        </w:rPr>
        <w:t>Oświata i wychowanie</w:t>
      </w:r>
    </w:p>
    <w:p w14:paraId="399FCED3" w14:textId="77777777" w:rsidR="00306597" w:rsidRPr="0081745D" w:rsidRDefault="000B77F8" w:rsidP="001E1CDE">
      <w:pPr>
        <w:widowControl w:val="0"/>
        <w:suppressAutoHyphens/>
        <w:jc w:val="both"/>
        <w:rPr>
          <w:rFonts w:eastAsia="Arial"/>
          <w:bCs/>
          <w:kern w:val="1"/>
          <w:lang w:eastAsia="ar-SA"/>
        </w:rPr>
      </w:pPr>
      <w:r w:rsidRPr="0081745D">
        <w:rPr>
          <w:rFonts w:eastAsia="Arial"/>
          <w:bCs/>
          <w:kern w:val="1"/>
          <w:lang w:eastAsia="ar-SA"/>
        </w:rPr>
        <w:t>Plan</w:t>
      </w:r>
      <w:r w:rsidR="00306597" w:rsidRPr="0081745D">
        <w:rPr>
          <w:rFonts w:eastAsia="Arial"/>
          <w:bCs/>
          <w:kern w:val="1"/>
          <w:lang w:eastAsia="ar-SA"/>
        </w:rPr>
        <w:t>owane wydatki</w:t>
      </w:r>
      <w:r w:rsidRPr="0081745D">
        <w:rPr>
          <w:rFonts w:eastAsia="Arial"/>
          <w:bCs/>
          <w:kern w:val="1"/>
          <w:lang w:eastAsia="ar-SA"/>
        </w:rPr>
        <w:t xml:space="preserve"> </w:t>
      </w:r>
      <w:r w:rsidR="005244A7" w:rsidRPr="0081745D">
        <w:rPr>
          <w:rFonts w:eastAsia="Arial"/>
          <w:b/>
          <w:kern w:val="1"/>
          <w:lang w:eastAsia="ar-SA"/>
        </w:rPr>
        <w:t>200.000</w:t>
      </w:r>
      <w:r w:rsidRPr="0081745D">
        <w:rPr>
          <w:rFonts w:eastAsia="Arial"/>
          <w:b/>
          <w:kern w:val="1"/>
          <w:lang w:eastAsia="ar-SA"/>
        </w:rPr>
        <w:t>,00</w:t>
      </w:r>
      <w:r w:rsidR="0081745D">
        <w:rPr>
          <w:rFonts w:eastAsia="Arial"/>
          <w:b/>
          <w:kern w:val="1"/>
          <w:lang w:eastAsia="ar-SA"/>
        </w:rPr>
        <w:t> zł</w:t>
      </w:r>
      <w:r w:rsidRPr="0081745D">
        <w:rPr>
          <w:rFonts w:eastAsia="Arial"/>
          <w:bCs/>
          <w:kern w:val="1"/>
          <w:lang w:eastAsia="ar-SA"/>
        </w:rPr>
        <w:t xml:space="preserve">, wydatkowano </w:t>
      </w:r>
      <w:r w:rsidR="005244A7" w:rsidRPr="0081745D">
        <w:rPr>
          <w:rFonts w:eastAsia="Arial"/>
          <w:bCs/>
          <w:kern w:val="1"/>
          <w:lang w:eastAsia="ar-SA"/>
        </w:rPr>
        <w:t>6,00</w:t>
      </w:r>
      <w:r w:rsidR="0081745D">
        <w:rPr>
          <w:rFonts w:eastAsia="Arial"/>
          <w:bCs/>
          <w:kern w:val="1"/>
          <w:lang w:eastAsia="ar-SA"/>
        </w:rPr>
        <w:t> %</w:t>
      </w:r>
      <w:r w:rsidRPr="0081745D">
        <w:rPr>
          <w:rFonts w:eastAsia="Arial"/>
          <w:bCs/>
          <w:kern w:val="1"/>
          <w:lang w:eastAsia="ar-SA"/>
        </w:rPr>
        <w:t xml:space="preserve"> tj.</w:t>
      </w:r>
      <w:r w:rsidR="00306597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 xml:space="preserve">kwotę </w:t>
      </w:r>
      <w:r w:rsidRPr="0081745D">
        <w:rPr>
          <w:rFonts w:eastAsia="Arial"/>
          <w:b/>
          <w:kern w:val="1"/>
          <w:lang w:eastAsia="ar-SA"/>
        </w:rPr>
        <w:t>1</w:t>
      </w:r>
      <w:r w:rsidR="005244A7" w:rsidRPr="0081745D">
        <w:rPr>
          <w:rFonts w:eastAsia="Arial"/>
          <w:b/>
          <w:kern w:val="1"/>
          <w:lang w:eastAsia="ar-SA"/>
        </w:rPr>
        <w:t>2</w:t>
      </w:r>
      <w:r w:rsidRPr="0081745D">
        <w:rPr>
          <w:rFonts w:eastAsia="Arial"/>
          <w:b/>
          <w:kern w:val="1"/>
          <w:lang w:eastAsia="ar-SA"/>
        </w:rPr>
        <w:t>.</w:t>
      </w:r>
      <w:r w:rsidR="005244A7" w:rsidRPr="0081745D">
        <w:rPr>
          <w:rFonts w:eastAsia="Arial"/>
          <w:b/>
          <w:kern w:val="1"/>
          <w:lang w:eastAsia="ar-SA"/>
        </w:rPr>
        <w:t>000</w:t>
      </w:r>
      <w:r w:rsidRPr="0081745D">
        <w:rPr>
          <w:rFonts w:eastAsia="Arial"/>
          <w:b/>
          <w:kern w:val="1"/>
          <w:lang w:eastAsia="ar-SA"/>
        </w:rPr>
        <w:t>,</w:t>
      </w:r>
      <w:r w:rsidR="005244A7" w:rsidRPr="0081745D">
        <w:rPr>
          <w:rFonts w:eastAsia="Arial"/>
          <w:b/>
          <w:kern w:val="1"/>
          <w:lang w:eastAsia="ar-SA"/>
        </w:rPr>
        <w:t>00</w:t>
      </w:r>
      <w:r w:rsidR="0081745D">
        <w:rPr>
          <w:rFonts w:eastAsia="Arial"/>
          <w:b/>
          <w:kern w:val="1"/>
          <w:lang w:eastAsia="ar-SA"/>
        </w:rPr>
        <w:t> zł</w:t>
      </w:r>
      <w:r w:rsidR="00306597" w:rsidRPr="0081745D">
        <w:rPr>
          <w:rFonts w:eastAsia="Arial"/>
          <w:bCs/>
          <w:kern w:val="1"/>
          <w:lang w:eastAsia="ar-SA"/>
        </w:rPr>
        <w:t xml:space="preserve"> na następujące zadania:</w:t>
      </w:r>
    </w:p>
    <w:p w14:paraId="42CE3BE9" w14:textId="77777777" w:rsidR="005612A3" w:rsidRPr="0081745D" w:rsidRDefault="005244A7" w:rsidP="001E1CDE">
      <w:pPr>
        <w:numPr>
          <w:ilvl w:val="0"/>
          <w:numId w:val="62"/>
        </w:numPr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b/>
          <w:kern w:val="1"/>
          <w:lang w:eastAsia="ar-SA"/>
        </w:rPr>
        <w:lastRenderedPageBreak/>
        <w:t>Modernizacja instalacji centralnego ogrzewania wraz z wymi</w:t>
      </w:r>
      <w:r w:rsidR="00330F41" w:rsidRPr="0081745D">
        <w:rPr>
          <w:rFonts w:eastAsia="Arial"/>
          <w:b/>
          <w:kern w:val="1"/>
          <w:lang w:eastAsia="ar-SA"/>
        </w:rPr>
        <w:t>aną źródła ciepła w</w:t>
      </w:r>
      <w:r w:rsidR="004773D7">
        <w:rPr>
          <w:rFonts w:eastAsia="Arial"/>
          <w:b/>
          <w:kern w:val="1"/>
          <w:lang w:eastAsia="ar-SA"/>
        </w:rPr>
        <w:t> </w:t>
      </w:r>
      <w:r w:rsidRPr="0081745D">
        <w:rPr>
          <w:rFonts w:eastAsia="Arial"/>
          <w:b/>
          <w:kern w:val="1"/>
          <w:lang w:eastAsia="ar-SA"/>
        </w:rPr>
        <w:t xml:space="preserve">Publicznej Szkole Podstawowej w Bieniędzicach. </w:t>
      </w:r>
      <w:r w:rsidRPr="0081745D">
        <w:rPr>
          <w:rFonts w:eastAsia="Arial"/>
          <w:kern w:val="1"/>
          <w:lang w:eastAsia="ar-SA"/>
        </w:rPr>
        <w:t>Na zadanie zaplanowana została kwota</w:t>
      </w:r>
      <w:r w:rsidR="00F371D4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b/>
          <w:kern w:val="1"/>
          <w:lang w:eastAsia="ar-SA"/>
        </w:rPr>
        <w:t>100.000,00</w:t>
      </w:r>
      <w:r w:rsidR="0081745D">
        <w:rPr>
          <w:rFonts w:eastAsia="Arial"/>
          <w:b/>
          <w:kern w:val="1"/>
          <w:lang w:eastAsia="ar-SA"/>
        </w:rPr>
        <w:t> zł</w:t>
      </w:r>
      <w:r w:rsidRPr="0081745D">
        <w:rPr>
          <w:rFonts w:eastAsia="Arial"/>
          <w:b/>
          <w:kern w:val="1"/>
          <w:lang w:eastAsia="ar-SA"/>
        </w:rPr>
        <w:t xml:space="preserve">. </w:t>
      </w:r>
      <w:r w:rsidRPr="0081745D">
        <w:rPr>
          <w:rFonts w:eastAsia="Arial"/>
          <w:kern w:val="1"/>
          <w:lang w:eastAsia="ar-SA"/>
        </w:rPr>
        <w:t>Na dzień 30.06.2020 r.</w:t>
      </w:r>
      <w:r w:rsidR="00DB0946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>wydatkowana została kwota</w:t>
      </w:r>
      <w:r w:rsidR="00F371D4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b/>
          <w:kern w:val="1"/>
          <w:lang w:eastAsia="ar-SA"/>
        </w:rPr>
        <w:t>12.000,00</w:t>
      </w:r>
      <w:r w:rsidR="0081745D">
        <w:rPr>
          <w:rFonts w:eastAsia="Arial"/>
          <w:b/>
          <w:kern w:val="1"/>
          <w:lang w:eastAsia="ar-SA"/>
        </w:rPr>
        <w:t> zł</w:t>
      </w:r>
      <w:r w:rsidR="00747125" w:rsidRPr="0081745D">
        <w:rPr>
          <w:rFonts w:eastAsia="Arial"/>
          <w:b/>
          <w:kern w:val="1"/>
          <w:lang w:eastAsia="ar-SA"/>
        </w:rPr>
        <w:t xml:space="preserve"> </w:t>
      </w:r>
      <w:r w:rsidR="00747125" w:rsidRPr="0081745D">
        <w:rPr>
          <w:rFonts w:eastAsia="Arial"/>
          <w:kern w:val="1"/>
          <w:lang w:eastAsia="ar-SA"/>
        </w:rPr>
        <w:t>za w</w:t>
      </w:r>
      <w:r w:rsidR="00DB0946" w:rsidRPr="0081745D">
        <w:rPr>
          <w:rFonts w:eastAsia="Arial"/>
          <w:kern w:val="1"/>
          <w:lang w:eastAsia="ar-SA"/>
        </w:rPr>
        <w:t>ykonan</w:t>
      </w:r>
      <w:r w:rsidR="00747125" w:rsidRPr="0081745D">
        <w:rPr>
          <w:rFonts w:eastAsia="Arial"/>
          <w:kern w:val="1"/>
          <w:lang w:eastAsia="ar-SA"/>
        </w:rPr>
        <w:t>ie</w:t>
      </w:r>
      <w:r w:rsidR="00DB0946" w:rsidRPr="0081745D">
        <w:rPr>
          <w:rFonts w:eastAsia="Arial"/>
          <w:kern w:val="1"/>
          <w:lang w:eastAsia="ar-SA"/>
        </w:rPr>
        <w:t xml:space="preserve"> dokumentacj</w:t>
      </w:r>
      <w:r w:rsidR="00747125" w:rsidRPr="0081745D">
        <w:rPr>
          <w:rFonts w:eastAsia="Arial"/>
          <w:kern w:val="1"/>
          <w:lang w:eastAsia="ar-SA"/>
        </w:rPr>
        <w:t>i</w:t>
      </w:r>
      <w:r w:rsidR="00DB0946" w:rsidRPr="0081745D">
        <w:rPr>
          <w:rFonts w:eastAsia="Arial"/>
          <w:kern w:val="1"/>
          <w:lang w:eastAsia="ar-SA"/>
        </w:rPr>
        <w:t xml:space="preserve"> projektowo</w:t>
      </w:r>
      <w:r w:rsidR="00273A59" w:rsidRPr="0081745D">
        <w:rPr>
          <w:rFonts w:eastAsia="Arial"/>
          <w:kern w:val="1"/>
          <w:lang w:eastAsia="ar-SA"/>
        </w:rPr>
        <w:t xml:space="preserve"> </w:t>
      </w:r>
      <w:r w:rsidR="00DB0946" w:rsidRPr="0081745D">
        <w:rPr>
          <w:rFonts w:eastAsia="Arial"/>
          <w:kern w:val="1"/>
          <w:lang w:eastAsia="ar-SA"/>
        </w:rPr>
        <w:t>kosztorysow</w:t>
      </w:r>
      <w:r w:rsidR="00747125" w:rsidRPr="0081745D">
        <w:rPr>
          <w:rFonts w:eastAsia="Arial"/>
          <w:kern w:val="1"/>
          <w:lang w:eastAsia="ar-SA"/>
        </w:rPr>
        <w:t>ej. W czerwcu</w:t>
      </w:r>
      <w:r w:rsidR="00DB0946" w:rsidRPr="0081745D">
        <w:rPr>
          <w:rFonts w:eastAsia="Arial"/>
          <w:kern w:val="1"/>
          <w:lang w:eastAsia="ar-SA"/>
        </w:rPr>
        <w:t xml:space="preserve"> został </w:t>
      </w:r>
      <w:r w:rsidR="00747125" w:rsidRPr="0081745D">
        <w:rPr>
          <w:rFonts w:eastAsia="Arial"/>
          <w:kern w:val="1"/>
          <w:lang w:eastAsia="ar-SA"/>
        </w:rPr>
        <w:t xml:space="preserve">ogłoszony na BIP </w:t>
      </w:r>
      <w:r w:rsidR="00DB0946" w:rsidRPr="0081745D">
        <w:rPr>
          <w:rFonts w:eastAsia="Arial"/>
          <w:kern w:val="1"/>
          <w:lang w:eastAsia="ar-SA"/>
        </w:rPr>
        <w:t>prze</w:t>
      </w:r>
      <w:r w:rsidR="004773D7">
        <w:rPr>
          <w:rFonts w:eastAsia="Arial"/>
          <w:kern w:val="1"/>
          <w:lang w:eastAsia="ar-SA"/>
        </w:rPr>
        <w:t>targ na </w:t>
      </w:r>
      <w:r w:rsidRPr="0081745D">
        <w:rPr>
          <w:rFonts w:eastAsia="Arial"/>
          <w:kern w:val="1"/>
          <w:lang w:eastAsia="ar-SA"/>
        </w:rPr>
        <w:t>roboty</w:t>
      </w:r>
      <w:r w:rsidR="00DB0946" w:rsidRPr="0081745D">
        <w:rPr>
          <w:rFonts w:eastAsia="Arial"/>
          <w:kern w:val="1"/>
          <w:lang w:eastAsia="ar-SA"/>
        </w:rPr>
        <w:t xml:space="preserve">, w </w:t>
      </w:r>
      <w:r w:rsidR="00053208" w:rsidRPr="0081745D">
        <w:rPr>
          <w:rFonts w:eastAsia="Arial"/>
          <w:kern w:val="1"/>
          <w:lang w:eastAsia="ar-SA"/>
        </w:rPr>
        <w:t>wyniku, czego</w:t>
      </w:r>
      <w:r w:rsidR="00DB0946" w:rsidRPr="0081745D">
        <w:rPr>
          <w:rFonts w:eastAsia="Arial"/>
          <w:kern w:val="1"/>
          <w:lang w:eastAsia="ar-SA"/>
        </w:rPr>
        <w:t xml:space="preserve"> w dniu 21.07.2020 r. podpisana została </w:t>
      </w:r>
      <w:r w:rsidR="005E2B2D" w:rsidRPr="0081745D">
        <w:rPr>
          <w:rFonts w:eastAsia="Arial"/>
          <w:kern w:val="1"/>
          <w:lang w:eastAsia="ar-SA"/>
        </w:rPr>
        <w:t xml:space="preserve">umowa z </w:t>
      </w:r>
      <w:r w:rsidRPr="0081745D">
        <w:rPr>
          <w:rFonts w:eastAsia="Arial"/>
          <w:kern w:val="1"/>
          <w:lang w:eastAsia="ar-SA"/>
        </w:rPr>
        <w:t>T</w:t>
      </w:r>
      <w:r w:rsidR="00531710">
        <w:rPr>
          <w:rFonts w:eastAsia="Arial"/>
          <w:kern w:val="1"/>
          <w:lang w:eastAsia="ar-SA"/>
        </w:rPr>
        <w:t>OPAZ Sp. </w:t>
      </w:r>
      <w:r w:rsidR="004773D7">
        <w:rPr>
          <w:rFonts w:eastAsia="Arial"/>
          <w:kern w:val="1"/>
          <w:lang w:eastAsia="ar-SA"/>
        </w:rPr>
        <w:t>z </w:t>
      </w:r>
      <w:r w:rsidR="00273A59" w:rsidRPr="0081745D">
        <w:rPr>
          <w:rFonts w:eastAsia="Arial"/>
          <w:kern w:val="1"/>
          <w:lang w:eastAsia="ar-SA"/>
        </w:rPr>
        <w:t>o</w:t>
      </w:r>
      <w:r w:rsidR="005E2B2D" w:rsidRPr="0081745D">
        <w:rPr>
          <w:rFonts w:eastAsia="Arial"/>
          <w:kern w:val="1"/>
          <w:lang w:eastAsia="ar-SA"/>
        </w:rPr>
        <w:t>.</w:t>
      </w:r>
      <w:r w:rsidR="00273A59" w:rsidRPr="0081745D">
        <w:rPr>
          <w:rFonts w:eastAsia="Arial"/>
          <w:kern w:val="1"/>
          <w:lang w:eastAsia="ar-SA"/>
        </w:rPr>
        <w:t>o</w:t>
      </w:r>
      <w:r w:rsidR="00747125" w:rsidRPr="0081745D">
        <w:rPr>
          <w:rFonts w:eastAsia="Arial"/>
          <w:kern w:val="1"/>
          <w:lang w:eastAsia="ar-SA"/>
        </w:rPr>
        <w:t>. i</w:t>
      </w:r>
      <w:r w:rsidR="0081745D">
        <w:rPr>
          <w:rFonts w:eastAsia="Arial"/>
          <w:kern w:val="1"/>
          <w:lang w:eastAsia="ar-SA"/>
        </w:rPr>
        <w:t xml:space="preserve"> </w:t>
      </w:r>
      <w:r w:rsidR="009D040E" w:rsidRPr="0081745D">
        <w:rPr>
          <w:rFonts w:eastAsia="Arial"/>
          <w:kern w:val="1"/>
          <w:lang w:eastAsia="ar-SA"/>
        </w:rPr>
        <w:t>Spółdzielnia Rzemieśl</w:t>
      </w:r>
      <w:r w:rsidRPr="0081745D">
        <w:rPr>
          <w:rFonts w:eastAsia="Arial"/>
          <w:kern w:val="1"/>
          <w:lang w:eastAsia="ar-SA"/>
        </w:rPr>
        <w:t>nicza Budowlana</w:t>
      </w:r>
      <w:r w:rsidR="00DB0946" w:rsidRPr="0081745D">
        <w:rPr>
          <w:rFonts w:eastAsia="Arial"/>
          <w:kern w:val="1"/>
          <w:lang w:eastAsia="ar-SA"/>
        </w:rPr>
        <w:t>. W</w:t>
      </w:r>
      <w:r w:rsidR="00531710">
        <w:rPr>
          <w:rFonts w:eastAsia="Arial"/>
          <w:kern w:val="1"/>
          <w:lang w:eastAsia="ar-SA"/>
        </w:rPr>
        <w:t>ykonanie zadania planuje się na </w:t>
      </w:r>
      <w:r w:rsidR="00DB0946" w:rsidRPr="0081745D">
        <w:rPr>
          <w:rFonts w:eastAsia="Arial"/>
          <w:kern w:val="1"/>
          <w:lang w:eastAsia="ar-SA"/>
        </w:rPr>
        <w:t>wrzesień 2020.</w:t>
      </w:r>
    </w:p>
    <w:p w14:paraId="7CDD2984" w14:textId="77777777" w:rsidR="00747125" w:rsidRPr="0081745D" w:rsidRDefault="00747125" w:rsidP="001E1CDE">
      <w:pPr>
        <w:numPr>
          <w:ilvl w:val="0"/>
          <w:numId w:val="62"/>
        </w:numPr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b/>
          <w:kern w:val="1"/>
          <w:lang w:eastAsia="ar-SA"/>
        </w:rPr>
        <w:t xml:space="preserve">Modernizacja instalacji elektrycznej w starej części budynku PSP Sławno. </w:t>
      </w:r>
      <w:r w:rsidRPr="0081745D">
        <w:rPr>
          <w:rFonts w:eastAsia="Arial"/>
          <w:kern w:val="1"/>
          <w:lang w:eastAsia="ar-SA"/>
        </w:rPr>
        <w:t>Na zadanie zaplanowana została kwota</w:t>
      </w:r>
      <w:r w:rsidR="00F371D4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b/>
          <w:kern w:val="1"/>
          <w:lang w:eastAsia="ar-SA"/>
        </w:rPr>
        <w:t>100.000,00</w:t>
      </w:r>
      <w:r w:rsidR="00B33644" w:rsidRPr="0081745D">
        <w:rPr>
          <w:rFonts w:eastAsia="Arial"/>
          <w:b/>
          <w:kern w:val="1"/>
          <w:lang w:eastAsia="ar-SA"/>
        </w:rPr>
        <w:t>zł</w:t>
      </w:r>
      <w:r w:rsidRPr="0081745D">
        <w:rPr>
          <w:rFonts w:eastAsia="Arial"/>
          <w:b/>
          <w:kern w:val="1"/>
          <w:lang w:eastAsia="ar-SA"/>
        </w:rPr>
        <w:t xml:space="preserve">. </w:t>
      </w:r>
      <w:r w:rsidR="009D040E" w:rsidRPr="0081745D">
        <w:rPr>
          <w:rFonts w:eastAsia="Arial"/>
          <w:kern w:val="1"/>
          <w:lang w:eastAsia="ar-SA"/>
        </w:rPr>
        <w:t>Wykonana została dokumentacja projektowo</w:t>
      </w:r>
      <w:r w:rsidR="00273A59" w:rsidRPr="0081745D">
        <w:rPr>
          <w:rFonts w:eastAsia="Arial"/>
          <w:kern w:val="1"/>
          <w:lang w:eastAsia="ar-SA"/>
        </w:rPr>
        <w:t xml:space="preserve"> </w:t>
      </w:r>
      <w:r w:rsidR="009D040E" w:rsidRPr="0081745D">
        <w:rPr>
          <w:rFonts w:eastAsia="Arial"/>
          <w:kern w:val="1"/>
          <w:lang w:eastAsia="ar-SA"/>
        </w:rPr>
        <w:t xml:space="preserve">kosztorysowa (zapłata w lipcu). </w:t>
      </w:r>
      <w:r w:rsidRPr="0081745D">
        <w:rPr>
          <w:rFonts w:eastAsia="Arial"/>
          <w:kern w:val="1"/>
          <w:lang w:eastAsia="ar-SA"/>
        </w:rPr>
        <w:t>W czerwcu został ogłoszo</w:t>
      </w:r>
      <w:r w:rsidR="004773D7">
        <w:rPr>
          <w:rFonts w:eastAsia="Arial"/>
          <w:kern w:val="1"/>
          <w:lang w:eastAsia="ar-SA"/>
        </w:rPr>
        <w:t>ny na BIP przetarg na roboty, w </w:t>
      </w:r>
      <w:r w:rsidR="00053208" w:rsidRPr="0081745D">
        <w:rPr>
          <w:rFonts w:eastAsia="Arial"/>
          <w:kern w:val="1"/>
          <w:lang w:eastAsia="ar-SA"/>
        </w:rPr>
        <w:t>wyniku, czego</w:t>
      </w:r>
      <w:r w:rsidR="009D040E" w:rsidRPr="0081745D">
        <w:rPr>
          <w:rFonts w:eastAsia="Arial"/>
          <w:kern w:val="1"/>
          <w:lang w:eastAsia="ar-SA"/>
        </w:rPr>
        <w:t xml:space="preserve"> została</w:t>
      </w:r>
      <w:r w:rsidRPr="0081745D">
        <w:rPr>
          <w:rFonts w:eastAsia="Arial"/>
          <w:kern w:val="1"/>
          <w:lang w:eastAsia="ar-SA"/>
        </w:rPr>
        <w:t xml:space="preserve"> </w:t>
      </w:r>
      <w:r w:rsidR="009D040E" w:rsidRPr="0081745D">
        <w:rPr>
          <w:rFonts w:eastAsia="Arial"/>
          <w:kern w:val="1"/>
          <w:lang w:eastAsia="ar-SA"/>
        </w:rPr>
        <w:t xml:space="preserve">zawarta umowa w dniu 21.07.2020 </w:t>
      </w:r>
      <w:r w:rsidRPr="0081745D">
        <w:rPr>
          <w:rFonts w:eastAsia="Arial"/>
          <w:kern w:val="1"/>
          <w:lang w:eastAsia="ar-SA"/>
        </w:rPr>
        <w:t>na realizację z WIGO SYSTEM Michał Wilk</w:t>
      </w:r>
      <w:r w:rsidR="009D040E" w:rsidRPr="0081745D">
        <w:rPr>
          <w:rFonts w:eastAsia="Arial"/>
          <w:kern w:val="1"/>
          <w:lang w:eastAsia="ar-SA"/>
        </w:rPr>
        <w:t>.</w:t>
      </w:r>
      <w:r w:rsidRPr="0081745D">
        <w:rPr>
          <w:rFonts w:eastAsia="Arial"/>
          <w:kern w:val="1"/>
          <w:lang w:eastAsia="ar-SA"/>
        </w:rPr>
        <w:t xml:space="preserve"> </w:t>
      </w:r>
      <w:r w:rsidR="009D040E" w:rsidRPr="0081745D">
        <w:rPr>
          <w:rFonts w:eastAsia="Arial"/>
          <w:kern w:val="1"/>
          <w:lang w:eastAsia="ar-SA"/>
        </w:rPr>
        <w:t>Wykonanie zadania planuje się na wrzesień 2020.</w:t>
      </w:r>
    </w:p>
    <w:p w14:paraId="4B8E9EEB" w14:textId="77777777" w:rsidR="009D040E" w:rsidRPr="0081745D" w:rsidRDefault="009D040E" w:rsidP="001E1CDE">
      <w:pPr>
        <w:widowControl w:val="0"/>
        <w:suppressAutoHyphens/>
        <w:rPr>
          <w:rFonts w:eastAsia="Arial"/>
          <w:bCs/>
          <w:kern w:val="1"/>
          <w:u w:val="single"/>
          <w:lang w:eastAsia="ar-SA"/>
        </w:rPr>
      </w:pPr>
    </w:p>
    <w:p w14:paraId="397381DA" w14:textId="77777777" w:rsidR="009D040E" w:rsidRPr="0081745D" w:rsidRDefault="009D040E" w:rsidP="001E1CDE">
      <w:pPr>
        <w:widowControl w:val="0"/>
        <w:suppressAutoHyphens/>
        <w:rPr>
          <w:rFonts w:eastAsia="Arial"/>
          <w:bCs/>
          <w:kern w:val="1"/>
          <w:u w:val="single"/>
          <w:lang w:eastAsia="ar-SA"/>
        </w:rPr>
      </w:pPr>
      <w:r w:rsidRPr="0081745D">
        <w:rPr>
          <w:rFonts w:eastAsia="Arial"/>
          <w:bCs/>
          <w:kern w:val="1"/>
          <w:u w:val="single"/>
          <w:lang w:eastAsia="ar-SA"/>
        </w:rPr>
        <w:t>W dziale 900</w:t>
      </w:r>
      <w:r w:rsidR="00F371D4" w:rsidRPr="0081745D">
        <w:rPr>
          <w:rFonts w:eastAsia="Arial"/>
          <w:bCs/>
          <w:kern w:val="1"/>
          <w:u w:val="single"/>
          <w:lang w:eastAsia="ar-SA"/>
        </w:rPr>
        <w:t xml:space="preserve"> </w:t>
      </w:r>
      <w:r w:rsidRPr="0081745D">
        <w:rPr>
          <w:rFonts w:eastAsia="Arial"/>
          <w:bCs/>
          <w:kern w:val="1"/>
          <w:u w:val="single"/>
          <w:lang w:eastAsia="ar-SA"/>
        </w:rPr>
        <w:t>Gospodarka komunalna i ochrona środowiska.</w:t>
      </w:r>
    </w:p>
    <w:p w14:paraId="1F4951ED" w14:textId="77777777" w:rsidR="009D040E" w:rsidRPr="0081745D" w:rsidRDefault="009D040E" w:rsidP="001E1CDE">
      <w:pPr>
        <w:widowControl w:val="0"/>
        <w:suppressAutoHyphens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kern w:val="1"/>
          <w:lang w:eastAsia="ar-SA"/>
        </w:rPr>
        <w:t xml:space="preserve">Zaplanowano wydatki w kwocie </w:t>
      </w:r>
      <w:r w:rsidRPr="0081745D">
        <w:rPr>
          <w:rFonts w:eastAsia="Arial"/>
          <w:b/>
          <w:kern w:val="1"/>
          <w:lang w:eastAsia="ar-SA"/>
        </w:rPr>
        <w:t>472.044,00</w:t>
      </w:r>
      <w:r w:rsidR="0081745D">
        <w:rPr>
          <w:rFonts w:eastAsia="Arial"/>
          <w:b/>
          <w:kern w:val="1"/>
          <w:lang w:eastAsia="ar-SA"/>
        </w:rPr>
        <w:t> zł</w:t>
      </w:r>
      <w:r w:rsidRPr="0081745D">
        <w:rPr>
          <w:rFonts w:eastAsia="Arial"/>
          <w:kern w:val="1"/>
          <w:lang w:eastAsia="ar-SA"/>
        </w:rPr>
        <w:t xml:space="preserve"> (wydatków nie poniesiono, a trwają prace związane z</w:t>
      </w:r>
      <w:r w:rsidR="004773D7">
        <w:rPr>
          <w:rFonts w:eastAsia="Arial"/>
          <w:kern w:val="1"/>
          <w:lang w:eastAsia="ar-SA"/>
        </w:rPr>
        <w:t> </w:t>
      </w:r>
      <w:r w:rsidRPr="0081745D">
        <w:rPr>
          <w:rFonts w:eastAsia="Arial"/>
          <w:kern w:val="1"/>
          <w:lang w:eastAsia="ar-SA"/>
        </w:rPr>
        <w:t>wyłonieniem wykonawców) na następujące zadania:</w:t>
      </w:r>
    </w:p>
    <w:p w14:paraId="5AD8C0BF" w14:textId="77777777" w:rsidR="0045466E" w:rsidRPr="0081745D" w:rsidRDefault="009D040E" w:rsidP="001E1CDE">
      <w:pPr>
        <w:numPr>
          <w:ilvl w:val="0"/>
          <w:numId w:val="62"/>
        </w:numPr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b/>
          <w:kern w:val="1"/>
          <w:lang w:eastAsia="ar-SA"/>
        </w:rPr>
        <w:t>Budowa odcinków oświetlenia ulicznego w gminie Wolanów raz z dokumentacją projektowo</w:t>
      </w:r>
      <w:r w:rsidR="00F371D4" w:rsidRPr="0081745D">
        <w:rPr>
          <w:rFonts w:eastAsia="Arial"/>
          <w:b/>
          <w:kern w:val="1"/>
          <w:lang w:eastAsia="ar-SA"/>
        </w:rPr>
        <w:t xml:space="preserve"> </w:t>
      </w:r>
      <w:r w:rsidRPr="0081745D">
        <w:rPr>
          <w:rFonts w:eastAsia="Arial"/>
          <w:b/>
          <w:kern w:val="1"/>
          <w:lang w:eastAsia="ar-SA"/>
        </w:rPr>
        <w:t>kosztorysową</w:t>
      </w:r>
      <w:r w:rsidRPr="0081745D">
        <w:rPr>
          <w:rFonts w:eastAsia="Arial"/>
          <w:kern w:val="1"/>
          <w:lang w:eastAsia="ar-SA"/>
        </w:rPr>
        <w:t>. Na realizację zadania zaplanowano środki w kwocie</w:t>
      </w:r>
      <w:r w:rsidR="00F371D4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b/>
          <w:kern w:val="1"/>
          <w:lang w:eastAsia="ar-SA"/>
        </w:rPr>
        <w:t>363.000,00</w:t>
      </w:r>
      <w:r w:rsidR="0081745D">
        <w:rPr>
          <w:rFonts w:eastAsia="Arial"/>
          <w:b/>
          <w:kern w:val="1"/>
          <w:lang w:eastAsia="ar-SA"/>
        </w:rPr>
        <w:t> zł</w:t>
      </w:r>
      <w:r w:rsidR="00B33644" w:rsidRPr="0081745D">
        <w:rPr>
          <w:rFonts w:eastAsia="Arial"/>
          <w:kern w:val="1"/>
          <w:lang w:eastAsia="ar-SA"/>
        </w:rPr>
        <w:t>.</w:t>
      </w:r>
    </w:p>
    <w:p w14:paraId="48673C73" w14:textId="77777777" w:rsidR="0045466E" w:rsidRPr="0081745D" w:rsidRDefault="00273A59" w:rsidP="001E1CDE">
      <w:pPr>
        <w:ind w:left="720"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kern w:val="1"/>
          <w:lang w:eastAsia="ar-SA"/>
        </w:rPr>
        <w:t>Zadanie</w:t>
      </w:r>
      <w:r w:rsidR="0045466E" w:rsidRPr="0081745D">
        <w:rPr>
          <w:rFonts w:eastAsia="Arial"/>
          <w:kern w:val="1"/>
          <w:lang w:eastAsia="ar-SA"/>
        </w:rPr>
        <w:t xml:space="preserve"> w trakcie realizacji, w czerwcu podpisane zostały następujące umowy:</w:t>
      </w:r>
    </w:p>
    <w:p w14:paraId="3B86D22F" w14:textId="77777777" w:rsidR="0045466E" w:rsidRPr="0081745D" w:rsidRDefault="009D040E" w:rsidP="001E1CDE">
      <w:pPr>
        <w:numPr>
          <w:ilvl w:val="0"/>
          <w:numId w:val="63"/>
        </w:numPr>
        <w:ind w:left="993" w:hanging="284"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kern w:val="1"/>
          <w:lang w:eastAsia="ar-SA"/>
        </w:rPr>
        <w:t xml:space="preserve">umowa </w:t>
      </w:r>
      <w:r w:rsidR="0045466E" w:rsidRPr="0081745D">
        <w:rPr>
          <w:rFonts w:eastAsia="Arial"/>
          <w:kern w:val="1"/>
          <w:lang w:eastAsia="ar-SA"/>
        </w:rPr>
        <w:t>z EL</w:t>
      </w:r>
      <w:r w:rsidR="00273A59" w:rsidRPr="0081745D">
        <w:rPr>
          <w:rFonts w:eastAsia="Arial"/>
          <w:kern w:val="1"/>
          <w:lang w:eastAsia="ar-SA"/>
        </w:rPr>
        <w:t xml:space="preserve"> </w:t>
      </w:r>
      <w:r w:rsidR="0045466E" w:rsidRPr="0081745D">
        <w:rPr>
          <w:rFonts w:eastAsia="Arial"/>
          <w:kern w:val="1"/>
          <w:lang w:eastAsia="ar-SA"/>
        </w:rPr>
        <w:t>MAR Sp. z</w:t>
      </w:r>
      <w:r w:rsid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>o.o. na kwotę 231</w:t>
      </w:r>
      <w:r w:rsidR="0045466E" w:rsidRPr="0081745D">
        <w:rPr>
          <w:rFonts w:eastAsia="Arial"/>
          <w:kern w:val="1"/>
          <w:lang w:eastAsia="ar-SA"/>
        </w:rPr>
        <w:t>.131,13</w:t>
      </w:r>
      <w:r w:rsidR="0081745D">
        <w:rPr>
          <w:rFonts w:eastAsia="Arial"/>
          <w:kern w:val="1"/>
          <w:lang w:eastAsia="ar-SA"/>
        </w:rPr>
        <w:t> zł</w:t>
      </w:r>
      <w:r w:rsidR="0045466E" w:rsidRPr="0081745D">
        <w:rPr>
          <w:rFonts w:eastAsia="Arial"/>
          <w:kern w:val="1"/>
          <w:lang w:eastAsia="ar-SA"/>
        </w:rPr>
        <w:t xml:space="preserve"> m. K</w:t>
      </w:r>
      <w:r w:rsidRPr="0081745D">
        <w:rPr>
          <w:rFonts w:eastAsia="Arial"/>
          <w:kern w:val="1"/>
          <w:lang w:eastAsia="ar-SA"/>
        </w:rPr>
        <w:t>acprowice,</w:t>
      </w:r>
    </w:p>
    <w:p w14:paraId="3E3A16B6" w14:textId="77777777" w:rsidR="0045466E" w:rsidRPr="0081745D" w:rsidRDefault="009D040E" w:rsidP="001E1CDE">
      <w:pPr>
        <w:numPr>
          <w:ilvl w:val="0"/>
          <w:numId w:val="63"/>
        </w:numPr>
        <w:ind w:left="993" w:hanging="284"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kern w:val="1"/>
          <w:lang w:eastAsia="ar-SA"/>
        </w:rPr>
        <w:t xml:space="preserve">umowa </w:t>
      </w:r>
      <w:r w:rsidR="0045466E" w:rsidRPr="0081745D">
        <w:rPr>
          <w:rFonts w:eastAsia="Arial"/>
          <w:kern w:val="1"/>
          <w:lang w:eastAsia="ar-SA"/>
        </w:rPr>
        <w:t xml:space="preserve">z </w:t>
      </w:r>
      <w:r w:rsidRPr="0081745D">
        <w:rPr>
          <w:rFonts w:eastAsia="Arial"/>
          <w:kern w:val="1"/>
          <w:lang w:eastAsia="ar-SA"/>
        </w:rPr>
        <w:t>Wiktor Płuciennik na kwotę 17</w:t>
      </w:r>
      <w:r w:rsidR="0045466E" w:rsidRPr="0081745D">
        <w:rPr>
          <w:rFonts w:eastAsia="Arial"/>
          <w:kern w:val="1"/>
          <w:lang w:eastAsia="ar-SA"/>
        </w:rPr>
        <w:t>.047,07</w:t>
      </w:r>
      <w:r w:rsidR="0081745D">
        <w:rPr>
          <w:rFonts w:eastAsia="Arial"/>
          <w:kern w:val="1"/>
          <w:lang w:eastAsia="ar-SA"/>
        </w:rPr>
        <w:t> zł</w:t>
      </w:r>
      <w:r w:rsidR="0045466E" w:rsidRPr="0081745D">
        <w:rPr>
          <w:rFonts w:eastAsia="Arial"/>
          <w:kern w:val="1"/>
          <w:lang w:eastAsia="ar-SA"/>
        </w:rPr>
        <w:t xml:space="preserve"> m. </w:t>
      </w:r>
      <w:r w:rsidR="0045466E" w:rsidRPr="0081745D">
        <w:rPr>
          <w:rFonts w:eastAsia="Arial"/>
          <w:smallCaps/>
          <w:kern w:val="1"/>
          <w:lang w:eastAsia="ar-SA"/>
        </w:rPr>
        <w:t>K</w:t>
      </w:r>
      <w:r w:rsidR="0045466E" w:rsidRPr="0081745D">
        <w:rPr>
          <w:rFonts w:eastAsia="Arial"/>
          <w:kern w:val="1"/>
          <w:lang w:eastAsia="ar-SA"/>
        </w:rPr>
        <w:t>acprowice</w:t>
      </w:r>
      <w:r w:rsidRPr="0081745D">
        <w:rPr>
          <w:rFonts w:eastAsia="Arial"/>
          <w:kern w:val="1"/>
          <w:lang w:eastAsia="ar-SA"/>
        </w:rPr>
        <w:t>,</w:t>
      </w:r>
    </w:p>
    <w:p w14:paraId="55862273" w14:textId="77777777" w:rsidR="0045466E" w:rsidRPr="0081745D" w:rsidRDefault="009D040E" w:rsidP="001E1CDE">
      <w:pPr>
        <w:numPr>
          <w:ilvl w:val="0"/>
          <w:numId w:val="63"/>
        </w:numPr>
        <w:ind w:left="993" w:hanging="284"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kern w:val="1"/>
          <w:lang w:eastAsia="ar-SA"/>
        </w:rPr>
        <w:t xml:space="preserve">umowa </w:t>
      </w:r>
      <w:r w:rsidR="0045466E" w:rsidRPr="0081745D">
        <w:rPr>
          <w:rFonts w:eastAsia="Arial"/>
          <w:kern w:val="1"/>
          <w:lang w:eastAsia="ar-SA"/>
        </w:rPr>
        <w:t xml:space="preserve">z </w:t>
      </w:r>
      <w:r w:rsidRPr="0081745D">
        <w:rPr>
          <w:rFonts w:eastAsia="Arial"/>
          <w:kern w:val="1"/>
          <w:lang w:eastAsia="ar-SA"/>
        </w:rPr>
        <w:t>PUH Kiełek Zbigniew na kwotę 22</w:t>
      </w:r>
      <w:r w:rsidR="0045466E" w:rsidRPr="0081745D">
        <w:rPr>
          <w:rFonts w:eastAsia="Arial"/>
          <w:kern w:val="1"/>
          <w:lang w:eastAsia="ar-SA"/>
        </w:rPr>
        <w:t>.</w:t>
      </w:r>
      <w:r w:rsidRPr="0081745D">
        <w:rPr>
          <w:rFonts w:eastAsia="Arial"/>
          <w:kern w:val="1"/>
          <w:lang w:eastAsia="ar-SA"/>
        </w:rPr>
        <w:t xml:space="preserve">966,56 </w:t>
      </w:r>
      <w:r w:rsidR="0045466E" w:rsidRPr="0081745D">
        <w:rPr>
          <w:rFonts w:eastAsia="Arial"/>
          <w:kern w:val="1"/>
          <w:lang w:eastAsia="ar-SA"/>
        </w:rPr>
        <w:t>m. K</w:t>
      </w:r>
      <w:r w:rsidRPr="0081745D">
        <w:rPr>
          <w:rFonts w:eastAsia="Arial"/>
          <w:kern w:val="1"/>
          <w:lang w:eastAsia="ar-SA"/>
        </w:rPr>
        <w:t>owala,</w:t>
      </w:r>
    </w:p>
    <w:p w14:paraId="15E489EB" w14:textId="77777777" w:rsidR="009D040E" w:rsidRPr="0081745D" w:rsidRDefault="009D040E" w:rsidP="001E1CDE">
      <w:pPr>
        <w:numPr>
          <w:ilvl w:val="0"/>
          <w:numId w:val="63"/>
        </w:numPr>
        <w:ind w:left="993" w:hanging="284"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kern w:val="1"/>
          <w:lang w:eastAsia="ar-SA"/>
        </w:rPr>
        <w:t>umowa</w:t>
      </w:r>
      <w:r w:rsidR="0045466E" w:rsidRPr="0081745D">
        <w:rPr>
          <w:rFonts w:eastAsia="Arial"/>
          <w:kern w:val="1"/>
          <w:lang w:eastAsia="ar-SA"/>
        </w:rPr>
        <w:t xml:space="preserve"> z </w:t>
      </w:r>
      <w:r w:rsidRPr="0081745D">
        <w:rPr>
          <w:rFonts w:eastAsia="Arial"/>
          <w:kern w:val="1"/>
          <w:lang w:eastAsia="ar-SA"/>
        </w:rPr>
        <w:t>ELEKTRO</w:t>
      </w:r>
      <w:r w:rsidR="00273A59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>RAD Radosław Wiśniewski na kwotę 72</w:t>
      </w:r>
      <w:r w:rsidR="0045466E" w:rsidRPr="0081745D">
        <w:rPr>
          <w:rFonts w:eastAsia="Arial"/>
          <w:kern w:val="1"/>
          <w:lang w:eastAsia="ar-SA"/>
        </w:rPr>
        <w:t>.</w:t>
      </w:r>
      <w:r w:rsidRPr="0081745D">
        <w:rPr>
          <w:rFonts w:eastAsia="Arial"/>
          <w:kern w:val="1"/>
          <w:lang w:eastAsia="ar-SA"/>
        </w:rPr>
        <w:t>500,00</w:t>
      </w:r>
      <w:r w:rsidR="0081745D">
        <w:rPr>
          <w:rFonts w:eastAsia="Arial"/>
          <w:kern w:val="1"/>
          <w:lang w:eastAsia="ar-SA"/>
        </w:rPr>
        <w:t> zł</w:t>
      </w:r>
      <w:r w:rsidRPr="0081745D">
        <w:rPr>
          <w:rFonts w:eastAsia="Arial"/>
          <w:kern w:val="1"/>
          <w:lang w:eastAsia="ar-SA"/>
        </w:rPr>
        <w:t xml:space="preserve"> </w:t>
      </w:r>
      <w:r w:rsidR="0045466E" w:rsidRPr="0081745D">
        <w:rPr>
          <w:rFonts w:eastAsia="Arial"/>
          <w:kern w:val="1"/>
          <w:lang w:eastAsia="ar-SA"/>
        </w:rPr>
        <w:t>m.</w:t>
      </w:r>
      <w:r w:rsidR="0081745D">
        <w:rPr>
          <w:rFonts w:eastAsia="Arial"/>
          <w:kern w:val="1"/>
          <w:lang w:eastAsia="ar-SA"/>
        </w:rPr>
        <w:t xml:space="preserve"> </w:t>
      </w:r>
      <w:r w:rsidR="0045466E" w:rsidRPr="0081745D">
        <w:rPr>
          <w:rFonts w:eastAsia="Arial"/>
          <w:kern w:val="1"/>
          <w:lang w:eastAsia="ar-SA"/>
        </w:rPr>
        <w:t>W</w:t>
      </w:r>
      <w:r w:rsidRPr="0081745D">
        <w:rPr>
          <w:rFonts w:eastAsia="Arial"/>
          <w:kern w:val="1"/>
          <w:lang w:eastAsia="ar-SA"/>
        </w:rPr>
        <w:t>awrzyszów</w:t>
      </w:r>
      <w:r w:rsidR="0045466E" w:rsidRPr="0081745D">
        <w:rPr>
          <w:rFonts w:eastAsia="Arial"/>
          <w:kern w:val="1"/>
          <w:lang w:eastAsia="ar-SA"/>
        </w:rPr>
        <w:t>.</w:t>
      </w:r>
    </w:p>
    <w:p w14:paraId="7B8BC4AC" w14:textId="77777777" w:rsidR="006A2AF7" w:rsidRPr="0081745D" w:rsidRDefault="006A2AF7" w:rsidP="001E1CDE">
      <w:pPr>
        <w:numPr>
          <w:ilvl w:val="0"/>
          <w:numId w:val="62"/>
        </w:numPr>
        <w:jc w:val="both"/>
        <w:rPr>
          <w:rFonts w:eastAsia="Arial"/>
          <w:b/>
          <w:kern w:val="1"/>
          <w:lang w:eastAsia="ar-SA"/>
        </w:rPr>
      </w:pPr>
      <w:r w:rsidRPr="0081745D">
        <w:rPr>
          <w:rFonts w:eastAsia="Arial"/>
          <w:b/>
          <w:kern w:val="1"/>
          <w:lang w:eastAsia="ar-SA"/>
        </w:rPr>
        <w:t xml:space="preserve">Opracowanie dokumentacji oświetlenia ulicznego dwóch odcinków w Wawrzyszowie. </w:t>
      </w:r>
      <w:r w:rsidR="00D00B1B" w:rsidRPr="0081745D">
        <w:rPr>
          <w:rFonts w:eastAsia="Arial"/>
          <w:kern w:val="1"/>
          <w:lang w:eastAsia="ar-SA"/>
        </w:rPr>
        <w:t>Na</w:t>
      </w:r>
      <w:r w:rsidR="00C57F15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 xml:space="preserve">realizacje zadania zaplanowano środki </w:t>
      </w:r>
      <w:r w:rsidR="00AB3F09" w:rsidRPr="0081745D">
        <w:rPr>
          <w:rFonts w:eastAsia="Arial"/>
          <w:kern w:val="1"/>
          <w:lang w:eastAsia="ar-SA"/>
        </w:rPr>
        <w:t xml:space="preserve">z puli funduszu sołeckiego wsi Wawrzyszów </w:t>
      </w:r>
      <w:r w:rsidR="00330F41" w:rsidRPr="0081745D">
        <w:rPr>
          <w:rFonts w:eastAsia="Arial"/>
          <w:kern w:val="1"/>
          <w:lang w:eastAsia="ar-SA"/>
        </w:rPr>
        <w:t>w</w:t>
      </w:r>
      <w:r w:rsidR="004773D7">
        <w:rPr>
          <w:rFonts w:eastAsia="Arial"/>
          <w:kern w:val="1"/>
          <w:lang w:eastAsia="ar-SA"/>
        </w:rPr>
        <w:t> </w:t>
      </w:r>
      <w:r w:rsidRPr="0081745D">
        <w:rPr>
          <w:rFonts w:eastAsia="Arial"/>
          <w:kern w:val="1"/>
          <w:lang w:eastAsia="ar-SA"/>
        </w:rPr>
        <w:t>kwocie</w:t>
      </w:r>
      <w:r w:rsidR="00F371D4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b/>
          <w:kern w:val="1"/>
          <w:lang w:eastAsia="ar-SA"/>
        </w:rPr>
        <w:t>10.000,00</w:t>
      </w:r>
      <w:r w:rsidR="0081745D">
        <w:rPr>
          <w:rFonts w:eastAsia="Arial"/>
          <w:b/>
          <w:kern w:val="1"/>
          <w:lang w:eastAsia="ar-SA"/>
        </w:rPr>
        <w:t> zł</w:t>
      </w:r>
      <w:r w:rsidRPr="0081745D">
        <w:rPr>
          <w:rFonts w:eastAsia="Arial"/>
          <w:b/>
          <w:kern w:val="1"/>
          <w:lang w:eastAsia="ar-SA"/>
        </w:rPr>
        <w:t xml:space="preserve">. </w:t>
      </w:r>
      <w:r w:rsidRPr="0081745D">
        <w:rPr>
          <w:rFonts w:eastAsia="Arial"/>
          <w:kern w:val="1"/>
          <w:lang w:eastAsia="ar-SA"/>
        </w:rPr>
        <w:t>Projekt w trakcie realizacji.</w:t>
      </w:r>
    </w:p>
    <w:p w14:paraId="3C05058D" w14:textId="77777777" w:rsidR="0045466E" w:rsidRPr="0081745D" w:rsidRDefault="0045466E" w:rsidP="001E1CDE">
      <w:pPr>
        <w:numPr>
          <w:ilvl w:val="0"/>
          <w:numId w:val="62"/>
        </w:numPr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b/>
          <w:kern w:val="1"/>
          <w:lang w:eastAsia="ar-SA"/>
        </w:rPr>
        <w:t xml:space="preserve">Opracowanie dokumentacji oświetlenia ulicznego w Wolanowie (ok. 300 </w:t>
      </w:r>
      <w:r w:rsidR="00273A59" w:rsidRPr="0081745D">
        <w:rPr>
          <w:rFonts w:eastAsia="Arial"/>
          <w:b/>
          <w:kern w:val="1"/>
          <w:lang w:eastAsia="ar-SA"/>
        </w:rPr>
        <w:t>m</w:t>
      </w:r>
      <w:r w:rsidRPr="0081745D">
        <w:rPr>
          <w:rFonts w:eastAsia="Arial"/>
          <w:b/>
          <w:kern w:val="1"/>
          <w:lang w:eastAsia="ar-SA"/>
        </w:rPr>
        <w:t>)</w:t>
      </w:r>
      <w:r w:rsidR="004773D7">
        <w:rPr>
          <w:rFonts w:eastAsia="Arial"/>
          <w:kern w:val="1"/>
          <w:lang w:eastAsia="ar-SA"/>
        </w:rPr>
        <w:t>. Na </w:t>
      </w:r>
      <w:r w:rsidRPr="0081745D">
        <w:rPr>
          <w:rFonts w:eastAsia="Arial"/>
          <w:kern w:val="1"/>
          <w:lang w:eastAsia="ar-SA"/>
        </w:rPr>
        <w:t xml:space="preserve">realizację zadania zaplanowano </w:t>
      </w:r>
      <w:r w:rsidR="00AB3F09" w:rsidRPr="0081745D">
        <w:rPr>
          <w:rFonts w:eastAsia="Arial"/>
          <w:kern w:val="1"/>
          <w:lang w:eastAsia="ar-SA"/>
        </w:rPr>
        <w:t>środki z puli funduszu sołeckiego wsi Wolanów</w:t>
      </w:r>
      <w:r w:rsidR="00F371D4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b/>
          <w:kern w:val="1"/>
          <w:lang w:eastAsia="ar-SA"/>
        </w:rPr>
        <w:t>6.847,00</w:t>
      </w:r>
      <w:r w:rsidR="0081745D">
        <w:rPr>
          <w:rFonts w:eastAsia="Arial"/>
          <w:b/>
          <w:kern w:val="1"/>
          <w:lang w:eastAsia="ar-SA"/>
        </w:rPr>
        <w:t> zł</w:t>
      </w:r>
      <w:r w:rsidRPr="0081745D">
        <w:rPr>
          <w:rFonts w:eastAsia="Arial"/>
          <w:b/>
          <w:kern w:val="1"/>
          <w:lang w:eastAsia="ar-SA"/>
        </w:rPr>
        <w:t xml:space="preserve">. </w:t>
      </w:r>
      <w:r w:rsidRPr="0081745D">
        <w:rPr>
          <w:rFonts w:eastAsia="Arial"/>
          <w:kern w:val="1"/>
          <w:lang w:eastAsia="ar-SA"/>
        </w:rPr>
        <w:t xml:space="preserve">Zadanie </w:t>
      </w:r>
      <w:r w:rsidR="00AB3F09" w:rsidRPr="0081745D">
        <w:rPr>
          <w:rFonts w:eastAsia="Arial"/>
          <w:kern w:val="1"/>
          <w:lang w:eastAsia="ar-SA"/>
        </w:rPr>
        <w:t>w</w:t>
      </w:r>
      <w:r w:rsid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>trakcie realizacji</w:t>
      </w:r>
      <w:r w:rsidR="00B33644" w:rsidRPr="0081745D">
        <w:rPr>
          <w:rFonts w:eastAsia="Arial"/>
          <w:kern w:val="1"/>
          <w:lang w:eastAsia="ar-SA"/>
        </w:rPr>
        <w:t xml:space="preserve">, umowa na projekt zawarta w </w:t>
      </w:r>
      <w:r w:rsidR="004773D7">
        <w:rPr>
          <w:rFonts w:eastAsia="Arial"/>
          <w:kern w:val="1"/>
          <w:lang w:eastAsia="ar-SA"/>
        </w:rPr>
        <w:t>dniu 31.03.2020 z </w:t>
      </w:r>
      <w:r w:rsidR="006A2AF7" w:rsidRPr="0081745D">
        <w:rPr>
          <w:rFonts w:eastAsia="Arial"/>
          <w:kern w:val="1"/>
          <w:lang w:eastAsia="ar-SA"/>
        </w:rPr>
        <w:t>INPREL</w:t>
      </w:r>
      <w:r w:rsidRPr="0081745D">
        <w:rPr>
          <w:rFonts w:eastAsia="Arial"/>
          <w:kern w:val="1"/>
          <w:lang w:eastAsia="ar-SA"/>
        </w:rPr>
        <w:t xml:space="preserve"> Piotr </w:t>
      </w:r>
      <w:r w:rsidR="00273A59" w:rsidRPr="0081745D">
        <w:rPr>
          <w:rFonts w:eastAsia="Arial"/>
          <w:kern w:val="1"/>
          <w:lang w:eastAsia="ar-SA"/>
        </w:rPr>
        <w:t>Bojanowicz</w:t>
      </w:r>
      <w:r w:rsidRPr="0081745D">
        <w:rPr>
          <w:rFonts w:eastAsia="Arial"/>
          <w:kern w:val="1"/>
          <w:lang w:eastAsia="ar-SA"/>
        </w:rPr>
        <w:t xml:space="preserve"> na kwotę </w:t>
      </w:r>
      <w:r w:rsidRPr="0081745D">
        <w:rPr>
          <w:rFonts w:eastAsia="Arial"/>
          <w:b/>
          <w:kern w:val="1"/>
          <w:lang w:eastAsia="ar-SA"/>
        </w:rPr>
        <w:t>5</w:t>
      </w:r>
      <w:r w:rsidR="006A2AF7" w:rsidRPr="0081745D">
        <w:rPr>
          <w:rFonts w:eastAsia="Arial"/>
          <w:b/>
          <w:kern w:val="1"/>
          <w:lang w:eastAsia="ar-SA"/>
        </w:rPr>
        <w:t>.</w:t>
      </w:r>
      <w:r w:rsidRPr="0081745D">
        <w:rPr>
          <w:rFonts w:eastAsia="Arial"/>
          <w:b/>
          <w:kern w:val="1"/>
          <w:lang w:eastAsia="ar-SA"/>
        </w:rPr>
        <w:t>350,50</w:t>
      </w:r>
      <w:r w:rsidR="0081745D">
        <w:rPr>
          <w:rFonts w:eastAsia="Arial"/>
          <w:kern w:val="1"/>
          <w:lang w:eastAsia="ar-SA"/>
        </w:rPr>
        <w:t> zł</w:t>
      </w:r>
      <w:r w:rsidR="006A2AF7" w:rsidRPr="0081745D">
        <w:rPr>
          <w:rFonts w:eastAsia="Arial"/>
          <w:kern w:val="1"/>
          <w:lang w:eastAsia="ar-SA"/>
        </w:rPr>
        <w:t>.</w:t>
      </w:r>
    </w:p>
    <w:p w14:paraId="27B2D0DC" w14:textId="77777777" w:rsidR="006A2AF7" w:rsidRPr="0081745D" w:rsidRDefault="006A2AF7" w:rsidP="001E1CDE">
      <w:pPr>
        <w:numPr>
          <w:ilvl w:val="0"/>
          <w:numId w:val="62"/>
        </w:numPr>
        <w:jc w:val="both"/>
        <w:rPr>
          <w:rFonts w:eastAsia="Arial"/>
          <w:b/>
          <w:kern w:val="1"/>
          <w:lang w:eastAsia="ar-SA"/>
        </w:rPr>
      </w:pPr>
      <w:r w:rsidRPr="0081745D">
        <w:rPr>
          <w:rFonts w:eastAsia="Arial"/>
          <w:b/>
          <w:kern w:val="1"/>
          <w:lang w:eastAsia="ar-SA"/>
        </w:rPr>
        <w:t>Opracowanie dokumentacji projektowej oświetlen</w:t>
      </w:r>
      <w:r w:rsidR="004773D7">
        <w:rPr>
          <w:rFonts w:eastAsia="Arial"/>
          <w:b/>
          <w:kern w:val="1"/>
          <w:lang w:eastAsia="ar-SA"/>
        </w:rPr>
        <w:t>ia ulicznego w Bieniędzicach na </w:t>
      </w:r>
      <w:r w:rsidRPr="0081745D">
        <w:rPr>
          <w:rFonts w:eastAsia="Arial"/>
          <w:b/>
          <w:kern w:val="1"/>
          <w:lang w:eastAsia="ar-SA"/>
        </w:rPr>
        <w:t xml:space="preserve">odcinku 300 </w:t>
      </w:r>
      <w:r w:rsidR="00273A59" w:rsidRPr="0081745D">
        <w:rPr>
          <w:rFonts w:eastAsia="Arial"/>
          <w:b/>
          <w:kern w:val="1"/>
          <w:lang w:eastAsia="ar-SA"/>
        </w:rPr>
        <w:t>m</w:t>
      </w:r>
      <w:r w:rsidRPr="0081745D">
        <w:rPr>
          <w:rFonts w:eastAsia="Arial"/>
          <w:b/>
          <w:kern w:val="1"/>
          <w:lang w:eastAsia="ar-SA"/>
        </w:rPr>
        <w:t>.)</w:t>
      </w:r>
      <w:r w:rsidRPr="0081745D">
        <w:rPr>
          <w:rFonts w:eastAsia="Arial"/>
          <w:kern w:val="1"/>
          <w:lang w:eastAsia="ar-SA"/>
        </w:rPr>
        <w:t xml:space="preserve">. Na realizację zadania zaplanowano środki </w:t>
      </w:r>
      <w:r w:rsidR="00617D60" w:rsidRPr="0081745D">
        <w:rPr>
          <w:rFonts w:eastAsia="Arial"/>
          <w:kern w:val="1"/>
          <w:lang w:eastAsia="ar-SA"/>
        </w:rPr>
        <w:t>z puli funduszu sołeckiego wsi Bieniędzice w</w:t>
      </w:r>
      <w:r w:rsid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>kwocie</w:t>
      </w:r>
      <w:r w:rsidR="00F371D4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b/>
          <w:kern w:val="1"/>
          <w:lang w:eastAsia="ar-SA"/>
        </w:rPr>
        <w:t>6 103,00</w:t>
      </w:r>
      <w:r w:rsidR="0081745D">
        <w:rPr>
          <w:rFonts w:eastAsia="Arial"/>
          <w:b/>
          <w:kern w:val="1"/>
          <w:lang w:eastAsia="ar-SA"/>
        </w:rPr>
        <w:t> zł</w:t>
      </w:r>
      <w:r w:rsidRPr="0081745D">
        <w:rPr>
          <w:rFonts w:eastAsia="Arial"/>
          <w:b/>
          <w:kern w:val="1"/>
          <w:lang w:eastAsia="ar-SA"/>
        </w:rPr>
        <w:t>.</w:t>
      </w:r>
    </w:p>
    <w:p w14:paraId="12034B36" w14:textId="77777777" w:rsidR="002A3209" w:rsidRPr="0081745D" w:rsidRDefault="006A2AF7" w:rsidP="001E1CDE">
      <w:pPr>
        <w:widowControl w:val="0"/>
        <w:numPr>
          <w:ilvl w:val="0"/>
          <w:numId w:val="62"/>
        </w:numPr>
        <w:suppressAutoHyphens/>
        <w:jc w:val="both"/>
      </w:pPr>
      <w:r w:rsidRPr="0081745D">
        <w:rPr>
          <w:b/>
        </w:rPr>
        <w:t>Opracowanie dokumentacji projektowo</w:t>
      </w:r>
      <w:r w:rsidR="00F371D4" w:rsidRPr="0081745D">
        <w:rPr>
          <w:b/>
        </w:rPr>
        <w:t xml:space="preserve"> </w:t>
      </w:r>
      <w:r w:rsidRPr="0081745D">
        <w:rPr>
          <w:b/>
        </w:rPr>
        <w:t>kosztorysowej na budowę oświetlenia drogowego Mniszek</w:t>
      </w:r>
      <w:r w:rsidR="00F371D4" w:rsidRPr="0081745D">
        <w:rPr>
          <w:b/>
        </w:rPr>
        <w:t xml:space="preserve"> </w:t>
      </w:r>
      <w:r w:rsidRPr="0081745D">
        <w:rPr>
          <w:b/>
        </w:rPr>
        <w:t xml:space="preserve">Podulek. </w:t>
      </w:r>
      <w:r w:rsidRPr="0081745D">
        <w:rPr>
          <w:rFonts w:eastAsia="Arial"/>
          <w:bCs/>
          <w:kern w:val="1"/>
          <w:lang w:eastAsia="ar-SA"/>
        </w:rPr>
        <w:t>Na to zadanie zaplanowano kwotę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b/>
        </w:rPr>
        <w:t>10.000,00</w:t>
      </w:r>
      <w:r w:rsidR="0081745D">
        <w:rPr>
          <w:b/>
        </w:rPr>
        <w:t> zł</w:t>
      </w:r>
      <w:r w:rsidR="00617D60" w:rsidRPr="0081745D">
        <w:rPr>
          <w:b/>
        </w:rPr>
        <w:t xml:space="preserve">, </w:t>
      </w:r>
      <w:r w:rsidR="00617D60" w:rsidRPr="0081745D">
        <w:t>są to</w:t>
      </w:r>
      <w:r w:rsidR="00617D60" w:rsidRPr="0081745D">
        <w:rPr>
          <w:b/>
        </w:rPr>
        <w:t xml:space="preserve"> </w:t>
      </w:r>
      <w:r w:rsidR="00617D60" w:rsidRPr="0081745D">
        <w:rPr>
          <w:rFonts w:eastAsia="Arial"/>
          <w:kern w:val="1"/>
          <w:lang w:eastAsia="ar-SA"/>
        </w:rPr>
        <w:t>środki z puli funduszu sołeckiego wsi</w:t>
      </w:r>
      <w:r w:rsidRPr="0081745D">
        <w:t xml:space="preserve"> </w:t>
      </w:r>
      <w:r w:rsidR="00617D60" w:rsidRPr="0081745D">
        <w:t xml:space="preserve">Mniszek. </w:t>
      </w:r>
      <w:r w:rsidRPr="0081745D">
        <w:t>Projekt w trakcie realizacji.</w:t>
      </w:r>
    </w:p>
    <w:p w14:paraId="23690E71" w14:textId="77777777" w:rsidR="00A56C3B" w:rsidRPr="0081745D" w:rsidRDefault="006A2AF7" w:rsidP="001E1CDE">
      <w:pPr>
        <w:widowControl w:val="0"/>
        <w:numPr>
          <w:ilvl w:val="0"/>
          <w:numId w:val="62"/>
        </w:numPr>
        <w:autoSpaceDE w:val="0"/>
        <w:autoSpaceDN w:val="0"/>
        <w:adjustRightInd w:val="0"/>
        <w:jc w:val="both"/>
      </w:pPr>
      <w:r w:rsidRPr="0081745D">
        <w:rPr>
          <w:b/>
        </w:rPr>
        <w:t>Opracowanie dokumentacji projektowo</w:t>
      </w:r>
      <w:r w:rsidR="00F371D4" w:rsidRPr="0081745D">
        <w:rPr>
          <w:b/>
        </w:rPr>
        <w:t xml:space="preserve"> </w:t>
      </w:r>
      <w:r w:rsidRPr="0081745D">
        <w:rPr>
          <w:b/>
        </w:rPr>
        <w:t>kosztorysowej oświetlenia ulicznego w</w:t>
      </w:r>
      <w:r w:rsidR="004773D7">
        <w:rPr>
          <w:b/>
        </w:rPr>
        <w:t> </w:t>
      </w:r>
      <w:r w:rsidR="00273A59" w:rsidRPr="0081745D">
        <w:rPr>
          <w:b/>
        </w:rPr>
        <w:t>Ślepowronie</w:t>
      </w:r>
      <w:r w:rsidRPr="0081745D">
        <w:t xml:space="preserve">. </w:t>
      </w:r>
      <w:r w:rsidRPr="0081745D">
        <w:rPr>
          <w:rFonts w:eastAsia="Arial"/>
          <w:bCs/>
          <w:kern w:val="1"/>
          <w:lang w:eastAsia="ar-SA"/>
        </w:rPr>
        <w:t xml:space="preserve">Na to zadanie zaplanowano </w:t>
      </w:r>
      <w:r w:rsidR="00AB3F09" w:rsidRPr="0081745D">
        <w:rPr>
          <w:rFonts w:eastAsia="Arial"/>
          <w:kern w:val="1"/>
          <w:lang w:eastAsia="ar-SA"/>
        </w:rPr>
        <w:t>środki w całości</w:t>
      </w:r>
      <w:r w:rsidR="004773D7">
        <w:rPr>
          <w:rFonts w:eastAsia="Arial"/>
          <w:kern w:val="1"/>
          <w:lang w:eastAsia="ar-SA"/>
        </w:rPr>
        <w:t xml:space="preserve"> z puli funduszu sołeckiego wsi </w:t>
      </w:r>
      <w:r w:rsidR="00AB3F09" w:rsidRPr="0081745D">
        <w:rPr>
          <w:rFonts w:eastAsia="Arial"/>
          <w:kern w:val="1"/>
          <w:lang w:eastAsia="ar-SA"/>
        </w:rPr>
        <w:t xml:space="preserve">Ślepowron na </w:t>
      </w:r>
      <w:r w:rsidRPr="0081745D">
        <w:rPr>
          <w:rFonts w:eastAsia="Arial"/>
          <w:bCs/>
          <w:kern w:val="1"/>
          <w:lang w:eastAsia="ar-SA"/>
        </w:rPr>
        <w:t>kwotę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b/>
        </w:rPr>
        <w:t>10 000,00</w:t>
      </w:r>
      <w:r w:rsidR="0081745D">
        <w:rPr>
          <w:b/>
        </w:rPr>
        <w:t> zł</w:t>
      </w:r>
      <w:r w:rsidRPr="0081745D">
        <w:rPr>
          <w:b/>
        </w:rPr>
        <w:t xml:space="preserve">. </w:t>
      </w:r>
      <w:r w:rsidRPr="0081745D">
        <w:t>Projekt w trakcie realizacji</w:t>
      </w:r>
      <w:r w:rsidR="00B33644" w:rsidRPr="0081745D">
        <w:t>.</w:t>
      </w:r>
    </w:p>
    <w:p w14:paraId="105BC4E5" w14:textId="77777777" w:rsidR="00146DC1" w:rsidRPr="0081745D" w:rsidRDefault="00146DC1" w:rsidP="001E1CDE">
      <w:pPr>
        <w:widowControl w:val="0"/>
        <w:numPr>
          <w:ilvl w:val="0"/>
          <w:numId w:val="62"/>
        </w:numPr>
        <w:suppressAutoHyphens/>
        <w:jc w:val="both"/>
      </w:pPr>
      <w:r w:rsidRPr="0081745D">
        <w:rPr>
          <w:rFonts w:eastAsia="Arial"/>
          <w:b/>
          <w:kern w:val="1"/>
          <w:lang w:eastAsia="ar-SA"/>
        </w:rPr>
        <w:t>Projekt oświetlenia drogowego Sławno</w:t>
      </w:r>
      <w:r w:rsidR="00F371D4" w:rsidRPr="0081745D">
        <w:rPr>
          <w:rFonts w:eastAsia="Arial"/>
          <w:b/>
          <w:kern w:val="1"/>
          <w:lang w:eastAsia="ar-SA"/>
        </w:rPr>
        <w:t xml:space="preserve"> </w:t>
      </w:r>
      <w:r w:rsidRPr="0081745D">
        <w:rPr>
          <w:rFonts w:eastAsia="Arial"/>
          <w:b/>
          <w:kern w:val="1"/>
          <w:lang w:eastAsia="ar-SA"/>
        </w:rPr>
        <w:t xml:space="preserve">Podlesie. </w:t>
      </w:r>
      <w:r w:rsidRPr="0081745D">
        <w:rPr>
          <w:rFonts w:eastAsia="Arial"/>
          <w:bCs/>
          <w:kern w:val="1"/>
          <w:lang w:eastAsia="ar-SA"/>
        </w:rPr>
        <w:t xml:space="preserve">Na zadanie zaplanowano środki </w:t>
      </w:r>
      <w:r w:rsidR="00617D60" w:rsidRPr="0081745D">
        <w:rPr>
          <w:rFonts w:eastAsia="Arial"/>
          <w:kern w:val="1"/>
          <w:lang w:eastAsia="ar-SA"/>
        </w:rPr>
        <w:t xml:space="preserve">z puli funduszu sołeckiego wsi Sławno </w:t>
      </w:r>
      <w:r w:rsidRPr="0081745D">
        <w:rPr>
          <w:rFonts w:eastAsia="Arial"/>
          <w:bCs/>
          <w:kern w:val="1"/>
          <w:lang w:eastAsia="ar-SA"/>
        </w:rPr>
        <w:t>w kwocie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="00617D60" w:rsidRPr="0081745D">
        <w:rPr>
          <w:rFonts w:eastAsia="Arial"/>
          <w:b/>
          <w:kern w:val="1"/>
          <w:lang w:eastAsia="ar-SA"/>
        </w:rPr>
        <w:t>22.</w:t>
      </w:r>
      <w:r w:rsidRPr="0081745D">
        <w:rPr>
          <w:rFonts w:eastAsia="Arial"/>
          <w:b/>
          <w:kern w:val="1"/>
          <w:lang w:eastAsia="ar-SA"/>
        </w:rPr>
        <w:t>000,00</w:t>
      </w:r>
      <w:r w:rsidR="0081745D">
        <w:rPr>
          <w:rFonts w:eastAsia="Arial"/>
          <w:b/>
          <w:kern w:val="1"/>
          <w:lang w:eastAsia="ar-SA"/>
        </w:rPr>
        <w:t> zł</w:t>
      </w:r>
      <w:r w:rsidRPr="0081745D">
        <w:rPr>
          <w:rFonts w:eastAsia="Arial"/>
          <w:b/>
          <w:kern w:val="1"/>
          <w:lang w:eastAsia="ar-SA"/>
        </w:rPr>
        <w:t xml:space="preserve">. </w:t>
      </w:r>
      <w:r w:rsidRPr="0081745D">
        <w:t>Projekt w trakcie realizacji.</w:t>
      </w:r>
    </w:p>
    <w:p w14:paraId="2B9D2F61" w14:textId="77777777" w:rsidR="002336F6" w:rsidRPr="0081745D" w:rsidRDefault="00146DC1" w:rsidP="001E1CDE">
      <w:pPr>
        <w:widowControl w:val="0"/>
        <w:numPr>
          <w:ilvl w:val="0"/>
          <w:numId w:val="62"/>
        </w:numPr>
        <w:suppressAutoHyphens/>
        <w:jc w:val="both"/>
        <w:rPr>
          <w:rFonts w:eastAsia="Arial"/>
          <w:b/>
          <w:kern w:val="1"/>
          <w:lang w:eastAsia="ar-SA"/>
        </w:rPr>
      </w:pPr>
      <w:r w:rsidRPr="0081745D">
        <w:rPr>
          <w:rFonts w:eastAsia="Arial"/>
          <w:b/>
          <w:kern w:val="1"/>
          <w:lang w:eastAsia="ar-SA"/>
        </w:rPr>
        <w:t xml:space="preserve">Projekt oświetlenia ulicznego wzdłuż drogi gminnej w Strzałkowie w kierunku Sabatu. </w:t>
      </w:r>
      <w:r w:rsidR="00D00B1B" w:rsidRPr="0081745D">
        <w:rPr>
          <w:rFonts w:eastAsia="Arial"/>
          <w:kern w:val="1"/>
          <w:lang w:eastAsia="ar-SA"/>
        </w:rPr>
        <w:t>Na</w:t>
      </w:r>
      <w:r w:rsid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 xml:space="preserve">realizację zadania zaplanowano </w:t>
      </w:r>
      <w:r w:rsidR="00AB3F09" w:rsidRPr="0081745D">
        <w:rPr>
          <w:rFonts w:eastAsia="Arial"/>
          <w:kern w:val="1"/>
          <w:lang w:eastAsia="ar-SA"/>
        </w:rPr>
        <w:t>środki z puli funduszu sołeckiego wsi Strzałków</w:t>
      </w:r>
      <w:r w:rsidR="0046367C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b/>
          <w:kern w:val="1"/>
          <w:lang w:eastAsia="ar-SA"/>
        </w:rPr>
        <w:t>10.000,00</w:t>
      </w:r>
      <w:r w:rsidR="0081745D">
        <w:rPr>
          <w:rFonts w:eastAsia="Arial"/>
          <w:b/>
          <w:kern w:val="1"/>
          <w:lang w:eastAsia="ar-SA"/>
        </w:rPr>
        <w:t> zł</w:t>
      </w:r>
      <w:r w:rsidR="00B33644" w:rsidRPr="0081745D">
        <w:rPr>
          <w:rFonts w:eastAsia="Arial"/>
          <w:b/>
          <w:kern w:val="1"/>
          <w:lang w:eastAsia="ar-SA"/>
        </w:rPr>
        <w:t>.</w:t>
      </w:r>
    </w:p>
    <w:p w14:paraId="482F59D4" w14:textId="77777777" w:rsidR="00146DC1" w:rsidRPr="0081745D" w:rsidRDefault="00146DC1" w:rsidP="001E1CDE">
      <w:pPr>
        <w:widowControl w:val="0"/>
        <w:suppressAutoHyphens/>
        <w:ind w:firstLine="363"/>
        <w:jc w:val="both"/>
        <w:rPr>
          <w:rFonts w:eastAsia="Arial"/>
          <w:bCs/>
          <w:kern w:val="1"/>
          <w:lang w:eastAsia="ar-SA"/>
        </w:rPr>
      </w:pPr>
    </w:p>
    <w:p w14:paraId="5B95FFB1" w14:textId="77777777" w:rsidR="00146DC1" w:rsidRPr="0081745D" w:rsidRDefault="00146DC1" w:rsidP="00B33644">
      <w:pPr>
        <w:widowControl w:val="0"/>
        <w:suppressAutoHyphens/>
        <w:jc w:val="both"/>
        <w:rPr>
          <w:rFonts w:eastAsia="Arial"/>
          <w:bCs/>
          <w:kern w:val="1"/>
          <w:lang w:eastAsia="ar-SA"/>
        </w:rPr>
      </w:pPr>
      <w:r w:rsidRPr="0081745D">
        <w:rPr>
          <w:rFonts w:eastAsia="Arial"/>
          <w:bCs/>
          <w:kern w:val="1"/>
          <w:lang w:eastAsia="ar-SA"/>
        </w:rPr>
        <w:t>W dniu 31.03.2020 zawarta została umowa na sześć kol</w:t>
      </w:r>
      <w:r w:rsidR="00330F41" w:rsidRPr="0081745D">
        <w:rPr>
          <w:rFonts w:eastAsia="Arial"/>
          <w:bCs/>
          <w:kern w:val="1"/>
          <w:lang w:eastAsia="ar-SA"/>
        </w:rPr>
        <w:t>ejno wyżej wymienionych zadań z</w:t>
      </w:r>
      <w:r w:rsid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PPD</w:t>
      </w:r>
      <w:r w:rsid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INSTAL Paweł Ryś na kwotę 54</w:t>
      </w:r>
      <w:r w:rsidR="00073C66" w:rsidRPr="0081745D">
        <w:rPr>
          <w:rFonts w:eastAsia="Arial"/>
          <w:bCs/>
          <w:kern w:val="1"/>
          <w:lang w:eastAsia="ar-SA"/>
        </w:rPr>
        <w:t>.</w:t>
      </w:r>
      <w:r w:rsidRPr="0081745D">
        <w:rPr>
          <w:rFonts w:eastAsia="Arial"/>
          <w:bCs/>
          <w:kern w:val="1"/>
          <w:lang w:eastAsia="ar-SA"/>
        </w:rPr>
        <w:t>070,00</w:t>
      </w:r>
      <w:r w:rsidR="0081745D">
        <w:rPr>
          <w:rFonts w:eastAsia="Arial"/>
          <w:bCs/>
          <w:kern w:val="1"/>
          <w:lang w:eastAsia="ar-SA"/>
        </w:rPr>
        <w:t> zł</w:t>
      </w:r>
      <w:r w:rsidRPr="0081745D">
        <w:rPr>
          <w:rFonts w:eastAsia="Arial"/>
          <w:bCs/>
          <w:kern w:val="1"/>
          <w:lang w:eastAsia="ar-SA"/>
        </w:rPr>
        <w:t xml:space="preserve">, z planowanym terminem realizacji na koniec listopada 2020. </w:t>
      </w:r>
    </w:p>
    <w:p w14:paraId="247F15CD" w14:textId="77777777" w:rsidR="00221EF2" w:rsidRPr="0081745D" w:rsidRDefault="009D4094" w:rsidP="001E1CDE">
      <w:pPr>
        <w:widowControl w:val="0"/>
        <w:numPr>
          <w:ilvl w:val="0"/>
          <w:numId w:val="62"/>
        </w:numPr>
        <w:suppressAutoHyphens/>
        <w:jc w:val="both"/>
        <w:rPr>
          <w:rFonts w:eastAsia="Arial"/>
          <w:b/>
          <w:bCs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 xml:space="preserve">Budowa altany wraz z wyposażeniem oraz utwardzeniem terenu w sołectwie Chruślice. </w:t>
      </w:r>
    </w:p>
    <w:p w14:paraId="3A740D8C" w14:textId="77777777" w:rsidR="00221EF2" w:rsidRPr="0081745D" w:rsidRDefault="009D4094" w:rsidP="001E1CDE">
      <w:pPr>
        <w:widowControl w:val="0"/>
        <w:suppressAutoHyphens/>
        <w:ind w:left="720"/>
        <w:jc w:val="both"/>
        <w:rPr>
          <w:rFonts w:eastAsia="Arial"/>
          <w:b/>
          <w:bCs/>
          <w:kern w:val="1"/>
          <w:lang w:eastAsia="ar-SA"/>
        </w:rPr>
      </w:pPr>
      <w:r w:rsidRPr="0081745D">
        <w:rPr>
          <w:rFonts w:eastAsia="Arial"/>
          <w:bCs/>
          <w:kern w:val="1"/>
          <w:lang w:eastAsia="ar-SA"/>
        </w:rPr>
        <w:t xml:space="preserve">Na w/w zadanie zaplanowano środki </w:t>
      </w:r>
      <w:r w:rsidR="00221EF2" w:rsidRPr="0081745D">
        <w:rPr>
          <w:rFonts w:eastAsia="Arial"/>
          <w:bCs/>
          <w:kern w:val="1"/>
          <w:lang w:eastAsia="ar-SA"/>
        </w:rPr>
        <w:t xml:space="preserve">w całości </w:t>
      </w:r>
      <w:r w:rsidR="00221EF2" w:rsidRPr="0081745D">
        <w:rPr>
          <w:rFonts w:eastAsia="Arial"/>
          <w:kern w:val="1"/>
          <w:lang w:eastAsia="ar-SA"/>
        </w:rPr>
        <w:t xml:space="preserve">z puli funduszu sołeckiego wsi Chruślice </w:t>
      </w:r>
      <w:r w:rsidR="00221EF2" w:rsidRPr="0081745D">
        <w:rPr>
          <w:rFonts w:eastAsia="Arial"/>
          <w:bCs/>
          <w:kern w:val="1"/>
          <w:lang w:eastAsia="ar-SA"/>
        </w:rPr>
        <w:t>w</w:t>
      </w:r>
      <w:r w:rsidR="004773D7">
        <w:rPr>
          <w:rFonts w:eastAsia="Arial"/>
          <w:bCs/>
          <w:kern w:val="1"/>
          <w:lang w:eastAsia="ar-SA"/>
        </w:rPr>
        <w:t> </w:t>
      </w:r>
      <w:r w:rsidRPr="0081745D">
        <w:rPr>
          <w:rFonts w:eastAsia="Arial"/>
          <w:bCs/>
          <w:kern w:val="1"/>
          <w:lang w:eastAsia="ar-SA"/>
        </w:rPr>
        <w:t>kwocie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18.280,00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 xml:space="preserve">. </w:t>
      </w:r>
    </w:p>
    <w:p w14:paraId="113896EB" w14:textId="77777777" w:rsidR="00146DC1" w:rsidRPr="0081745D" w:rsidRDefault="009D4094" w:rsidP="001E1CDE">
      <w:pPr>
        <w:widowControl w:val="0"/>
        <w:numPr>
          <w:ilvl w:val="0"/>
          <w:numId w:val="62"/>
        </w:numPr>
        <w:suppressAutoHyphens/>
        <w:jc w:val="both"/>
        <w:rPr>
          <w:rFonts w:eastAsia="Arial"/>
          <w:b/>
          <w:bCs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lastRenderedPageBreak/>
        <w:t>Zagospodarowanie terenu rekreacyjnego nad stawem w miejscowości Sławno I etap</w:t>
      </w:r>
      <w:r w:rsidR="00F371D4"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budowa chodnika.</w:t>
      </w:r>
      <w:r w:rsidRPr="0081745D">
        <w:rPr>
          <w:rFonts w:eastAsia="Arial"/>
          <w:bCs/>
          <w:kern w:val="1"/>
          <w:lang w:eastAsia="ar-SA"/>
        </w:rPr>
        <w:t xml:space="preserve"> Na to zadanie zaplanowano</w:t>
      </w:r>
      <w:r w:rsidR="00221EF2" w:rsidRPr="0081745D">
        <w:rPr>
          <w:rFonts w:eastAsia="Arial"/>
          <w:kern w:val="1"/>
          <w:lang w:eastAsia="ar-SA"/>
        </w:rPr>
        <w:t xml:space="preserve"> środki z puli funduszu sołeckiego wsi Sławno w</w:t>
      </w:r>
      <w:r w:rsidR="00215E05" w:rsidRPr="0081745D">
        <w:rPr>
          <w:rFonts w:eastAsia="Arial"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kwo</w:t>
      </w:r>
      <w:r w:rsidR="00221EF2" w:rsidRPr="0081745D">
        <w:rPr>
          <w:rFonts w:eastAsia="Arial"/>
          <w:bCs/>
          <w:kern w:val="1"/>
          <w:lang w:eastAsia="ar-SA"/>
        </w:rPr>
        <w:t>cie</w:t>
      </w:r>
      <w:r w:rsidRPr="0081745D">
        <w:rPr>
          <w:rFonts w:eastAsia="Arial"/>
          <w:bCs/>
          <w:kern w:val="1"/>
          <w:lang w:eastAsia="ar-SA"/>
        </w:rPr>
        <w:t xml:space="preserve"> </w:t>
      </w:r>
      <w:r w:rsidR="00221EF2" w:rsidRPr="0081745D">
        <w:rPr>
          <w:rFonts w:eastAsia="Arial"/>
          <w:b/>
          <w:bCs/>
          <w:kern w:val="1"/>
          <w:lang w:eastAsia="ar-SA"/>
        </w:rPr>
        <w:t>15.</w:t>
      </w:r>
      <w:r w:rsidRPr="0081745D">
        <w:rPr>
          <w:rFonts w:eastAsia="Arial"/>
          <w:b/>
          <w:bCs/>
          <w:kern w:val="1"/>
          <w:lang w:eastAsia="ar-SA"/>
        </w:rPr>
        <w:t>814,00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="00B33644" w:rsidRPr="0081745D">
        <w:rPr>
          <w:rFonts w:eastAsia="Arial"/>
          <w:b/>
          <w:bCs/>
          <w:kern w:val="1"/>
          <w:lang w:eastAsia="ar-SA"/>
        </w:rPr>
        <w:t>.</w:t>
      </w:r>
    </w:p>
    <w:p w14:paraId="43026DCB" w14:textId="77777777" w:rsidR="002B31E0" w:rsidRPr="0081745D" w:rsidRDefault="002B31E0" w:rsidP="001E1CDE">
      <w:pPr>
        <w:widowControl w:val="0"/>
        <w:suppressAutoHyphens/>
        <w:rPr>
          <w:rFonts w:eastAsia="Arial"/>
          <w:bCs/>
          <w:kern w:val="1"/>
          <w:u w:val="single"/>
          <w:lang w:eastAsia="ar-SA"/>
        </w:rPr>
      </w:pPr>
    </w:p>
    <w:p w14:paraId="4F3AD5F8" w14:textId="77777777" w:rsidR="002B31E0" w:rsidRPr="0081745D" w:rsidRDefault="002B31E0" w:rsidP="001E1CDE">
      <w:pPr>
        <w:widowControl w:val="0"/>
        <w:suppressAutoHyphens/>
        <w:rPr>
          <w:rFonts w:eastAsia="Arial"/>
          <w:bCs/>
          <w:kern w:val="1"/>
          <w:u w:val="single"/>
          <w:lang w:eastAsia="ar-SA"/>
        </w:rPr>
      </w:pPr>
      <w:r w:rsidRPr="0081745D">
        <w:rPr>
          <w:rFonts w:eastAsia="Arial"/>
          <w:bCs/>
          <w:kern w:val="1"/>
          <w:u w:val="single"/>
          <w:lang w:eastAsia="ar-SA"/>
        </w:rPr>
        <w:t>W dziale 900</w:t>
      </w:r>
      <w:r w:rsidR="00F371D4" w:rsidRPr="0081745D">
        <w:rPr>
          <w:rFonts w:eastAsia="Arial"/>
          <w:bCs/>
          <w:kern w:val="1"/>
          <w:u w:val="single"/>
          <w:lang w:eastAsia="ar-SA"/>
        </w:rPr>
        <w:t xml:space="preserve"> </w:t>
      </w:r>
      <w:r w:rsidRPr="0081745D">
        <w:rPr>
          <w:rFonts w:eastAsia="Arial"/>
          <w:bCs/>
          <w:kern w:val="1"/>
          <w:u w:val="single"/>
          <w:lang w:eastAsia="ar-SA"/>
        </w:rPr>
        <w:t>Gospodarka komunalna i ochrona środowiska.</w:t>
      </w:r>
    </w:p>
    <w:p w14:paraId="1F2F610A" w14:textId="77777777" w:rsidR="009D4094" w:rsidRPr="0081745D" w:rsidRDefault="002B31E0" w:rsidP="001E1CDE">
      <w:pPr>
        <w:widowControl w:val="0"/>
        <w:suppressAutoHyphens/>
        <w:ind w:firstLine="29"/>
        <w:jc w:val="both"/>
        <w:rPr>
          <w:rFonts w:eastAsia="Arial"/>
          <w:kern w:val="1"/>
          <w:lang w:eastAsia="ar-SA"/>
        </w:rPr>
      </w:pPr>
      <w:r w:rsidRPr="0081745D">
        <w:rPr>
          <w:rFonts w:eastAsia="Arial"/>
          <w:kern w:val="1"/>
          <w:lang w:eastAsia="ar-SA"/>
        </w:rPr>
        <w:t xml:space="preserve">Zaplanowano wydatki w kwocie </w:t>
      </w:r>
      <w:r w:rsidRPr="0081745D">
        <w:rPr>
          <w:rFonts w:eastAsia="Arial"/>
          <w:b/>
          <w:kern w:val="1"/>
          <w:lang w:eastAsia="ar-SA"/>
        </w:rPr>
        <w:t>615.000,00</w:t>
      </w:r>
      <w:r w:rsidR="0081745D">
        <w:rPr>
          <w:rFonts w:eastAsia="Arial"/>
          <w:b/>
          <w:kern w:val="1"/>
          <w:lang w:eastAsia="ar-SA"/>
        </w:rPr>
        <w:t> zł</w:t>
      </w:r>
      <w:r w:rsidRPr="0081745D">
        <w:rPr>
          <w:rFonts w:eastAsia="Arial"/>
          <w:kern w:val="1"/>
          <w:lang w:eastAsia="ar-SA"/>
        </w:rPr>
        <w:t xml:space="preserve">, a wydatkowano </w:t>
      </w:r>
      <w:r w:rsidRPr="0081745D">
        <w:rPr>
          <w:rFonts w:eastAsia="Arial"/>
          <w:b/>
          <w:kern w:val="1"/>
          <w:lang w:eastAsia="ar-SA"/>
        </w:rPr>
        <w:t>11.160,00</w:t>
      </w:r>
      <w:r w:rsidR="0081745D">
        <w:rPr>
          <w:rFonts w:eastAsia="Arial"/>
          <w:b/>
          <w:kern w:val="1"/>
          <w:lang w:eastAsia="ar-SA"/>
        </w:rPr>
        <w:t> zł</w:t>
      </w:r>
      <w:r w:rsidRPr="0081745D">
        <w:rPr>
          <w:rFonts w:eastAsia="Arial"/>
          <w:kern w:val="1"/>
          <w:lang w:eastAsia="ar-SA"/>
        </w:rPr>
        <w:t xml:space="preserve"> (</w:t>
      </w:r>
      <w:r w:rsidRPr="0081745D">
        <w:rPr>
          <w:rFonts w:eastAsia="Arial"/>
          <w:b/>
          <w:kern w:val="1"/>
          <w:lang w:eastAsia="ar-SA"/>
        </w:rPr>
        <w:t>1,81</w:t>
      </w:r>
      <w:r w:rsidR="0081745D">
        <w:rPr>
          <w:rFonts w:eastAsia="Arial"/>
          <w:b/>
          <w:kern w:val="1"/>
          <w:lang w:eastAsia="ar-SA"/>
        </w:rPr>
        <w:t> %</w:t>
      </w:r>
      <w:r w:rsidRPr="0081745D">
        <w:rPr>
          <w:rFonts w:eastAsia="Arial"/>
          <w:kern w:val="1"/>
          <w:lang w:eastAsia="ar-SA"/>
        </w:rPr>
        <w:t xml:space="preserve"> planu)</w:t>
      </w:r>
      <w:r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>z</w:t>
      </w:r>
      <w:r w:rsidR="004773D7">
        <w:rPr>
          <w:rFonts w:eastAsia="Arial"/>
          <w:kern w:val="1"/>
          <w:lang w:eastAsia="ar-SA"/>
        </w:rPr>
        <w:t> </w:t>
      </w:r>
      <w:r w:rsidRPr="0081745D">
        <w:rPr>
          <w:rFonts w:eastAsia="Arial"/>
          <w:kern w:val="1"/>
          <w:lang w:eastAsia="ar-SA"/>
        </w:rPr>
        <w:t>przeznaczeniem na:</w:t>
      </w:r>
    </w:p>
    <w:p w14:paraId="77AA7D38" w14:textId="77777777" w:rsidR="002B31E0" w:rsidRPr="0081745D" w:rsidRDefault="002B31E0" w:rsidP="001E1CDE">
      <w:pPr>
        <w:widowControl w:val="0"/>
        <w:numPr>
          <w:ilvl w:val="0"/>
          <w:numId w:val="62"/>
        </w:numPr>
        <w:suppressAutoHyphens/>
        <w:jc w:val="both"/>
        <w:rPr>
          <w:rFonts w:eastAsia="Arial"/>
          <w:b/>
          <w:bCs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>Przebudowa byłego budynku GOK w Wolanowie</w:t>
      </w:r>
      <w:r w:rsidRPr="0081745D">
        <w:rPr>
          <w:rFonts w:eastAsia="Arial"/>
          <w:b/>
          <w:bCs/>
          <w:kern w:val="1"/>
          <w:lang w:eastAsia="ar-SA"/>
        </w:rPr>
        <w:tab/>
      </w:r>
      <w:r w:rsidRPr="0081745D">
        <w:rPr>
          <w:rFonts w:eastAsia="Arial"/>
          <w:bCs/>
          <w:kern w:val="1"/>
          <w:lang w:eastAsia="ar-SA"/>
        </w:rPr>
        <w:t>Na w/w zadanie zaplanowano środki w</w:t>
      </w:r>
      <w:r w:rsid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bCs/>
          <w:kern w:val="1"/>
          <w:lang w:eastAsia="ar-SA"/>
        </w:rPr>
        <w:t>kwocie</w:t>
      </w:r>
      <w:r w:rsidRPr="0081745D">
        <w:rPr>
          <w:rFonts w:eastAsia="Arial"/>
          <w:b/>
          <w:bCs/>
          <w:kern w:val="1"/>
          <w:lang w:eastAsia="ar-SA"/>
        </w:rPr>
        <w:t xml:space="preserve"> 600 000,00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 xml:space="preserve">, </w:t>
      </w:r>
      <w:r w:rsidRPr="0081745D">
        <w:rPr>
          <w:rFonts w:eastAsia="Arial"/>
          <w:bCs/>
          <w:kern w:val="1"/>
          <w:lang w:eastAsia="ar-SA"/>
        </w:rPr>
        <w:t>w tym środki</w:t>
      </w:r>
      <w:r w:rsidRPr="0081745D">
        <w:rPr>
          <w:rFonts w:eastAsia="Arial"/>
          <w:b/>
          <w:bCs/>
          <w:kern w:val="1"/>
          <w:lang w:eastAsia="ar-SA"/>
        </w:rPr>
        <w:t xml:space="preserve"> </w:t>
      </w:r>
      <w:r w:rsidRPr="0081745D">
        <w:rPr>
          <w:rFonts w:eastAsia="Arial"/>
          <w:kern w:val="1"/>
          <w:lang w:eastAsia="ar-SA"/>
        </w:rPr>
        <w:t xml:space="preserve">z puli funduszu sołeckiego wsi Wolanów </w:t>
      </w:r>
      <w:r w:rsidRPr="0081745D">
        <w:rPr>
          <w:rFonts w:eastAsia="Arial"/>
          <w:bCs/>
          <w:kern w:val="1"/>
          <w:lang w:eastAsia="ar-SA"/>
        </w:rPr>
        <w:t>w</w:t>
      </w:r>
      <w:r w:rsidR="004773D7">
        <w:rPr>
          <w:rFonts w:eastAsia="Arial"/>
          <w:bCs/>
          <w:kern w:val="1"/>
          <w:lang w:eastAsia="ar-SA"/>
        </w:rPr>
        <w:t> </w:t>
      </w:r>
      <w:r w:rsidRPr="0081745D">
        <w:rPr>
          <w:rFonts w:eastAsia="Arial"/>
          <w:bCs/>
          <w:kern w:val="1"/>
          <w:lang w:eastAsia="ar-SA"/>
        </w:rPr>
        <w:t>kwocie</w:t>
      </w:r>
      <w:r w:rsidR="00F371D4" w:rsidRPr="0081745D">
        <w:rPr>
          <w:rFonts w:eastAsia="Arial"/>
          <w:bCs/>
          <w:kern w:val="1"/>
          <w:lang w:eastAsia="ar-SA"/>
        </w:rPr>
        <w:t xml:space="preserve"> </w:t>
      </w:r>
      <w:r w:rsidRPr="0081745D">
        <w:rPr>
          <w:rFonts w:eastAsia="Arial"/>
          <w:b/>
          <w:bCs/>
          <w:kern w:val="1"/>
          <w:lang w:eastAsia="ar-SA"/>
        </w:rPr>
        <w:t>35.000,00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/>
          <w:bCs/>
          <w:kern w:val="1"/>
          <w:lang w:eastAsia="ar-SA"/>
        </w:rPr>
        <w:t xml:space="preserve">. </w:t>
      </w:r>
      <w:r w:rsidRPr="0081745D">
        <w:rPr>
          <w:rFonts w:eastAsia="Arial"/>
          <w:bCs/>
          <w:kern w:val="1"/>
          <w:lang w:eastAsia="ar-SA"/>
        </w:rPr>
        <w:t xml:space="preserve">Na dzień 30.06.2020 wykonany został projekt zamienny przez Zakład Usługowo Handlowy AXBUD Arkadiusz </w:t>
      </w:r>
      <w:r w:rsidR="00273A59" w:rsidRPr="0081745D">
        <w:rPr>
          <w:rFonts w:eastAsia="Arial"/>
          <w:bCs/>
          <w:kern w:val="1"/>
          <w:lang w:eastAsia="ar-SA"/>
        </w:rPr>
        <w:t>Gogola</w:t>
      </w:r>
      <w:r w:rsidRPr="0081745D">
        <w:rPr>
          <w:rFonts w:eastAsia="Arial"/>
          <w:bCs/>
          <w:kern w:val="1"/>
          <w:lang w:eastAsia="ar-SA"/>
        </w:rPr>
        <w:t xml:space="preserve"> na kwotę </w:t>
      </w:r>
      <w:r w:rsidRPr="0081745D">
        <w:rPr>
          <w:rFonts w:eastAsia="Arial"/>
          <w:b/>
          <w:bCs/>
          <w:kern w:val="1"/>
          <w:lang w:eastAsia="ar-SA"/>
        </w:rPr>
        <w:t>11.160,00</w:t>
      </w:r>
      <w:r w:rsidR="0081745D">
        <w:rPr>
          <w:rFonts w:eastAsia="Arial"/>
          <w:bCs/>
          <w:kern w:val="1"/>
          <w:lang w:eastAsia="ar-SA"/>
        </w:rPr>
        <w:t> zł</w:t>
      </w:r>
      <w:r w:rsidRPr="0081745D">
        <w:rPr>
          <w:rFonts w:eastAsia="Arial"/>
          <w:bCs/>
          <w:kern w:val="1"/>
          <w:lang w:eastAsia="ar-SA"/>
        </w:rPr>
        <w:t>, tj. 1,86</w:t>
      </w:r>
      <w:r w:rsidR="0081745D">
        <w:rPr>
          <w:rFonts w:eastAsia="Arial"/>
          <w:bCs/>
          <w:kern w:val="1"/>
          <w:lang w:eastAsia="ar-SA"/>
        </w:rPr>
        <w:t> %</w:t>
      </w:r>
      <w:r w:rsidRPr="0081745D">
        <w:rPr>
          <w:rFonts w:eastAsia="Arial"/>
          <w:bCs/>
          <w:kern w:val="1"/>
          <w:lang w:eastAsia="ar-SA"/>
        </w:rPr>
        <w:t xml:space="preserve"> planu.</w:t>
      </w:r>
    </w:p>
    <w:p w14:paraId="6292BD36" w14:textId="77777777" w:rsidR="002B31E0" w:rsidRPr="0081745D" w:rsidRDefault="002B31E0" w:rsidP="001E1CDE">
      <w:pPr>
        <w:widowControl w:val="0"/>
        <w:numPr>
          <w:ilvl w:val="0"/>
          <w:numId w:val="62"/>
        </w:numPr>
        <w:suppressAutoHyphens/>
        <w:jc w:val="both"/>
        <w:rPr>
          <w:rFonts w:eastAsia="Arial"/>
          <w:b/>
          <w:bCs/>
          <w:kern w:val="1"/>
          <w:lang w:eastAsia="ar-SA"/>
        </w:rPr>
      </w:pPr>
      <w:r w:rsidRPr="0081745D">
        <w:rPr>
          <w:rFonts w:eastAsia="Arial"/>
          <w:b/>
          <w:bCs/>
          <w:kern w:val="1"/>
          <w:lang w:eastAsia="ar-SA"/>
        </w:rPr>
        <w:t xml:space="preserve">Przebudowa ogrodzenia świetlicy w Wawrzyszowie. </w:t>
      </w:r>
      <w:r w:rsidRPr="0081745D">
        <w:rPr>
          <w:rFonts w:eastAsia="Arial"/>
          <w:bCs/>
          <w:kern w:val="1"/>
          <w:lang w:eastAsia="ar-SA"/>
        </w:rPr>
        <w:t>Na to zadanie zaplanowano</w:t>
      </w:r>
      <w:r w:rsidRPr="0081745D">
        <w:rPr>
          <w:rFonts w:eastAsia="Arial"/>
          <w:kern w:val="1"/>
          <w:lang w:eastAsia="ar-SA"/>
        </w:rPr>
        <w:t xml:space="preserve"> środki w</w:t>
      </w:r>
      <w:r w:rsidR="004773D7">
        <w:rPr>
          <w:rFonts w:eastAsia="Arial"/>
          <w:kern w:val="1"/>
          <w:lang w:eastAsia="ar-SA"/>
        </w:rPr>
        <w:t> </w:t>
      </w:r>
      <w:r w:rsidRPr="0081745D">
        <w:rPr>
          <w:rFonts w:eastAsia="Arial"/>
          <w:bCs/>
          <w:kern w:val="1"/>
          <w:lang w:eastAsia="ar-SA"/>
        </w:rPr>
        <w:t xml:space="preserve">kwocie </w:t>
      </w:r>
      <w:r w:rsidRPr="0081745D">
        <w:rPr>
          <w:rFonts w:eastAsia="Arial"/>
          <w:b/>
          <w:bCs/>
          <w:kern w:val="1"/>
          <w:lang w:eastAsia="ar-SA"/>
        </w:rPr>
        <w:t>15 000,00</w:t>
      </w:r>
      <w:r w:rsidR="0081745D">
        <w:rPr>
          <w:rFonts w:eastAsia="Arial"/>
          <w:b/>
          <w:bCs/>
          <w:kern w:val="1"/>
          <w:lang w:eastAsia="ar-SA"/>
        </w:rPr>
        <w:t> zł</w:t>
      </w:r>
      <w:r w:rsidRPr="0081745D">
        <w:rPr>
          <w:rFonts w:eastAsia="Arial"/>
          <w:bCs/>
          <w:kern w:val="1"/>
          <w:lang w:eastAsia="ar-SA"/>
        </w:rPr>
        <w:t xml:space="preserve"> (w I półroczu 2020 r. wydatków nie poniesiono)</w:t>
      </w:r>
      <w:r w:rsidR="00B33644" w:rsidRPr="0081745D">
        <w:rPr>
          <w:rFonts w:eastAsia="Arial"/>
          <w:bCs/>
          <w:kern w:val="1"/>
          <w:lang w:eastAsia="ar-SA"/>
        </w:rPr>
        <w:t>.</w:t>
      </w:r>
    </w:p>
    <w:p w14:paraId="3271A1CD" w14:textId="77777777" w:rsidR="002B31E0" w:rsidRPr="0081745D" w:rsidRDefault="002B31E0" w:rsidP="001E1CDE">
      <w:pPr>
        <w:widowControl w:val="0"/>
        <w:suppressAutoHyphens/>
      </w:pPr>
    </w:p>
    <w:p w14:paraId="4C58FF80" w14:textId="77777777" w:rsidR="002F24A9" w:rsidRPr="0081745D" w:rsidRDefault="002F24A9" w:rsidP="001E1CDE">
      <w:pPr>
        <w:rPr>
          <w:b/>
          <w:u w:val="single"/>
        </w:rPr>
      </w:pPr>
      <w:r w:rsidRPr="0081745D">
        <w:rPr>
          <w:b/>
          <w:u w:val="single"/>
        </w:rPr>
        <w:t>PRZYCHODY</w:t>
      </w:r>
    </w:p>
    <w:p w14:paraId="0D4EBD07" w14:textId="77777777" w:rsidR="00231B31" w:rsidRPr="0081745D" w:rsidRDefault="00231B31" w:rsidP="001E1CDE">
      <w:pPr>
        <w:pStyle w:val="NormalnyWeb"/>
        <w:spacing w:before="0" w:beforeAutospacing="0" w:after="0"/>
        <w:ind w:firstLine="708"/>
        <w:jc w:val="both"/>
      </w:pPr>
      <w:r w:rsidRPr="0081745D">
        <w:t xml:space="preserve">W uchwale budżetowej na 2020 rok (wg planu po zmianach) </w:t>
      </w:r>
      <w:r w:rsidRPr="0081745D">
        <w:rPr>
          <w:b/>
        </w:rPr>
        <w:t>przychody</w:t>
      </w:r>
      <w:r w:rsidRPr="0081745D">
        <w:t xml:space="preserve"> ustalono w</w:t>
      </w:r>
      <w:r w:rsidR="004773D7">
        <w:t> </w:t>
      </w:r>
      <w:r w:rsidRPr="0081745D">
        <w:t>wysokości</w:t>
      </w:r>
      <w:r w:rsidR="00F371D4" w:rsidRPr="0081745D">
        <w:t xml:space="preserve"> </w:t>
      </w:r>
      <w:r w:rsidRPr="0081745D">
        <w:rPr>
          <w:b/>
          <w:bCs/>
        </w:rPr>
        <w:t>3.516.177</w:t>
      </w:r>
      <w:r w:rsidRPr="0081745D">
        <w:rPr>
          <w:b/>
        </w:rPr>
        <w:t>,00</w:t>
      </w:r>
      <w:r w:rsidR="0081745D">
        <w:t> zł</w:t>
      </w:r>
      <w:r w:rsidRPr="0081745D">
        <w:t>, z tego:</w:t>
      </w:r>
    </w:p>
    <w:p w14:paraId="20B65BC2" w14:textId="77777777" w:rsidR="00231B31" w:rsidRPr="0081745D" w:rsidRDefault="00231B31" w:rsidP="001E1CDE">
      <w:pPr>
        <w:pStyle w:val="NormalnyWeb"/>
        <w:numPr>
          <w:ilvl w:val="0"/>
          <w:numId w:val="47"/>
        </w:numPr>
        <w:spacing w:before="0" w:beforeAutospacing="0" w:after="0"/>
        <w:ind w:left="567" w:hanging="283"/>
        <w:jc w:val="both"/>
        <w:rPr>
          <w:bCs/>
        </w:rPr>
      </w:pPr>
      <w:r w:rsidRPr="0081745D">
        <w:t>816.177,00</w:t>
      </w:r>
      <w:r w:rsidR="0081745D">
        <w:t> zł</w:t>
      </w:r>
      <w:r w:rsidRPr="0081745D">
        <w:rPr>
          <w:b/>
          <w:bCs/>
        </w:rPr>
        <w:t xml:space="preserve"> </w:t>
      </w:r>
      <w:r w:rsidRPr="0081745D">
        <w:rPr>
          <w:bCs/>
        </w:rPr>
        <w:t>z tytułu</w:t>
      </w:r>
      <w:r w:rsidRPr="0081745D">
        <w:rPr>
          <w:b/>
          <w:bCs/>
        </w:rPr>
        <w:t xml:space="preserve"> </w:t>
      </w:r>
      <w:r w:rsidRPr="0081745D">
        <w:rPr>
          <w:bCs/>
        </w:rPr>
        <w:t xml:space="preserve">wolnych środków, </w:t>
      </w:r>
    </w:p>
    <w:p w14:paraId="0EEAED62" w14:textId="77777777" w:rsidR="00231B31" w:rsidRPr="0081745D" w:rsidRDefault="00231B31" w:rsidP="001E1CDE">
      <w:pPr>
        <w:pStyle w:val="NormalnyWeb"/>
        <w:numPr>
          <w:ilvl w:val="0"/>
          <w:numId w:val="47"/>
        </w:numPr>
        <w:spacing w:before="0" w:beforeAutospacing="0" w:after="0"/>
        <w:ind w:left="567" w:hanging="283"/>
        <w:jc w:val="both"/>
        <w:rPr>
          <w:bCs/>
        </w:rPr>
      </w:pPr>
      <w:r w:rsidRPr="0081745D">
        <w:rPr>
          <w:bCs/>
        </w:rPr>
        <w:t>2.700.000,00</w:t>
      </w:r>
      <w:r w:rsidR="0081745D">
        <w:rPr>
          <w:bCs/>
        </w:rPr>
        <w:t> zł</w:t>
      </w:r>
      <w:r w:rsidRPr="0081745D">
        <w:rPr>
          <w:bCs/>
        </w:rPr>
        <w:t xml:space="preserve"> z tytułu kredytu bankowego i pożyczki</w:t>
      </w:r>
      <w:r w:rsidR="00B33644" w:rsidRPr="0081745D">
        <w:rPr>
          <w:bCs/>
        </w:rPr>
        <w:t>.</w:t>
      </w:r>
    </w:p>
    <w:p w14:paraId="65A17C26" w14:textId="77777777" w:rsidR="00231B31" w:rsidRPr="0081745D" w:rsidRDefault="00231B31" w:rsidP="001E1CDE">
      <w:pPr>
        <w:pStyle w:val="NormalnyWeb"/>
        <w:spacing w:before="0" w:beforeAutospacing="0" w:after="0"/>
        <w:ind w:firstLine="708"/>
        <w:jc w:val="both"/>
        <w:rPr>
          <w:bCs/>
        </w:rPr>
      </w:pPr>
    </w:p>
    <w:p w14:paraId="7F24BCCE" w14:textId="77777777" w:rsidR="002F24A9" w:rsidRPr="0081745D" w:rsidRDefault="002F24A9" w:rsidP="001E1CDE">
      <w:pPr>
        <w:pStyle w:val="NormalnyWeb"/>
        <w:spacing w:before="0" w:beforeAutospacing="0" w:after="0"/>
        <w:ind w:firstLine="709"/>
        <w:jc w:val="both"/>
        <w:rPr>
          <w:bCs/>
        </w:rPr>
      </w:pPr>
      <w:r w:rsidRPr="0081745D">
        <w:rPr>
          <w:bCs/>
        </w:rPr>
        <w:t>Natomiast na 30</w:t>
      </w:r>
      <w:r w:rsidR="00F4093E" w:rsidRPr="0081745D">
        <w:rPr>
          <w:bCs/>
        </w:rPr>
        <w:t>.</w:t>
      </w:r>
      <w:r w:rsidRPr="0081745D">
        <w:rPr>
          <w:bCs/>
        </w:rPr>
        <w:t xml:space="preserve">czerwca zrealizowano przychody </w:t>
      </w:r>
      <w:r w:rsidR="001701F6" w:rsidRPr="0081745D">
        <w:rPr>
          <w:bCs/>
        </w:rPr>
        <w:t xml:space="preserve">w kwocie </w:t>
      </w:r>
      <w:r w:rsidR="000A50DE" w:rsidRPr="0081745D">
        <w:rPr>
          <w:b/>
          <w:bCs/>
        </w:rPr>
        <w:t>3.203.851,37</w:t>
      </w:r>
      <w:r w:rsidR="0081745D">
        <w:rPr>
          <w:bCs/>
        </w:rPr>
        <w:t> zł</w:t>
      </w:r>
      <w:r w:rsidR="00457F98" w:rsidRPr="0081745D">
        <w:rPr>
          <w:bCs/>
        </w:rPr>
        <w:t xml:space="preserve">, </w:t>
      </w:r>
      <w:r w:rsidR="001701F6" w:rsidRPr="0081745D">
        <w:rPr>
          <w:bCs/>
        </w:rPr>
        <w:t>z</w:t>
      </w:r>
      <w:r w:rsidRPr="0081745D">
        <w:rPr>
          <w:bCs/>
        </w:rPr>
        <w:t xml:space="preserve"> tytułu wolnych środków w kwocie</w:t>
      </w:r>
      <w:r w:rsidR="00F371D4" w:rsidRPr="0081745D">
        <w:rPr>
          <w:bCs/>
        </w:rPr>
        <w:t xml:space="preserve"> </w:t>
      </w:r>
      <w:r w:rsidR="000A50DE" w:rsidRPr="0081745D">
        <w:rPr>
          <w:bCs/>
        </w:rPr>
        <w:t>3.203.851,37</w:t>
      </w:r>
      <w:r w:rsidR="0081745D">
        <w:rPr>
          <w:bCs/>
        </w:rPr>
        <w:t> zł</w:t>
      </w:r>
      <w:r w:rsidRPr="0081745D">
        <w:rPr>
          <w:bCs/>
        </w:rPr>
        <w:t xml:space="preserve">, co stanowi </w:t>
      </w:r>
      <w:r w:rsidR="00FD7FCF" w:rsidRPr="0081745D">
        <w:rPr>
          <w:bCs/>
        </w:rPr>
        <w:t>392,54</w:t>
      </w:r>
      <w:r w:rsidR="0081745D">
        <w:rPr>
          <w:bCs/>
        </w:rPr>
        <w:t> %</w:t>
      </w:r>
      <w:r w:rsidR="00FD7FCF" w:rsidRPr="0081745D">
        <w:rPr>
          <w:bCs/>
        </w:rPr>
        <w:t xml:space="preserve"> planu przychodów z</w:t>
      </w:r>
      <w:r w:rsidR="0081745D">
        <w:rPr>
          <w:bCs/>
        </w:rPr>
        <w:t xml:space="preserve"> </w:t>
      </w:r>
      <w:r w:rsidR="00457F98" w:rsidRPr="0081745D">
        <w:rPr>
          <w:bCs/>
        </w:rPr>
        <w:t>wolnych środków i</w:t>
      </w:r>
      <w:r w:rsidR="0081745D">
        <w:rPr>
          <w:bCs/>
        </w:rPr>
        <w:t xml:space="preserve"> </w:t>
      </w:r>
      <w:r w:rsidR="00FD7FCF" w:rsidRPr="0081745D">
        <w:rPr>
          <w:bCs/>
        </w:rPr>
        <w:t>91,12</w:t>
      </w:r>
      <w:r w:rsidR="0081745D">
        <w:rPr>
          <w:bCs/>
        </w:rPr>
        <w:t> %</w:t>
      </w:r>
      <w:r w:rsidRPr="0081745D">
        <w:rPr>
          <w:bCs/>
        </w:rPr>
        <w:t xml:space="preserve"> planu przychodów ogółem.</w:t>
      </w:r>
    </w:p>
    <w:p w14:paraId="3F6C2678" w14:textId="77777777" w:rsidR="00ED39D3" w:rsidRPr="0081745D" w:rsidRDefault="00ED39D3" w:rsidP="001E1CDE"/>
    <w:p w14:paraId="330C9858" w14:textId="77777777" w:rsidR="002F24A9" w:rsidRPr="0081745D" w:rsidRDefault="002F24A9" w:rsidP="001E1CDE">
      <w:pPr>
        <w:rPr>
          <w:b/>
          <w:u w:val="single"/>
        </w:rPr>
      </w:pPr>
      <w:r w:rsidRPr="0081745D">
        <w:rPr>
          <w:b/>
          <w:u w:val="single"/>
        </w:rPr>
        <w:t>ROZCHODY</w:t>
      </w:r>
      <w:r w:rsidR="007B56DD" w:rsidRPr="0081745D">
        <w:rPr>
          <w:b/>
          <w:u w:val="single"/>
        </w:rPr>
        <w:t xml:space="preserve"> </w:t>
      </w:r>
    </w:p>
    <w:p w14:paraId="053D3E24" w14:textId="77777777" w:rsidR="0028031E" w:rsidRPr="0081745D" w:rsidRDefault="0028031E" w:rsidP="001E1CDE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ar-SA"/>
        </w:rPr>
      </w:pPr>
      <w:r w:rsidRPr="0081745D">
        <w:rPr>
          <w:b/>
          <w:lang w:eastAsia="ar-SA"/>
        </w:rPr>
        <w:t>Dług</w:t>
      </w:r>
      <w:r w:rsidRPr="0081745D">
        <w:rPr>
          <w:lang w:eastAsia="ar-SA"/>
        </w:rPr>
        <w:t xml:space="preserve"> Gminy na koniec </w:t>
      </w:r>
      <w:r w:rsidR="008C009C" w:rsidRPr="0081745D">
        <w:rPr>
          <w:lang w:eastAsia="ar-SA"/>
        </w:rPr>
        <w:t xml:space="preserve">grudnia </w:t>
      </w:r>
      <w:r w:rsidRPr="0081745D">
        <w:rPr>
          <w:lang w:eastAsia="ar-SA"/>
        </w:rPr>
        <w:t>201</w:t>
      </w:r>
      <w:r w:rsidR="00211B8B" w:rsidRPr="0081745D">
        <w:rPr>
          <w:lang w:eastAsia="ar-SA"/>
        </w:rPr>
        <w:t>9</w:t>
      </w:r>
      <w:r w:rsidRPr="0081745D">
        <w:rPr>
          <w:lang w:eastAsia="ar-SA"/>
        </w:rPr>
        <w:t xml:space="preserve"> roku wynosił kwotę</w:t>
      </w:r>
      <w:r w:rsidR="00F371D4" w:rsidRPr="0081745D">
        <w:rPr>
          <w:lang w:eastAsia="ar-SA"/>
        </w:rPr>
        <w:t xml:space="preserve"> </w:t>
      </w:r>
      <w:r w:rsidR="00ED39D3" w:rsidRPr="0081745D">
        <w:rPr>
          <w:lang w:eastAsia="ar-SA"/>
        </w:rPr>
        <w:t>5.661.160</w:t>
      </w:r>
      <w:r w:rsidR="008C009C" w:rsidRPr="0081745D">
        <w:rPr>
          <w:lang w:eastAsia="ar-SA"/>
        </w:rPr>
        <w:t>,00</w:t>
      </w:r>
      <w:r w:rsidR="0081745D">
        <w:rPr>
          <w:lang w:eastAsia="ar-SA"/>
        </w:rPr>
        <w:t> zł</w:t>
      </w:r>
      <w:r w:rsidR="008C009C" w:rsidRPr="0081745D">
        <w:rPr>
          <w:lang w:eastAsia="ar-SA"/>
        </w:rPr>
        <w:t>, a na 30 czerwca 2020</w:t>
      </w:r>
      <w:r w:rsidRPr="0081745D">
        <w:rPr>
          <w:lang w:eastAsia="ar-SA"/>
        </w:rPr>
        <w:t xml:space="preserve"> roku kwotę</w:t>
      </w:r>
      <w:r w:rsidR="00F371D4" w:rsidRPr="0081745D">
        <w:rPr>
          <w:lang w:eastAsia="ar-SA"/>
        </w:rPr>
        <w:t xml:space="preserve"> </w:t>
      </w:r>
      <w:r w:rsidR="00ED39D3" w:rsidRPr="0081745D">
        <w:rPr>
          <w:b/>
          <w:lang w:eastAsia="ar-SA"/>
        </w:rPr>
        <w:t>4.701.820</w:t>
      </w:r>
      <w:r w:rsidRPr="0081745D">
        <w:rPr>
          <w:b/>
          <w:lang w:eastAsia="ar-SA"/>
        </w:rPr>
        <w:t>,00</w:t>
      </w:r>
      <w:r w:rsidR="0081745D">
        <w:rPr>
          <w:lang w:eastAsia="ar-SA"/>
        </w:rPr>
        <w:t> zł</w:t>
      </w:r>
      <w:r w:rsidRPr="0081745D">
        <w:rPr>
          <w:lang w:eastAsia="ar-SA"/>
        </w:rPr>
        <w:t>. Planowane do spłaty w I półroczu 20</w:t>
      </w:r>
      <w:r w:rsidR="008C009C" w:rsidRPr="0081745D">
        <w:rPr>
          <w:lang w:eastAsia="ar-SA"/>
        </w:rPr>
        <w:t>20</w:t>
      </w:r>
      <w:r w:rsidRPr="0081745D">
        <w:rPr>
          <w:lang w:eastAsia="ar-SA"/>
        </w:rPr>
        <w:t xml:space="preserve"> r. dwie raty </w:t>
      </w:r>
      <w:r w:rsidR="00273A59" w:rsidRPr="0081745D">
        <w:rPr>
          <w:lang w:eastAsia="ar-SA"/>
        </w:rPr>
        <w:t>kredytów i</w:t>
      </w:r>
      <w:r w:rsidR="004773D7">
        <w:rPr>
          <w:lang w:eastAsia="ar-SA"/>
        </w:rPr>
        <w:t> </w:t>
      </w:r>
      <w:r w:rsidRPr="0081745D">
        <w:rPr>
          <w:lang w:eastAsia="ar-SA"/>
        </w:rPr>
        <w:t>dwie raty pożyczki zostały spłacone znacznie przed termine</w:t>
      </w:r>
      <w:r w:rsidR="008C009C" w:rsidRPr="0081745D">
        <w:rPr>
          <w:lang w:eastAsia="ar-SA"/>
        </w:rPr>
        <w:t>m wynikającym z umów kredytów i</w:t>
      </w:r>
      <w:r w:rsidR="004773D7">
        <w:rPr>
          <w:lang w:eastAsia="ar-SA"/>
        </w:rPr>
        <w:t> </w:t>
      </w:r>
      <w:r w:rsidRPr="0081745D">
        <w:rPr>
          <w:lang w:eastAsia="ar-SA"/>
        </w:rPr>
        <w:t>pożyczek</w:t>
      </w:r>
      <w:r w:rsidRPr="0081745D">
        <w:rPr>
          <w:b/>
          <w:lang w:eastAsia="ar-SA"/>
        </w:rPr>
        <w:t>.</w:t>
      </w:r>
    </w:p>
    <w:p w14:paraId="19859A36" w14:textId="71ACF42E" w:rsidR="002F24A9" w:rsidRPr="0081745D" w:rsidRDefault="002F24A9" w:rsidP="001E1CDE">
      <w:pPr>
        <w:pStyle w:val="NormalnyWeb"/>
        <w:spacing w:before="0" w:beforeAutospacing="0" w:after="0"/>
        <w:ind w:firstLine="708"/>
        <w:jc w:val="both"/>
      </w:pPr>
      <w:r w:rsidRPr="0081745D">
        <w:t>W uchwale budżetowej na 20</w:t>
      </w:r>
      <w:r w:rsidR="008C009C" w:rsidRPr="0081745D">
        <w:t>20</w:t>
      </w:r>
      <w:r w:rsidRPr="0081745D">
        <w:t xml:space="preserve"> rok zaplanowano rozchody </w:t>
      </w:r>
      <w:r w:rsidR="008C009C" w:rsidRPr="0081745D">
        <w:t xml:space="preserve">w </w:t>
      </w:r>
      <w:r w:rsidRPr="0081745D">
        <w:t>kwocie</w:t>
      </w:r>
      <w:r w:rsidR="00F371D4" w:rsidRPr="0081745D">
        <w:t xml:space="preserve"> </w:t>
      </w:r>
      <w:r w:rsidRPr="0081745D">
        <w:rPr>
          <w:b/>
        </w:rPr>
        <w:t>1.</w:t>
      </w:r>
      <w:r w:rsidR="008C009C" w:rsidRPr="0081745D">
        <w:rPr>
          <w:b/>
        </w:rPr>
        <w:t>308.940</w:t>
      </w:r>
      <w:r w:rsidRPr="0081745D">
        <w:rPr>
          <w:b/>
        </w:rPr>
        <w:t>,00</w:t>
      </w:r>
      <w:r w:rsidR="0081745D">
        <w:rPr>
          <w:b/>
        </w:rPr>
        <w:t> zł</w:t>
      </w:r>
      <w:r w:rsidRPr="0081745D">
        <w:rPr>
          <w:b/>
        </w:rPr>
        <w:t xml:space="preserve">, </w:t>
      </w:r>
      <w:r w:rsidRPr="0081745D">
        <w:t>z</w:t>
      </w:r>
      <w:r w:rsidR="004773D7">
        <w:t> </w:t>
      </w:r>
      <w:r w:rsidRPr="0081745D">
        <w:t>przeznaczeniem na spłatę rat kapitałowych od zaciągniętych k</w:t>
      </w:r>
      <w:r w:rsidR="008C009C" w:rsidRPr="0081745D">
        <w:t>redytów i pożyczki. W okresie I</w:t>
      </w:r>
      <w:r w:rsidR="004773D7">
        <w:t> </w:t>
      </w:r>
      <w:r w:rsidRPr="0081745D">
        <w:t xml:space="preserve">półrocza spłacono </w:t>
      </w:r>
      <w:r w:rsidR="0011470F" w:rsidRPr="0081745D">
        <w:t xml:space="preserve">kwotę </w:t>
      </w:r>
      <w:r w:rsidR="00333D94">
        <w:t>959</w:t>
      </w:r>
      <w:r w:rsidR="006B2CAF" w:rsidRPr="0081745D">
        <w:t>.</w:t>
      </w:r>
      <w:r w:rsidR="00333D94">
        <w:t>34</w:t>
      </w:r>
      <w:r w:rsidR="006B2CAF" w:rsidRPr="0081745D">
        <w:t>0</w:t>
      </w:r>
      <w:r w:rsidR="0011470F" w:rsidRPr="0081745D">
        <w:t>,00</w:t>
      </w:r>
      <w:r w:rsidR="0081745D">
        <w:t> zł</w:t>
      </w:r>
      <w:r w:rsidR="00273A59" w:rsidRPr="0081745D">
        <w:t>,</w:t>
      </w:r>
      <w:r w:rsidR="0011470F" w:rsidRPr="0081745D">
        <w:t xml:space="preserve"> czyli </w:t>
      </w:r>
      <w:r w:rsidR="00333D94">
        <w:t>73</w:t>
      </w:r>
      <w:r w:rsidR="006B2CAF" w:rsidRPr="0081745D">
        <w:t>,</w:t>
      </w:r>
      <w:r w:rsidR="00333D94">
        <w:t>29</w:t>
      </w:r>
      <w:r w:rsidR="0081745D">
        <w:t> %</w:t>
      </w:r>
      <w:r w:rsidR="0011470F" w:rsidRPr="0081745D">
        <w:t xml:space="preserve"> </w:t>
      </w:r>
      <w:r w:rsidRPr="0081745D">
        <w:t>planu rozchodów ogółem.</w:t>
      </w:r>
    </w:p>
    <w:p w14:paraId="3579C6C2" w14:textId="77777777" w:rsidR="00C57F15" w:rsidRPr="0081745D" w:rsidRDefault="00C57F15" w:rsidP="001E1CDE">
      <w:pPr>
        <w:rPr>
          <w:b/>
        </w:rPr>
      </w:pPr>
    </w:p>
    <w:p w14:paraId="1BCAE2B6" w14:textId="77777777" w:rsidR="002F24A9" w:rsidRPr="0081745D" w:rsidRDefault="002F24A9" w:rsidP="001E1CDE">
      <w:pPr>
        <w:rPr>
          <w:b/>
        </w:rPr>
      </w:pPr>
      <w:r w:rsidRPr="0081745D">
        <w:rPr>
          <w:b/>
        </w:rPr>
        <w:t>NALEŻNOŚCI</w:t>
      </w:r>
    </w:p>
    <w:p w14:paraId="5168189D" w14:textId="77777777" w:rsidR="002F24A9" w:rsidRPr="0081745D" w:rsidRDefault="002F24A9" w:rsidP="001E1CDE">
      <w:pPr>
        <w:ind w:firstLine="708"/>
        <w:jc w:val="both"/>
      </w:pPr>
      <w:r w:rsidRPr="0081745D">
        <w:rPr>
          <w:b/>
        </w:rPr>
        <w:t>Należności ogółem</w:t>
      </w:r>
      <w:r w:rsidRPr="0081745D">
        <w:t xml:space="preserve"> na dzień 30.06.20</w:t>
      </w:r>
      <w:r w:rsidR="00161B3A" w:rsidRPr="0081745D">
        <w:t>20</w:t>
      </w:r>
      <w:r w:rsidRPr="0081745D">
        <w:t xml:space="preserve"> r. wynosiły kwotę</w:t>
      </w:r>
      <w:r w:rsidR="00F371D4" w:rsidRPr="0081745D">
        <w:t xml:space="preserve"> </w:t>
      </w:r>
      <w:r w:rsidR="00161B3A" w:rsidRPr="0081745D">
        <w:rPr>
          <w:b/>
        </w:rPr>
        <w:t>4.268.740,12</w:t>
      </w:r>
      <w:r w:rsidR="0081745D">
        <w:t> zł</w:t>
      </w:r>
      <w:r w:rsidRPr="0081745D">
        <w:t xml:space="preserve"> z tego:</w:t>
      </w:r>
    </w:p>
    <w:p w14:paraId="2185173A" w14:textId="77777777" w:rsidR="002F24A9" w:rsidRPr="0081745D" w:rsidRDefault="002F24A9" w:rsidP="001E1CDE">
      <w:pPr>
        <w:numPr>
          <w:ilvl w:val="0"/>
          <w:numId w:val="48"/>
        </w:numPr>
      </w:pPr>
      <w:r w:rsidRPr="0081745D">
        <w:rPr>
          <w:b/>
        </w:rPr>
        <w:t>należności wymagalne</w:t>
      </w:r>
      <w:r w:rsidRPr="0081745D">
        <w:t xml:space="preserve"> kwotę</w:t>
      </w:r>
      <w:r w:rsidR="00F371D4" w:rsidRPr="0081745D">
        <w:t xml:space="preserve"> </w:t>
      </w:r>
      <w:r w:rsidR="00273A59" w:rsidRPr="0081745D">
        <w:rPr>
          <w:b/>
        </w:rPr>
        <w:t>1.722.787</w:t>
      </w:r>
      <w:r w:rsidR="001E7B2A" w:rsidRPr="0081745D">
        <w:rPr>
          <w:b/>
          <w:bCs/>
        </w:rPr>
        <w:t>,58</w:t>
      </w:r>
      <w:r w:rsidR="0081745D">
        <w:t> zł</w:t>
      </w:r>
      <w:r w:rsidRPr="0081745D">
        <w:rPr>
          <w:b/>
        </w:rPr>
        <w:t xml:space="preserve"> </w:t>
      </w:r>
      <w:r w:rsidRPr="0081745D">
        <w:t>w tym:</w:t>
      </w:r>
    </w:p>
    <w:p w14:paraId="09D8DDE5" w14:textId="77777777" w:rsidR="002F24A9" w:rsidRPr="0081745D" w:rsidRDefault="002F24A9" w:rsidP="001E1CDE">
      <w:pPr>
        <w:numPr>
          <w:ilvl w:val="0"/>
          <w:numId w:val="49"/>
        </w:numPr>
        <w:ind w:left="1134" w:hanging="425"/>
      </w:pPr>
      <w:r w:rsidRPr="0081745D">
        <w:t>z tytułu dostaw towarów i usług kwotę</w:t>
      </w:r>
      <w:r w:rsidR="00F371D4" w:rsidRPr="0081745D">
        <w:t xml:space="preserve"> </w:t>
      </w:r>
      <w:r w:rsidR="001E7B2A" w:rsidRPr="0081745D">
        <w:t>102.010,58</w:t>
      </w:r>
      <w:r w:rsidR="0081745D">
        <w:t> zł</w:t>
      </w:r>
      <w:r w:rsidR="00DF1FB6" w:rsidRPr="0081745D">
        <w:t xml:space="preserve"> </w:t>
      </w:r>
      <w:r w:rsidR="0028031E" w:rsidRPr="0081745D">
        <w:t xml:space="preserve">(woda, </w:t>
      </w:r>
      <w:r w:rsidRPr="0081745D">
        <w:t>czynsze),</w:t>
      </w:r>
      <w:r w:rsidR="007B56DD" w:rsidRPr="0081745D">
        <w:t xml:space="preserve"> </w:t>
      </w:r>
    </w:p>
    <w:p w14:paraId="5FC55B27" w14:textId="77777777" w:rsidR="0028031E" w:rsidRPr="0081745D" w:rsidRDefault="002F24A9" w:rsidP="001E1CDE">
      <w:pPr>
        <w:numPr>
          <w:ilvl w:val="0"/>
          <w:numId w:val="49"/>
        </w:numPr>
        <w:ind w:left="1134" w:hanging="425"/>
      </w:pPr>
      <w:r w:rsidRPr="0081745D">
        <w:t>pozostałe kwotę</w:t>
      </w:r>
      <w:r w:rsidR="00F371D4" w:rsidRPr="0081745D">
        <w:t xml:space="preserve"> </w:t>
      </w:r>
      <w:r w:rsidR="00DF1FB6" w:rsidRPr="0081745D">
        <w:t>1.</w:t>
      </w:r>
      <w:r w:rsidR="001E7B2A" w:rsidRPr="0081745D">
        <w:t>620.777,00</w:t>
      </w:r>
      <w:r w:rsidR="0081745D">
        <w:t> zł</w:t>
      </w:r>
      <w:r w:rsidR="00DF1FB6" w:rsidRPr="0081745D">
        <w:t xml:space="preserve"> </w:t>
      </w:r>
      <w:r w:rsidRPr="0081745D">
        <w:t>(fundusz i zaliczka alimentacyjna podatki i opłaty</w:t>
      </w:r>
      <w:r w:rsidR="00B33644" w:rsidRPr="0081745D">
        <w:t>.</w:t>
      </w:r>
    </w:p>
    <w:p w14:paraId="3146D384" w14:textId="77777777" w:rsidR="002F24A9" w:rsidRPr="0081745D" w:rsidRDefault="002F24A9" w:rsidP="001E1CDE">
      <w:pPr>
        <w:numPr>
          <w:ilvl w:val="0"/>
          <w:numId w:val="50"/>
        </w:numPr>
        <w:jc w:val="both"/>
        <w:outlineLvl w:val="0"/>
      </w:pPr>
      <w:r w:rsidRPr="0081745D">
        <w:rPr>
          <w:b/>
        </w:rPr>
        <w:t xml:space="preserve">pozostałe </w:t>
      </w:r>
      <w:r w:rsidR="00273A59" w:rsidRPr="0081745D">
        <w:rPr>
          <w:b/>
        </w:rPr>
        <w:t>należności</w:t>
      </w:r>
      <w:r w:rsidR="00273A59" w:rsidRPr="0081745D">
        <w:t xml:space="preserve"> kwotę</w:t>
      </w:r>
      <w:r w:rsidR="00F371D4" w:rsidRPr="0081745D">
        <w:t xml:space="preserve"> </w:t>
      </w:r>
      <w:r w:rsidR="008D408A" w:rsidRPr="0081745D">
        <w:rPr>
          <w:b/>
        </w:rPr>
        <w:t>2.</w:t>
      </w:r>
      <w:r w:rsidR="001E7B2A" w:rsidRPr="0081745D">
        <w:rPr>
          <w:b/>
        </w:rPr>
        <w:t>545.952,54</w:t>
      </w:r>
      <w:r w:rsidR="0081745D">
        <w:rPr>
          <w:b/>
        </w:rPr>
        <w:t> zł</w:t>
      </w:r>
      <w:r w:rsidRPr="0081745D">
        <w:t xml:space="preserve"> w tym:</w:t>
      </w:r>
    </w:p>
    <w:p w14:paraId="052D3B75" w14:textId="77777777" w:rsidR="002F24A9" w:rsidRPr="0081745D" w:rsidRDefault="002F24A9" w:rsidP="001E1CDE">
      <w:pPr>
        <w:numPr>
          <w:ilvl w:val="0"/>
          <w:numId w:val="51"/>
        </w:numPr>
        <w:ind w:left="1134" w:hanging="425"/>
        <w:jc w:val="both"/>
      </w:pPr>
      <w:r w:rsidRPr="0081745D">
        <w:t>z tytułu dostaw towarów i usług</w:t>
      </w:r>
      <w:r w:rsidR="00F371D4" w:rsidRPr="0081745D">
        <w:t xml:space="preserve"> </w:t>
      </w:r>
      <w:r w:rsidR="001E7B2A" w:rsidRPr="0081745D">
        <w:t>44.634,76</w:t>
      </w:r>
      <w:r w:rsidR="0081745D">
        <w:t> zł</w:t>
      </w:r>
      <w:r w:rsidRPr="0081745D">
        <w:t xml:space="preserve"> (czynsze)</w:t>
      </w:r>
      <w:r w:rsidR="00B33644" w:rsidRPr="0081745D">
        <w:t>,</w:t>
      </w:r>
    </w:p>
    <w:p w14:paraId="334EBC70" w14:textId="77777777" w:rsidR="002F24A9" w:rsidRPr="0081745D" w:rsidRDefault="002F24A9" w:rsidP="001E1CDE">
      <w:pPr>
        <w:numPr>
          <w:ilvl w:val="0"/>
          <w:numId w:val="51"/>
        </w:numPr>
        <w:ind w:left="1134" w:hanging="425"/>
        <w:jc w:val="both"/>
      </w:pPr>
      <w:r w:rsidRPr="0081745D">
        <w:t>z tytułu podatków i składek na ubezpieczenia społeczne</w:t>
      </w:r>
      <w:r w:rsidR="00F371D4" w:rsidRPr="0081745D">
        <w:rPr>
          <w:b/>
        </w:rPr>
        <w:t xml:space="preserve"> </w:t>
      </w:r>
      <w:r w:rsidR="001E7B2A" w:rsidRPr="0081745D">
        <w:t>2.381.140,88</w:t>
      </w:r>
      <w:r w:rsidR="0081745D">
        <w:t> zł</w:t>
      </w:r>
      <w:r w:rsidR="00DF1FB6" w:rsidRPr="0081745D">
        <w:t xml:space="preserve"> </w:t>
      </w:r>
      <w:r w:rsidRPr="0081745D">
        <w:t>(udziały PIT, PDOP i</w:t>
      </w:r>
      <w:r w:rsidR="00C57F15" w:rsidRPr="0081745D">
        <w:t xml:space="preserve"> </w:t>
      </w:r>
      <w:r w:rsidRPr="0081745D">
        <w:t>podatki UG)</w:t>
      </w:r>
      <w:r w:rsidR="00B33644" w:rsidRPr="0081745D">
        <w:t>,</w:t>
      </w:r>
    </w:p>
    <w:p w14:paraId="6E9FF2B8" w14:textId="77777777" w:rsidR="00C77B7F" w:rsidRPr="0081745D" w:rsidRDefault="002F24A9" w:rsidP="001E1CDE">
      <w:pPr>
        <w:numPr>
          <w:ilvl w:val="0"/>
          <w:numId w:val="51"/>
        </w:numPr>
        <w:ind w:left="1134" w:hanging="425"/>
        <w:jc w:val="both"/>
      </w:pPr>
      <w:r w:rsidRPr="0081745D">
        <w:t>z innych tytułów</w:t>
      </w:r>
      <w:r w:rsidR="00F371D4" w:rsidRPr="0081745D">
        <w:t xml:space="preserve"> </w:t>
      </w:r>
      <w:r w:rsidR="001E7B2A" w:rsidRPr="0081745D">
        <w:t>120.176,90</w:t>
      </w:r>
      <w:r w:rsidR="0081745D">
        <w:t> zł</w:t>
      </w:r>
      <w:r w:rsidR="00DF1FB6" w:rsidRPr="0081745D">
        <w:t xml:space="preserve"> </w:t>
      </w:r>
      <w:r w:rsidRPr="0081745D">
        <w:t>(VAT, zaliczka stała, PUP</w:t>
      </w:r>
      <w:r w:rsidR="00C34DF4" w:rsidRPr="0081745D">
        <w:t>, Gmina Radom, Gmina Przytyk, Gmina Orońsko</w:t>
      </w:r>
      <w:r w:rsidR="00161B3A" w:rsidRPr="0081745D">
        <w:t xml:space="preserve">, Gmina Zakrzew </w:t>
      </w:r>
      <w:r w:rsidR="00232591" w:rsidRPr="0081745D">
        <w:t>i inne).</w:t>
      </w:r>
    </w:p>
    <w:p w14:paraId="092F7B7A" w14:textId="77777777" w:rsidR="00C77B7F" w:rsidRPr="0081745D" w:rsidRDefault="00C77B7F" w:rsidP="001E1CDE">
      <w:pPr>
        <w:ind w:firstLine="708"/>
        <w:jc w:val="both"/>
      </w:pPr>
    </w:p>
    <w:p w14:paraId="7DA0A9E5" w14:textId="77777777" w:rsidR="002F24A9" w:rsidRPr="0081745D" w:rsidRDefault="002F24A9" w:rsidP="001E1CDE">
      <w:pPr>
        <w:ind w:firstLine="708"/>
        <w:jc w:val="both"/>
        <w:rPr>
          <w:b/>
        </w:rPr>
      </w:pPr>
      <w:r w:rsidRPr="0081745D">
        <w:t>W analogicznym okresie roku ubiegłego n</w:t>
      </w:r>
      <w:r w:rsidRPr="0081745D">
        <w:rPr>
          <w:b/>
        </w:rPr>
        <w:t>ależności ogółem</w:t>
      </w:r>
      <w:r w:rsidRPr="0081745D">
        <w:t xml:space="preserve"> wynosiły kwotę</w:t>
      </w:r>
      <w:r w:rsidR="00F371D4" w:rsidRPr="0081745D">
        <w:t xml:space="preserve"> </w:t>
      </w:r>
      <w:r w:rsidRPr="0081745D">
        <w:rPr>
          <w:b/>
        </w:rPr>
        <w:t>3.</w:t>
      </w:r>
      <w:r w:rsidR="001E7B2A" w:rsidRPr="0081745D">
        <w:rPr>
          <w:b/>
        </w:rPr>
        <w:t>804.546,65</w:t>
      </w:r>
      <w:r w:rsidR="0081745D">
        <w:rPr>
          <w:b/>
        </w:rPr>
        <w:t> zł</w:t>
      </w:r>
      <w:r w:rsidRPr="0081745D">
        <w:rPr>
          <w:b/>
        </w:rPr>
        <w:t>,</w:t>
      </w:r>
    </w:p>
    <w:p w14:paraId="17A2A756" w14:textId="77777777" w:rsidR="002F24A9" w:rsidRPr="0081745D" w:rsidRDefault="002F24A9" w:rsidP="001E1CDE">
      <w:pPr>
        <w:jc w:val="both"/>
      </w:pPr>
      <w:r w:rsidRPr="0081745D">
        <w:t>z tego:</w:t>
      </w:r>
    </w:p>
    <w:p w14:paraId="55FA4C82" w14:textId="77777777" w:rsidR="001E7B2A" w:rsidRPr="0081745D" w:rsidRDefault="001E7B2A" w:rsidP="001E1CDE">
      <w:pPr>
        <w:numPr>
          <w:ilvl w:val="0"/>
          <w:numId w:val="52"/>
        </w:numPr>
        <w:jc w:val="both"/>
      </w:pPr>
      <w:r w:rsidRPr="0081745D">
        <w:rPr>
          <w:b/>
        </w:rPr>
        <w:t>należności wymagalne</w:t>
      </w:r>
      <w:r w:rsidRPr="0081745D">
        <w:t xml:space="preserve"> kwotę</w:t>
      </w:r>
      <w:r w:rsidR="00F371D4" w:rsidRPr="0081745D">
        <w:t xml:space="preserve"> </w:t>
      </w:r>
      <w:r w:rsidR="00273A59" w:rsidRPr="0081745D">
        <w:rPr>
          <w:b/>
        </w:rPr>
        <w:t>1.532.082</w:t>
      </w:r>
      <w:r w:rsidRPr="0081745D">
        <w:rPr>
          <w:b/>
          <w:bCs/>
        </w:rPr>
        <w:t>,23</w:t>
      </w:r>
      <w:r w:rsidR="0081745D">
        <w:t> zł</w:t>
      </w:r>
      <w:r w:rsidRPr="0081745D">
        <w:rPr>
          <w:b/>
        </w:rPr>
        <w:t xml:space="preserve"> </w:t>
      </w:r>
      <w:r w:rsidRPr="0081745D">
        <w:t>w tym:</w:t>
      </w:r>
    </w:p>
    <w:p w14:paraId="7E55EEE4" w14:textId="77777777" w:rsidR="001E7B2A" w:rsidRPr="0081745D" w:rsidRDefault="001E7B2A" w:rsidP="001E1CDE">
      <w:pPr>
        <w:numPr>
          <w:ilvl w:val="0"/>
          <w:numId w:val="53"/>
        </w:numPr>
        <w:ind w:left="1134" w:hanging="425"/>
        <w:jc w:val="both"/>
        <w:outlineLvl w:val="0"/>
      </w:pPr>
      <w:r w:rsidRPr="0081745D">
        <w:t>z tytułu dostaw towarów i usług kwotę</w:t>
      </w:r>
      <w:r w:rsidR="00F371D4" w:rsidRPr="0081745D">
        <w:t xml:space="preserve"> </w:t>
      </w:r>
      <w:r w:rsidRPr="0081745D">
        <w:t>79.230,10</w:t>
      </w:r>
      <w:r w:rsidR="0081745D">
        <w:t> zł</w:t>
      </w:r>
      <w:r w:rsidRPr="0081745D">
        <w:t xml:space="preserve"> (woda, czynsze),</w:t>
      </w:r>
      <w:r w:rsidR="007B56DD" w:rsidRPr="0081745D">
        <w:t xml:space="preserve"> </w:t>
      </w:r>
    </w:p>
    <w:p w14:paraId="41BA8E99" w14:textId="77777777" w:rsidR="001E7B2A" w:rsidRPr="0081745D" w:rsidRDefault="001E7B2A" w:rsidP="001E1CDE">
      <w:pPr>
        <w:numPr>
          <w:ilvl w:val="0"/>
          <w:numId w:val="53"/>
        </w:numPr>
        <w:ind w:left="1134" w:hanging="425"/>
        <w:jc w:val="both"/>
        <w:outlineLvl w:val="0"/>
      </w:pPr>
      <w:r w:rsidRPr="0081745D">
        <w:t>pozostałe kwotę</w:t>
      </w:r>
      <w:r w:rsidR="00F371D4" w:rsidRPr="0081745D">
        <w:t xml:space="preserve"> </w:t>
      </w:r>
      <w:r w:rsidR="00273A59" w:rsidRPr="0081745D">
        <w:t>1.452.852</w:t>
      </w:r>
      <w:r w:rsidRPr="0081745D">
        <w:t>,13</w:t>
      </w:r>
      <w:r w:rsidR="0081745D">
        <w:t> zł</w:t>
      </w:r>
      <w:r w:rsidRPr="0081745D">
        <w:t xml:space="preserve"> (fundusz i zaliczka</w:t>
      </w:r>
      <w:r w:rsidR="00B33644" w:rsidRPr="0081745D">
        <w:t xml:space="preserve"> alimentacyjna podatki i opłaty.</w:t>
      </w:r>
    </w:p>
    <w:p w14:paraId="2CFD6178" w14:textId="77777777" w:rsidR="001E7B2A" w:rsidRPr="0081745D" w:rsidRDefault="001E7B2A" w:rsidP="001E1CDE">
      <w:pPr>
        <w:numPr>
          <w:ilvl w:val="0"/>
          <w:numId w:val="54"/>
        </w:numPr>
        <w:jc w:val="both"/>
        <w:outlineLvl w:val="0"/>
      </w:pPr>
      <w:r w:rsidRPr="0081745D">
        <w:rPr>
          <w:b/>
        </w:rPr>
        <w:t xml:space="preserve">pozostałe </w:t>
      </w:r>
      <w:r w:rsidR="00273A59" w:rsidRPr="0081745D">
        <w:rPr>
          <w:b/>
        </w:rPr>
        <w:t>należności</w:t>
      </w:r>
      <w:r w:rsidR="00273A59" w:rsidRPr="0081745D">
        <w:t xml:space="preserve"> kwotę</w:t>
      </w:r>
      <w:r w:rsidR="007B56DD" w:rsidRPr="0081745D">
        <w:t xml:space="preserve"> </w:t>
      </w:r>
      <w:r w:rsidRPr="0081745D">
        <w:t xml:space="preserve"> </w:t>
      </w:r>
      <w:r w:rsidRPr="0081745D">
        <w:rPr>
          <w:b/>
        </w:rPr>
        <w:t>2.272.464,42</w:t>
      </w:r>
      <w:r w:rsidR="0081745D">
        <w:rPr>
          <w:b/>
        </w:rPr>
        <w:t> zł</w:t>
      </w:r>
      <w:r w:rsidRPr="0081745D">
        <w:t xml:space="preserve"> w tym:</w:t>
      </w:r>
    </w:p>
    <w:p w14:paraId="0F9102ED" w14:textId="77777777" w:rsidR="001E7B2A" w:rsidRPr="0081745D" w:rsidRDefault="001E7B2A" w:rsidP="001E1CDE">
      <w:pPr>
        <w:numPr>
          <w:ilvl w:val="0"/>
          <w:numId w:val="55"/>
        </w:numPr>
        <w:ind w:left="1134" w:hanging="425"/>
        <w:jc w:val="both"/>
      </w:pPr>
      <w:r w:rsidRPr="0081745D">
        <w:lastRenderedPageBreak/>
        <w:t>z tytułu dostaw towarów i usług</w:t>
      </w:r>
      <w:r w:rsidR="007B56DD" w:rsidRPr="0081745D">
        <w:t xml:space="preserve"> </w:t>
      </w:r>
      <w:r w:rsidRPr="0081745D">
        <w:t xml:space="preserve"> 66.161,43</w:t>
      </w:r>
      <w:r w:rsidR="0081745D">
        <w:t> zł</w:t>
      </w:r>
      <w:r w:rsidRPr="0081745D">
        <w:t xml:space="preserve"> (czynsze)</w:t>
      </w:r>
      <w:r w:rsidR="00B33644" w:rsidRPr="0081745D">
        <w:t>,</w:t>
      </w:r>
    </w:p>
    <w:p w14:paraId="4929F8C4" w14:textId="77777777" w:rsidR="001E7B2A" w:rsidRPr="0081745D" w:rsidRDefault="001E7B2A" w:rsidP="001E1CDE">
      <w:pPr>
        <w:numPr>
          <w:ilvl w:val="0"/>
          <w:numId w:val="55"/>
        </w:numPr>
        <w:ind w:left="1134" w:hanging="425"/>
        <w:jc w:val="both"/>
      </w:pPr>
      <w:r w:rsidRPr="0081745D">
        <w:t>z tytułu podatków i składek na ubezpieczenia społeczne</w:t>
      </w:r>
      <w:r w:rsidR="00F371D4" w:rsidRPr="0081745D">
        <w:t xml:space="preserve"> </w:t>
      </w:r>
      <w:r w:rsidR="00273A59" w:rsidRPr="0081745D">
        <w:t>2.167.472</w:t>
      </w:r>
      <w:r w:rsidRPr="0081745D">
        <w:t>,75</w:t>
      </w:r>
      <w:r w:rsidR="0081745D">
        <w:t> zł</w:t>
      </w:r>
      <w:r w:rsidRPr="0081745D">
        <w:t xml:space="preserve"> (udziały PIT, PDOP i</w:t>
      </w:r>
      <w:r w:rsidR="00C57F15" w:rsidRPr="0081745D">
        <w:t xml:space="preserve"> </w:t>
      </w:r>
      <w:r w:rsidRPr="0081745D">
        <w:t>podatki UG)</w:t>
      </w:r>
      <w:r w:rsidR="00B33644" w:rsidRPr="0081745D">
        <w:t>,</w:t>
      </w:r>
    </w:p>
    <w:p w14:paraId="6A3959A8" w14:textId="77777777" w:rsidR="001E7B2A" w:rsidRPr="0081745D" w:rsidRDefault="001E7B2A" w:rsidP="001E1CDE">
      <w:pPr>
        <w:numPr>
          <w:ilvl w:val="0"/>
          <w:numId w:val="55"/>
        </w:numPr>
        <w:ind w:left="1134" w:hanging="425"/>
        <w:jc w:val="both"/>
      </w:pPr>
      <w:r w:rsidRPr="0081745D">
        <w:t>z innych tytułów</w:t>
      </w:r>
      <w:r w:rsidR="00F371D4" w:rsidRPr="0081745D">
        <w:t xml:space="preserve"> </w:t>
      </w:r>
      <w:r w:rsidRPr="0081745D">
        <w:t>38.830,24</w:t>
      </w:r>
      <w:r w:rsidR="0081745D">
        <w:t> zł</w:t>
      </w:r>
      <w:r w:rsidRPr="0081745D">
        <w:t xml:space="preserve"> (VAT, zaliczka stała, PUP, Gmina Radom, Gmina Przytyk, Gmina Orońsko i inne).</w:t>
      </w:r>
    </w:p>
    <w:p w14:paraId="353175CC" w14:textId="77777777" w:rsidR="002F24A9" w:rsidRPr="0081745D" w:rsidRDefault="002F24A9" w:rsidP="001E1CDE">
      <w:pPr>
        <w:ind w:firstLine="708"/>
        <w:jc w:val="both"/>
        <w:rPr>
          <w:b/>
        </w:rPr>
      </w:pPr>
    </w:p>
    <w:p w14:paraId="4580DEF0" w14:textId="77777777" w:rsidR="002F24A9" w:rsidRPr="0081745D" w:rsidRDefault="002F24A9" w:rsidP="001E1CDE">
      <w:pPr>
        <w:rPr>
          <w:b/>
        </w:rPr>
      </w:pPr>
      <w:r w:rsidRPr="0081745D">
        <w:rPr>
          <w:b/>
        </w:rPr>
        <w:t>ZOBOWIĄZANIA</w:t>
      </w:r>
    </w:p>
    <w:p w14:paraId="7BF57021" w14:textId="77777777" w:rsidR="002F24A9" w:rsidRPr="0081745D" w:rsidRDefault="002F24A9" w:rsidP="001E1CDE">
      <w:pPr>
        <w:pStyle w:val="NormalnyWeb"/>
        <w:spacing w:before="0" w:beforeAutospacing="0" w:after="0"/>
        <w:ind w:firstLine="708"/>
        <w:jc w:val="both"/>
        <w:rPr>
          <w:b/>
        </w:rPr>
      </w:pPr>
      <w:r w:rsidRPr="0081745D">
        <w:rPr>
          <w:b/>
          <w:bCs/>
        </w:rPr>
        <w:t>Zobowiązań wymagalnych</w:t>
      </w:r>
      <w:r w:rsidRPr="0081745D">
        <w:t xml:space="preserve"> na dzień 30.06.20</w:t>
      </w:r>
      <w:r w:rsidR="009877E1" w:rsidRPr="0081745D">
        <w:t xml:space="preserve">20 </w:t>
      </w:r>
      <w:r w:rsidRPr="0081745D">
        <w:t xml:space="preserve">roku Gmina </w:t>
      </w:r>
      <w:r w:rsidRPr="0081745D">
        <w:rPr>
          <w:b/>
        </w:rPr>
        <w:t>nie posiadała.</w:t>
      </w:r>
    </w:p>
    <w:p w14:paraId="11DBA51E" w14:textId="77777777" w:rsidR="002F24A9" w:rsidRPr="0081745D" w:rsidRDefault="002F24A9" w:rsidP="001E1CDE">
      <w:r w:rsidRPr="0081745D">
        <w:t xml:space="preserve">Wystąpiły natomiast </w:t>
      </w:r>
      <w:r w:rsidRPr="0081745D">
        <w:rPr>
          <w:b/>
        </w:rPr>
        <w:t>zobowiązania niewymagalne</w:t>
      </w:r>
      <w:r w:rsidRPr="0081745D">
        <w:t xml:space="preserve"> w łącznej kwocie</w:t>
      </w:r>
      <w:r w:rsidR="00F371D4" w:rsidRPr="0081745D">
        <w:t xml:space="preserve"> </w:t>
      </w:r>
      <w:r w:rsidR="005E177B" w:rsidRPr="0081745D">
        <w:rPr>
          <w:b/>
        </w:rPr>
        <w:t>57.576,39</w:t>
      </w:r>
      <w:r w:rsidR="0081745D">
        <w:t> zł</w:t>
      </w:r>
      <w:r w:rsidR="005E177B" w:rsidRPr="0081745D">
        <w:t xml:space="preserve">, </w:t>
      </w:r>
      <w:r w:rsidR="005A7405" w:rsidRPr="0081745D">
        <w:t xml:space="preserve">z tytułu </w:t>
      </w:r>
      <w:r w:rsidR="00AD3B71" w:rsidRPr="0081745D">
        <w:t>wpływu w lipcu za czerwiec faktur za energię</w:t>
      </w:r>
      <w:r w:rsidR="005A4FD2" w:rsidRPr="0081745D">
        <w:t>, usługi i zakupy</w:t>
      </w:r>
      <w:r w:rsidR="005A7405" w:rsidRPr="0081745D">
        <w:t>.</w:t>
      </w:r>
    </w:p>
    <w:p w14:paraId="325A1E94" w14:textId="77777777" w:rsidR="002F24A9" w:rsidRPr="0081745D" w:rsidRDefault="002F24A9" w:rsidP="001E1CDE">
      <w:r w:rsidRPr="0081745D">
        <w:t>W analogicznym okresie roku ubiegłego</w:t>
      </w:r>
      <w:r w:rsidRPr="0081745D">
        <w:rPr>
          <w:bCs/>
        </w:rPr>
        <w:t xml:space="preserve"> </w:t>
      </w:r>
      <w:r w:rsidRPr="0081745D">
        <w:rPr>
          <w:b/>
          <w:bCs/>
        </w:rPr>
        <w:t xml:space="preserve">zobowiązania </w:t>
      </w:r>
      <w:r w:rsidR="00273A59" w:rsidRPr="0081745D">
        <w:rPr>
          <w:b/>
          <w:bCs/>
        </w:rPr>
        <w:t>niewymagalne</w:t>
      </w:r>
      <w:r w:rsidR="00273A59" w:rsidRPr="0081745D">
        <w:t xml:space="preserve"> były</w:t>
      </w:r>
      <w:r w:rsidRPr="0081745D">
        <w:t xml:space="preserve"> </w:t>
      </w:r>
      <w:r w:rsidR="00226C2D" w:rsidRPr="0081745D">
        <w:t>niższe</w:t>
      </w:r>
      <w:r w:rsidRPr="0081745D">
        <w:t xml:space="preserve"> i wynosiły kwotę</w:t>
      </w:r>
      <w:r w:rsidR="00F371D4" w:rsidRPr="0081745D">
        <w:t xml:space="preserve"> </w:t>
      </w:r>
      <w:r w:rsidR="00273A59" w:rsidRPr="0081745D">
        <w:rPr>
          <w:b/>
        </w:rPr>
        <w:t>161.681</w:t>
      </w:r>
      <w:r w:rsidR="009877E1" w:rsidRPr="0081745D">
        <w:rPr>
          <w:b/>
        </w:rPr>
        <w:t>,66</w:t>
      </w:r>
      <w:r w:rsidR="0081745D">
        <w:t> zł</w:t>
      </w:r>
      <w:r w:rsidR="00226C2D" w:rsidRPr="0081745D">
        <w:rPr>
          <w:bCs/>
        </w:rPr>
        <w:t>.</w:t>
      </w:r>
      <w:r w:rsidR="00226C2D" w:rsidRPr="0081745D">
        <w:t xml:space="preserve"> </w:t>
      </w:r>
    </w:p>
    <w:p w14:paraId="4653F3D3" w14:textId="77777777" w:rsidR="000C208C" w:rsidRPr="0081745D" w:rsidRDefault="000C208C" w:rsidP="001E1CDE"/>
    <w:p w14:paraId="1DBDBA40" w14:textId="77777777" w:rsidR="002F24A9" w:rsidRPr="0081745D" w:rsidRDefault="002F24A9" w:rsidP="001E1CDE">
      <w:pPr>
        <w:rPr>
          <w:b/>
        </w:rPr>
      </w:pPr>
      <w:r w:rsidRPr="0081745D">
        <w:rPr>
          <w:b/>
        </w:rPr>
        <w:t>PORĘCZENIA I GWARANCJE</w:t>
      </w:r>
    </w:p>
    <w:p w14:paraId="129EDF80" w14:textId="77777777" w:rsidR="002F24A9" w:rsidRPr="0081745D" w:rsidRDefault="009877E1" w:rsidP="001E1CDE">
      <w:pPr>
        <w:pStyle w:val="NormalnyWeb"/>
        <w:spacing w:before="0" w:beforeAutospacing="0" w:after="0"/>
        <w:ind w:firstLine="708"/>
        <w:jc w:val="both"/>
        <w:rPr>
          <w:bCs/>
        </w:rPr>
      </w:pPr>
      <w:r w:rsidRPr="0081745D">
        <w:rPr>
          <w:bCs/>
        </w:rPr>
        <w:t>Na dzień 30 czerwca 2020</w:t>
      </w:r>
      <w:r w:rsidR="002F24A9" w:rsidRPr="0081745D">
        <w:rPr>
          <w:bCs/>
        </w:rPr>
        <w:t xml:space="preserve"> r. Gmina Wolanów </w:t>
      </w:r>
      <w:r w:rsidR="002F24A9" w:rsidRPr="0081745D">
        <w:rPr>
          <w:b/>
          <w:bCs/>
        </w:rPr>
        <w:t xml:space="preserve">nie </w:t>
      </w:r>
      <w:r w:rsidR="00273A59" w:rsidRPr="0081745D">
        <w:rPr>
          <w:b/>
          <w:bCs/>
        </w:rPr>
        <w:t>udzielała poręczeń</w:t>
      </w:r>
      <w:r w:rsidR="002F24A9" w:rsidRPr="0081745D">
        <w:rPr>
          <w:b/>
          <w:bCs/>
        </w:rPr>
        <w:t xml:space="preserve"> i gwarancji</w:t>
      </w:r>
      <w:r w:rsidR="002F24A9" w:rsidRPr="0081745D">
        <w:rPr>
          <w:bCs/>
        </w:rPr>
        <w:t>.</w:t>
      </w:r>
    </w:p>
    <w:p w14:paraId="73F0F874" w14:textId="77777777" w:rsidR="00726BC9" w:rsidRPr="0081745D" w:rsidRDefault="00726BC9" w:rsidP="001E1CDE">
      <w:pPr>
        <w:pStyle w:val="NormalnyWeb"/>
        <w:spacing w:before="0" w:beforeAutospacing="0" w:after="0"/>
        <w:jc w:val="both"/>
        <w:rPr>
          <w:b/>
          <w:bCs/>
        </w:rPr>
      </w:pPr>
    </w:p>
    <w:p w14:paraId="7E787ADD" w14:textId="77777777" w:rsidR="00726BC9" w:rsidRPr="0081745D" w:rsidRDefault="00726BC9" w:rsidP="001E1CDE">
      <w:pPr>
        <w:pStyle w:val="NormalnyWeb"/>
        <w:spacing w:before="0" w:beforeAutospacing="0" w:after="0"/>
        <w:jc w:val="both"/>
        <w:rPr>
          <w:b/>
          <w:bCs/>
        </w:rPr>
      </w:pPr>
    </w:p>
    <w:p w14:paraId="6F0E72E2" w14:textId="77777777" w:rsidR="002F24A9" w:rsidRPr="0081745D" w:rsidRDefault="002F24A9" w:rsidP="001E1CDE">
      <w:pPr>
        <w:pStyle w:val="NormalnyWeb"/>
        <w:spacing w:before="0" w:beforeAutospacing="0" w:after="0"/>
        <w:ind w:firstLine="708"/>
        <w:jc w:val="both"/>
        <w:rPr>
          <w:bCs/>
        </w:rPr>
      </w:pPr>
      <w:r w:rsidRPr="0081745D">
        <w:rPr>
          <w:bCs/>
        </w:rPr>
        <w:t>Powyższą informację w pełnej szczegółowości klasyfikacji budżetowej obrazują załączone zestawienia tabelaryczne:</w:t>
      </w:r>
    </w:p>
    <w:p w14:paraId="185A3905" w14:textId="77777777" w:rsidR="002F24A9" w:rsidRPr="0081745D" w:rsidRDefault="002F24A9" w:rsidP="001E1CDE">
      <w:pPr>
        <w:pStyle w:val="NormalnyWeb"/>
        <w:spacing w:before="0" w:beforeAutospacing="0" w:after="0"/>
        <w:ind w:left="1276" w:hanging="1276"/>
        <w:jc w:val="both"/>
        <w:rPr>
          <w:bCs/>
        </w:rPr>
      </w:pPr>
      <w:r w:rsidRPr="0081745D">
        <w:rPr>
          <w:b/>
          <w:bCs/>
        </w:rPr>
        <w:t>Tabela Nr 1</w:t>
      </w:r>
      <w:r w:rsidR="00F371D4" w:rsidRPr="0081745D">
        <w:rPr>
          <w:bCs/>
        </w:rPr>
        <w:t xml:space="preserve"> </w:t>
      </w:r>
      <w:r w:rsidRPr="0081745D">
        <w:rPr>
          <w:bCs/>
        </w:rPr>
        <w:t xml:space="preserve">Zestawienie z wykonania dochodów budżetu Gminy za I półrocze </w:t>
      </w:r>
      <w:r w:rsidR="009877E1" w:rsidRPr="0081745D">
        <w:rPr>
          <w:bCs/>
        </w:rPr>
        <w:t>2020</w:t>
      </w:r>
      <w:r w:rsidRPr="0081745D">
        <w:rPr>
          <w:bCs/>
        </w:rPr>
        <w:t xml:space="preserve"> r. </w:t>
      </w:r>
    </w:p>
    <w:p w14:paraId="584A4477" w14:textId="77777777" w:rsidR="002F24A9" w:rsidRPr="0081745D" w:rsidRDefault="002F24A9" w:rsidP="001E1CDE">
      <w:pPr>
        <w:pStyle w:val="NormalnyWeb"/>
        <w:spacing w:before="0" w:beforeAutospacing="0" w:after="0"/>
        <w:ind w:left="1276" w:hanging="1276"/>
        <w:jc w:val="both"/>
        <w:rPr>
          <w:bCs/>
        </w:rPr>
      </w:pPr>
      <w:r w:rsidRPr="0081745D">
        <w:rPr>
          <w:b/>
          <w:bCs/>
        </w:rPr>
        <w:t>Tabela Nr</w:t>
      </w:r>
      <w:r w:rsidR="00726BC9" w:rsidRPr="0081745D">
        <w:rPr>
          <w:b/>
          <w:bCs/>
        </w:rPr>
        <w:t xml:space="preserve"> </w:t>
      </w:r>
      <w:r w:rsidRPr="0081745D">
        <w:rPr>
          <w:b/>
          <w:bCs/>
        </w:rPr>
        <w:t>2</w:t>
      </w:r>
      <w:r w:rsidR="00F371D4" w:rsidRPr="0081745D">
        <w:rPr>
          <w:bCs/>
        </w:rPr>
        <w:t xml:space="preserve"> </w:t>
      </w:r>
      <w:r w:rsidRPr="0081745D">
        <w:rPr>
          <w:bCs/>
        </w:rPr>
        <w:t xml:space="preserve">Zestawienie z wykonania wydatków budżetu Gminy za I półrocze </w:t>
      </w:r>
      <w:r w:rsidR="009877E1" w:rsidRPr="0081745D">
        <w:rPr>
          <w:bCs/>
        </w:rPr>
        <w:t>2020</w:t>
      </w:r>
      <w:r w:rsidRPr="0081745D">
        <w:rPr>
          <w:bCs/>
        </w:rPr>
        <w:t xml:space="preserve"> r.</w:t>
      </w:r>
    </w:p>
    <w:p w14:paraId="3431664B" w14:textId="77777777" w:rsidR="002F24A9" w:rsidRPr="0081745D" w:rsidRDefault="002F24A9" w:rsidP="001E1CDE">
      <w:pPr>
        <w:pStyle w:val="NormalnyWeb"/>
        <w:spacing w:before="0" w:beforeAutospacing="0" w:after="0"/>
        <w:ind w:left="1276" w:hanging="1276"/>
        <w:rPr>
          <w:bCs/>
        </w:rPr>
      </w:pPr>
      <w:r w:rsidRPr="0081745D">
        <w:rPr>
          <w:b/>
          <w:bCs/>
        </w:rPr>
        <w:t>Tabela Nr 3</w:t>
      </w:r>
      <w:r w:rsidR="00F371D4" w:rsidRPr="0081745D">
        <w:rPr>
          <w:bCs/>
        </w:rPr>
        <w:t xml:space="preserve"> </w:t>
      </w:r>
      <w:r w:rsidRPr="0081745D">
        <w:rPr>
          <w:bCs/>
        </w:rPr>
        <w:t xml:space="preserve">Zestawienie z wykonania przychodów i rozchodów budżetu Gminy </w:t>
      </w:r>
      <w:r w:rsidR="00DB2AF9" w:rsidRPr="0081745D">
        <w:rPr>
          <w:bCs/>
        </w:rPr>
        <w:t xml:space="preserve">za I półrocze </w:t>
      </w:r>
      <w:r w:rsidR="009877E1" w:rsidRPr="0081745D">
        <w:rPr>
          <w:bCs/>
        </w:rPr>
        <w:t>2020</w:t>
      </w:r>
      <w:r w:rsidRPr="0081745D">
        <w:rPr>
          <w:bCs/>
        </w:rPr>
        <w:t>r</w:t>
      </w:r>
      <w:r w:rsidR="00726BC9" w:rsidRPr="0081745D">
        <w:rPr>
          <w:bCs/>
        </w:rPr>
        <w:t>.</w:t>
      </w:r>
    </w:p>
    <w:p w14:paraId="662E15A6" w14:textId="77777777" w:rsidR="002F24A9" w:rsidRPr="0081745D" w:rsidRDefault="002F24A9" w:rsidP="001E1CDE">
      <w:pPr>
        <w:pStyle w:val="NormalnyWeb"/>
        <w:spacing w:before="0" w:beforeAutospacing="0" w:after="0"/>
        <w:ind w:left="1276" w:hanging="1276"/>
        <w:jc w:val="both"/>
        <w:rPr>
          <w:bCs/>
        </w:rPr>
      </w:pPr>
      <w:r w:rsidRPr="0081745D">
        <w:rPr>
          <w:b/>
          <w:bCs/>
        </w:rPr>
        <w:t>Tabela Nr 4</w:t>
      </w:r>
      <w:r w:rsidR="00F371D4" w:rsidRPr="0081745D">
        <w:rPr>
          <w:bCs/>
        </w:rPr>
        <w:t xml:space="preserve"> </w:t>
      </w:r>
      <w:r w:rsidRPr="0081745D">
        <w:rPr>
          <w:bCs/>
        </w:rPr>
        <w:t>Zestawienie z wykonania zadań z zakresu administ</w:t>
      </w:r>
      <w:r w:rsidR="00DB2AF9" w:rsidRPr="0081745D">
        <w:rPr>
          <w:bCs/>
        </w:rPr>
        <w:t xml:space="preserve">racji rządowej zleconych Gminie </w:t>
      </w:r>
      <w:r w:rsidRPr="0081745D">
        <w:rPr>
          <w:bCs/>
        </w:rPr>
        <w:t>za</w:t>
      </w:r>
      <w:r w:rsidR="004773D7">
        <w:rPr>
          <w:bCs/>
        </w:rPr>
        <w:t> </w:t>
      </w:r>
      <w:r w:rsidRPr="0081745D">
        <w:rPr>
          <w:bCs/>
        </w:rPr>
        <w:t>I</w:t>
      </w:r>
      <w:r w:rsidR="00697756">
        <w:rPr>
          <w:bCs/>
        </w:rPr>
        <w:t> </w:t>
      </w:r>
      <w:r w:rsidRPr="0081745D">
        <w:rPr>
          <w:bCs/>
        </w:rPr>
        <w:t xml:space="preserve">półrocze </w:t>
      </w:r>
      <w:r w:rsidR="009877E1" w:rsidRPr="0081745D">
        <w:rPr>
          <w:bCs/>
        </w:rPr>
        <w:t>2020</w:t>
      </w:r>
      <w:r w:rsidR="00417E54" w:rsidRPr="0081745D">
        <w:rPr>
          <w:bCs/>
        </w:rPr>
        <w:t xml:space="preserve"> roku.</w:t>
      </w:r>
    </w:p>
    <w:p w14:paraId="1101694F" w14:textId="77777777" w:rsidR="002F24A9" w:rsidRPr="0081745D" w:rsidRDefault="002F24A9" w:rsidP="001E1CDE">
      <w:pPr>
        <w:pStyle w:val="NormalnyWeb"/>
        <w:spacing w:before="0" w:beforeAutospacing="0" w:after="0"/>
        <w:ind w:left="1276" w:hanging="1276"/>
        <w:jc w:val="both"/>
        <w:rPr>
          <w:bCs/>
        </w:rPr>
      </w:pPr>
      <w:r w:rsidRPr="0081745D">
        <w:rPr>
          <w:b/>
          <w:bCs/>
        </w:rPr>
        <w:t>Tabela Nr 5</w:t>
      </w:r>
      <w:r w:rsidR="00F371D4" w:rsidRPr="0081745D">
        <w:rPr>
          <w:bCs/>
        </w:rPr>
        <w:t xml:space="preserve"> </w:t>
      </w:r>
      <w:r w:rsidRPr="0081745D">
        <w:rPr>
          <w:bCs/>
        </w:rPr>
        <w:t>Zestawienie dochodów i wydatków na finansowanie i współfinansowanie programów</w:t>
      </w:r>
      <w:r w:rsidR="00C57F15" w:rsidRPr="0081745D">
        <w:rPr>
          <w:bCs/>
        </w:rPr>
        <w:t xml:space="preserve"> </w:t>
      </w:r>
      <w:r w:rsidRPr="0081745D">
        <w:rPr>
          <w:bCs/>
        </w:rPr>
        <w:t>i</w:t>
      </w:r>
      <w:r w:rsidR="004773D7">
        <w:rPr>
          <w:bCs/>
        </w:rPr>
        <w:t> </w:t>
      </w:r>
      <w:r w:rsidRPr="0081745D">
        <w:rPr>
          <w:bCs/>
        </w:rPr>
        <w:t>projektów realizowanych ze środków pochodzących z UE i innych bezzwrotnych</w:t>
      </w:r>
      <w:r w:rsidR="00C57F15" w:rsidRPr="0081745D">
        <w:rPr>
          <w:bCs/>
        </w:rPr>
        <w:t xml:space="preserve"> </w:t>
      </w:r>
      <w:r w:rsidR="00DB2AF9" w:rsidRPr="0081745D">
        <w:rPr>
          <w:bCs/>
        </w:rPr>
        <w:t>ś</w:t>
      </w:r>
      <w:r w:rsidRPr="0081745D">
        <w:rPr>
          <w:bCs/>
        </w:rPr>
        <w:t xml:space="preserve">rodków zagranicznych za I półrocze </w:t>
      </w:r>
      <w:r w:rsidR="009877E1" w:rsidRPr="0081745D">
        <w:rPr>
          <w:bCs/>
        </w:rPr>
        <w:t>2020</w:t>
      </w:r>
      <w:r w:rsidR="00417E54" w:rsidRPr="0081745D">
        <w:rPr>
          <w:bCs/>
        </w:rPr>
        <w:t xml:space="preserve"> roku.</w:t>
      </w:r>
    </w:p>
    <w:p w14:paraId="7E31B3AB" w14:textId="77777777" w:rsidR="002F24A9" w:rsidRPr="0081745D" w:rsidRDefault="002F24A9" w:rsidP="001E1CDE">
      <w:pPr>
        <w:pStyle w:val="NormalnyWeb"/>
        <w:spacing w:before="0" w:beforeAutospacing="0" w:after="0"/>
        <w:ind w:left="1276" w:hanging="1276"/>
        <w:jc w:val="both"/>
        <w:rPr>
          <w:bCs/>
        </w:rPr>
      </w:pPr>
      <w:r w:rsidRPr="0081745D">
        <w:rPr>
          <w:b/>
          <w:bCs/>
        </w:rPr>
        <w:t>Tabela Nr 6</w:t>
      </w:r>
      <w:r w:rsidR="00F371D4" w:rsidRPr="0081745D">
        <w:rPr>
          <w:b/>
          <w:bCs/>
        </w:rPr>
        <w:t xml:space="preserve"> </w:t>
      </w:r>
      <w:r w:rsidRPr="0081745D">
        <w:rPr>
          <w:bCs/>
        </w:rPr>
        <w:t>Zestawienie z udzielonych dotacji z budżetu podmiotom należącym i nienależącym</w:t>
      </w:r>
      <w:r w:rsidR="00C57F15" w:rsidRPr="0081745D">
        <w:rPr>
          <w:bCs/>
        </w:rPr>
        <w:t xml:space="preserve"> </w:t>
      </w:r>
      <w:r w:rsidRPr="0081745D">
        <w:rPr>
          <w:bCs/>
        </w:rPr>
        <w:t>do</w:t>
      </w:r>
      <w:r w:rsidR="004773D7">
        <w:rPr>
          <w:bCs/>
        </w:rPr>
        <w:t> </w:t>
      </w:r>
      <w:r w:rsidRPr="0081745D">
        <w:rPr>
          <w:bCs/>
        </w:rPr>
        <w:t xml:space="preserve">sektora finansów publicznych za I półrocze </w:t>
      </w:r>
      <w:r w:rsidR="009877E1" w:rsidRPr="0081745D">
        <w:rPr>
          <w:bCs/>
        </w:rPr>
        <w:t>2020</w:t>
      </w:r>
      <w:r w:rsidRPr="0081745D">
        <w:rPr>
          <w:bCs/>
        </w:rPr>
        <w:t xml:space="preserve"> r.</w:t>
      </w:r>
    </w:p>
    <w:p w14:paraId="53C69B42" w14:textId="77777777" w:rsidR="002F24A9" w:rsidRPr="0081745D" w:rsidRDefault="002F24A9" w:rsidP="001E1CDE">
      <w:pPr>
        <w:pStyle w:val="NormalnyWeb"/>
        <w:spacing w:before="0" w:beforeAutospacing="0" w:after="0"/>
        <w:ind w:left="1276" w:hanging="1276"/>
        <w:jc w:val="both"/>
        <w:rPr>
          <w:bCs/>
        </w:rPr>
      </w:pPr>
      <w:r w:rsidRPr="0081745D">
        <w:rPr>
          <w:b/>
          <w:bCs/>
        </w:rPr>
        <w:t>Tabela Nr</w:t>
      </w:r>
      <w:r w:rsidR="00711D4C" w:rsidRPr="0081745D">
        <w:rPr>
          <w:b/>
          <w:bCs/>
        </w:rPr>
        <w:t xml:space="preserve"> </w:t>
      </w:r>
      <w:r w:rsidRPr="0081745D">
        <w:rPr>
          <w:b/>
          <w:bCs/>
        </w:rPr>
        <w:t>7</w:t>
      </w:r>
      <w:r w:rsidR="00F371D4" w:rsidRPr="0081745D">
        <w:rPr>
          <w:b/>
          <w:bCs/>
        </w:rPr>
        <w:t xml:space="preserve"> </w:t>
      </w:r>
      <w:r w:rsidRPr="0081745D">
        <w:rPr>
          <w:bCs/>
        </w:rPr>
        <w:t>Zestawienie z wykonania wydatków na przedsięwzięcia realizowane w ramach</w:t>
      </w:r>
      <w:r w:rsidR="00711D4C" w:rsidRPr="0081745D">
        <w:rPr>
          <w:bCs/>
        </w:rPr>
        <w:t xml:space="preserve"> </w:t>
      </w:r>
      <w:r w:rsidRPr="0081745D">
        <w:rPr>
          <w:bCs/>
        </w:rPr>
        <w:t xml:space="preserve">funduszu sołeckiego za I półrocze </w:t>
      </w:r>
      <w:r w:rsidR="009877E1" w:rsidRPr="0081745D">
        <w:rPr>
          <w:bCs/>
        </w:rPr>
        <w:t>2020</w:t>
      </w:r>
      <w:r w:rsidRPr="0081745D">
        <w:rPr>
          <w:bCs/>
        </w:rPr>
        <w:t xml:space="preserve"> r.</w:t>
      </w:r>
    </w:p>
    <w:p w14:paraId="053F21CD" w14:textId="77777777" w:rsidR="00BA5262" w:rsidRPr="004773D7" w:rsidRDefault="002F24A9" w:rsidP="004773D7">
      <w:pPr>
        <w:pStyle w:val="NormalnyWeb"/>
        <w:spacing w:before="0" w:beforeAutospacing="0" w:after="0"/>
        <w:ind w:left="1276" w:hanging="1276"/>
        <w:jc w:val="both"/>
        <w:rPr>
          <w:bCs/>
        </w:rPr>
      </w:pPr>
      <w:r w:rsidRPr="0081745D">
        <w:rPr>
          <w:b/>
          <w:bCs/>
        </w:rPr>
        <w:t>Tabela Nr 8</w:t>
      </w:r>
      <w:r w:rsidR="00F371D4" w:rsidRPr="0081745D">
        <w:rPr>
          <w:b/>
          <w:bCs/>
        </w:rPr>
        <w:t xml:space="preserve"> </w:t>
      </w:r>
      <w:r w:rsidRPr="0081745D">
        <w:t xml:space="preserve">Zestawienie z wykonania zadań inwestycyjnych budżetu Gminy za I półrocze </w:t>
      </w:r>
      <w:r w:rsidR="009877E1" w:rsidRPr="0081745D">
        <w:t>2020</w:t>
      </w:r>
      <w:r w:rsidRPr="0081745D">
        <w:t xml:space="preserve"> r.</w:t>
      </w:r>
    </w:p>
    <w:sectPr w:rsidR="00BA5262" w:rsidRPr="004773D7" w:rsidSect="00AE5C57">
      <w:headerReference w:type="even" r:id="rId8"/>
      <w:headerReference w:type="default" r:id="rId9"/>
      <w:footerReference w:type="even" r:id="rId10"/>
      <w:pgSz w:w="11906" w:h="16838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7BB48" w14:textId="77777777" w:rsidR="005D6A19" w:rsidRDefault="005D6A19">
      <w:r>
        <w:separator/>
      </w:r>
    </w:p>
  </w:endnote>
  <w:endnote w:type="continuationSeparator" w:id="0">
    <w:p w14:paraId="2A8FB507" w14:textId="77777777" w:rsidR="005D6A19" w:rsidRDefault="005D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F4499" w14:textId="77777777" w:rsidR="0081745D" w:rsidRDefault="0081745D" w:rsidP="00675D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5765C4" w14:textId="77777777" w:rsidR="0081745D" w:rsidRDefault="0081745D" w:rsidP="0033129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4FD87" w14:textId="77777777" w:rsidR="005D6A19" w:rsidRDefault="005D6A19">
      <w:r>
        <w:separator/>
      </w:r>
    </w:p>
  </w:footnote>
  <w:footnote w:type="continuationSeparator" w:id="0">
    <w:p w14:paraId="2A54DB0C" w14:textId="77777777" w:rsidR="005D6A19" w:rsidRDefault="005D6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CBDBC" w14:textId="77777777" w:rsidR="0081745D" w:rsidRDefault="0081745D" w:rsidP="001F7BA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37997B" w14:textId="77777777" w:rsidR="0081745D" w:rsidRDefault="008174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95BF5" w14:textId="77777777" w:rsidR="0081745D" w:rsidRDefault="0081745D" w:rsidP="001F7BA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F73B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BC974AF" w14:textId="77777777" w:rsidR="0081745D" w:rsidRDefault="0081745D" w:rsidP="001B66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782C27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400A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82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185"/>
        </w:tabs>
        <w:ind w:left="1185" w:hanging="825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185"/>
        </w:tabs>
        <w:ind w:left="1185" w:hanging="825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b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17C26DC"/>
    <w:multiLevelType w:val="hybridMultilevel"/>
    <w:tmpl w:val="FF8A1068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CB4687"/>
    <w:multiLevelType w:val="hybridMultilevel"/>
    <w:tmpl w:val="C7D25152"/>
    <w:lvl w:ilvl="0" w:tplc="FA5EA5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3B603CA"/>
    <w:multiLevelType w:val="hybridMultilevel"/>
    <w:tmpl w:val="01182EA2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D07E36"/>
    <w:multiLevelType w:val="hybridMultilevel"/>
    <w:tmpl w:val="568A5480"/>
    <w:lvl w:ilvl="0" w:tplc="BB5AF0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D412F3"/>
    <w:multiLevelType w:val="hybridMultilevel"/>
    <w:tmpl w:val="34A02E3C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EA54F5"/>
    <w:multiLevelType w:val="hybridMultilevel"/>
    <w:tmpl w:val="EC144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722B0E"/>
    <w:multiLevelType w:val="hybridMultilevel"/>
    <w:tmpl w:val="C6C28384"/>
    <w:lvl w:ilvl="0" w:tplc="FA5EA528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05C75726"/>
    <w:multiLevelType w:val="hybridMultilevel"/>
    <w:tmpl w:val="A412B956"/>
    <w:lvl w:ilvl="0" w:tplc="A5CCFD52">
      <w:start w:val="1"/>
      <w:numFmt w:val="lowerLetter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3F0150"/>
    <w:multiLevelType w:val="hybridMultilevel"/>
    <w:tmpl w:val="2D7C3A8A"/>
    <w:lvl w:ilvl="0" w:tplc="D0665390">
      <w:start w:val="1"/>
      <w:numFmt w:val="upperLetter"/>
      <w:lvlText w:val="%1.I.1.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444B38"/>
    <w:multiLevelType w:val="hybridMultilevel"/>
    <w:tmpl w:val="C090ECF0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D9301B"/>
    <w:multiLevelType w:val="hybridMultilevel"/>
    <w:tmpl w:val="7274280C"/>
    <w:lvl w:ilvl="0" w:tplc="7A14F858">
      <w:start w:val="1"/>
      <w:numFmt w:val="upperLetter"/>
      <w:lvlText w:val="%1.V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8B1F66"/>
    <w:multiLevelType w:val="hybridMultilevel"/>
    <w:tmpl w:val="794CBFBE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A5EA5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2F51CD"/>
    <w:multiLevelType w:val="hybridMultilevel"/>
    <w:tmpl w:val="B30EC4A4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1C43B2"/>
    <w:multiLevelType w:val="hybridMultilevel"/>
    <w:tmpl w:val="ABA8E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440009"/>
    <w:multiLevelType w:val="hybridMultilevel"/>
    <w:tmpl w:val="FFAC03FE"/>
    <w:lvl w:ilvl="0" w:tplc="63E815C6">
      <w:start w:val="7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055ED9"/>
    <w:multiLevelType w:val="hybridMultilevel"/>
    <w:tmpl w:val="D940EC08"/>
    <w:lvl w:ilvl="0" w:tplc="1DBACE90">
      <w:start w:val="1"/>
      <w:numFmt w:val="upperLetter"/>
      <w:lvlText w:val="%1.I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8C466E"/>
    <w:multiLevelType w:val="hybridMultilevel"/>
    <w:tmpl w:val="C52A6AE0"/>
    <w:lvl w:ilvl="0" w:tplc="6BB699CC">
      <w:start w:val="8"/>
      <w:numFmt w:val="decimal"/>
      <w:lvlText w:val="%1."/>
      <w:lvlJc w:val="righ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A742E9"/>
    <w:multiLevelType w:val="hybridMultilevel"/>
    <w:tmpl w:val="02D640FA"/>
    <w:lvl w:ilvl="0" w:tplc="81B0BFEA">
      <w:start w:val="1"/>
      <w:numFmt w:val="upperLetter"/>
      <w:lvlText w:val="%1.IV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B23105"/>
    <w:multiLevelType w:val="hybridMultilevel"/>
    <w:tmpl w:val="AC3E3B42"/>
    <w:lvl w:ilvl="0" w:tplc="DBD28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E562DE"/>
    <w:multiLevelType w:val="hybridMultilevel"/>
    <w:tmpl w:val="FDD0A394"/>
    <w:lvl w:ilvl="0" w:tplc="6C48A776">
      <w:start w:val="1"/>
      <w:numFmt w:val="upperLetter"/>
      <w:lvlText w:val="%1.I.1.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1931200B"/>
    <w:multiLevelType w:val="hybridMultilevel"/>
    <w:tmpl w:val="E8B4D9B4"/>
    <w:lvl w:ilvl="0" w:tplc="FA5EA52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1A671087"/>
    <w:multiLevelType w:val="hybridMultilevel"/>
    <w:tmpl w:val="F1585BD4"/>
    <w:lvl w:ilvl="0" w:tplc="A6F450AA">
      <w:start w:val="1"/>
      <w:numFmt w:val="upperLetter"/>
      <w:lvlText w:val="%1.II.2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BBD585C"/>
    <w:multiLevelType w:val="hybridMultilevel"/>
    <w:tmpl w:val="B24A5962"/>
    <w:lvl w:ilvl="0" w:tplc="70E45C54">
      <w:start w:val="18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615343"/>
    <w:multiLevelType w:val="hybridMultilevel"/>
    <w:tmpl w:val="EBB898D6"/>
    <w:lvl w:ilvl="0" w:tplc="B04CC3BA">
      <w:start w:val="2"/>
      <w:numFmt w:val="upperLetter"/>
      <w:lvlText w:val="%1.I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4E1F27"/>
    <w:multiLevelType w:val="hybridMultilevel"/>
    <w:tmpl w:val="84702A7C"/>
    <w:lvl w:ilvl="0" w:tplc="FA5EA52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21237607"/>
    <w:multiLevelType w:val="hybridMultilevel"/>
    <w:tmpl w:val="B6AA210E"/>
    <w:lvl w:ilvl="0" w:tplc="984C16D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13F24C4"/>
    <w:multiLevelType w:val="hybridMultilevel"/>
    <w:tmpl w:val="B6C06EAE"/>
    <w:lvl w:ilvl="0" w:tplc="7B06F482">
      <w:start w:val="17"/>
      <w:numFmt w:val="decimal"/>
      <w:lvlText w:val="%1."/>
      <w:lvlJc w:val="righ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1C5709"/>
    <w:multiLevelType w:val="hybridMultilevel"/>
    <w:tmpl w:val="8602A25A"/>
    <w:lvl w:ilvl="0" w:tplc="E74E44EA">
      <w:start w:val="1"/>
      <w:numFmt w:val="upperLetter"/>
      <w:lvlText w:val="%1.III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F411BE"/>
    <w:multiLevelType w:val="hybridMultilevel"/>
    <w:tmpl w:val="98B876AA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1548C8"/>
    <w:multiLevelType w:val="hybridMultilevel"/>
    <w:tmpl w:val="CA9C71FA"/>
    <w:lvl w:ilvl="0" w:tplc="659A5D80">
      <w:start w:val="1"/>
      <w:numFmt w:val="upperLetter"/>
      <w:lvlText w:val="%1.I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3F7F35"/>
    <w:multiLevelType w:val="hybridMultilevel"/>
    <w:tmpl w:val="CFE4E7CA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2B2B54"/>
    <w:multiLevelType w:val="hybridMultilevel"/>
    <w:tmpl w:val="6F1AB866"/>
    <w:lvl w:ilvl="0" w:tplc="BB5AF0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D14E228E">
      <w:start w:val="1"/>
      <w:numFmt w:val="decimal"/>
      <w:lvlText w:val="%2."/>
      <w:lvlJc w:val="righ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CE0CC1"/>
    <w:multiLevelType w:val="hybridMultilevel"/>
    <w:tmpl w:val="FEA6C2BA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9D810B3"/>
    <w:multiLevelType w:val="hybridMultilevel"/>
    <w:tmpl w:val="46C093C2"/>
    <w:lvl w:ilvl="0" w:tplc="082826B6">
      <w:start w:val="1"/>
      <w:numFmt w:val="upperLetter"/>
      <w:lvlText w:val="%1.I.2."/>
      <w:lvlJc w:val="left"/>
      <w:pPr>
        <w:ind w:left="185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2" w15:restartNumberingAfterBreak="0">
    <w:nsid w:val="2B4F29E8"/>
    <w:multiLevelType w:val="hybridMultilevel"/>
    <w:tmpl w:val="6AEA09CE"/>
    <w:lvl w:ilvl="0" w:tplc="A60A5E8A">
      <w:start w:val="1"/>
      <w:numFmt w:val="upperLetter"/>
      <w:lvlText w:val="%1.I.3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0573C51"/>
    <w:multiLevelType w:val="hybridMultilevel"/>
    <w:tmpl w:val="70C81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683FC5"/>
    <w:multiLevelType w:val="hybridMultilevel"/>
    <w:tmpl w:val="5106A1D4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0AB4D17"/>
    <w:multiLevelType w:val="hybridMultilevel"/>
    <w:tmpl w:val="704A27C6"/>
    <w:lvl w:ilvl="0" w:tplc="2AF8EA26">
      <w:start w:val="1"/>
      <w:numFmt w:val="upperLetter"/>
      <w:lvlText w:val="%1.II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837D94"/>
    <w:multiLevelType w:val="hybridMultilevel"/>
    <w:tmpl w:val="CF3A5F0E"/>
    <w:lvl w:ilvl="0" w:tplc="FA5EA52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352B7D1E"/>
    <w:multiLevelType w:val="hybridMultilevel"/>
    <w:tmpl w:val="7B12C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52D40F9"/>
    <w:multiLevelType w:val="hybridMultilevel"/>
    <w:tmpl w:val="7E7E2C34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A440BBA"/>
    <w:multiLevelType w:val="hybridMultilevel"/>
    <w:tmpl w:val="2CA4FBF8"/>
    <w:lvl w:ilvl="0" w:tplc="FA5EA528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0" w15:restartNumberingAfterBreak="0">
    <w:nsid w:val="3A726E61"/>
    <w:multiLevelType w:val="hybridMultilevel"/>
    <w:tmpl w:val="88BAE3BC"/>
    <w:lvl w:ilvl="0" w:tplc="71E4B508">
      <w:start w:val="1"/>
      <w:numFmt w:val="upperLetter"/>
      <w:lvlText w:val="%1.III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A797E42"/>
    <w:multiLevelType w:val="hybridMultilevel"/>
    <w:tmpl w:val="E72C0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AC73708"/>
    <w:multiLevelType w:val="multilevel"/>
    <w:tmpl w:val="DB1E9E48"/>
    <w:styleLink w:val="WW8Num2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3BC006B6"/>
    <w:multiLevelType w:val="hybridMultilevel"/>
    <w:tmpl w:val="6EB207DE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7E7555"/>
    <w:multiLevelType w:val="hybridMultilevel"/>
    <w:tmpl w:val="9EF83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26CC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926E0F"/>
    <w:multiLevelType w:val="hybridMultilevel"/>
    <w:tmpl w:val="0E1E16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08C019A"/>
    <w:multiLevelType w:val="hybridMultilevel"/>
    <w:tmpl w:val="501A62A0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12D0FFA"/>
    <w:multiLevelType w:val="hybridMultilevel"/>
    <w:tmpl w:val="8A94CD0A"/>
    <w:lvl w:ilvl="0" w:tplc="CBD414C2">
      <w:start w:val="22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566A5E"/>
    <w:multiLevelType w:val="hybridMultilevel"/>
    <w:tmpl w:val="61AC935A"/>
    <w:lvl w:ilvl="0" w:tplc="A3D0FF24">
      <w:start w:val="1"/>
      <w:numFmt w:val="upperLetter"/>
      <w:lvlText w:val="%1.I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9" w15:restartNumberingAfterBreak="0">
    <w:nsid w:val="46D821E0"/>
    <w:multiLevelType w:val="hybridMultilevel"/>
    <w:tmpl w:val="9DAC5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73B74F2"/>
    <w:multiLevelType w:val="hybridMultilevel"/>
    <w:tmpl w:val="636E055A"/>
    <w:lvl w:ilvl="0" w:tplc="FA5EA528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1" w15:restartNumberingAfterBreak="0">
    <w:nsid w:val="49847E32"/>
    <w:multiLevelType w:val="hybridMultilevel"/>
    <w:tmpl w:val="0D061F58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ADB75F5"/>
    <w:multiLevelType w:val="hybridMultilevel"/>
    <w:tmpl w:val="1B1E8FE0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AE9205F"/>
    <w:multiLevelType w:val="multilevel"/>
    <w:tmpl w:val="26A4B634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4" w15:restartNumberingAfterBreak="0">
    <w:nsid w:val="4CA51E41"/>
    <w:multiLevelType w:val="hybridMultilevel"/>
    <w:tmpl w:val="AE04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B0636F"/>
    <w:multiLevelType w:val="hybridMultilevel"/>
    <w:tmpl w:val="C07E59FC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3B1F9E"/>
    <w:multiLevelType w:val="hybridMultilevel"/>
    <w:tmpl w:val="31D4DDE6"/>
    <w:lvl w:ilvl="0" w:tplc="FA5EA52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7" w15:restartNumberingAfterBreak="0">
    <w:nsid w:val="5042437A"/>
    <w:multiLevelType w:val="hybridMultilevel"/>
    <w:tmpl w:val="4458706A"/>
    <w:lvl w:ilvl="0" w:tplc="BB5AF0E0">
      <w:start w:val="1"/>
      <w:numFmt w:val="decimal"/>
      <w:lvlText w:val="%1."/>
      <w:lvlJc w:val="righ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8" w15:restartNumberingAfterBreak="0">
    <w:nsid w:val="507E3EB6"/>
    <w:multiLevelType w:val="hybridMultilevel"/>
    <w:tmpl w:val="1320FCCC"/>
    <w:lvl w:ilvl="0" w:tplc="BC6E75D8">
      <w:start w:val="1"/>
      <w:numFmt w:val="upperLetter"/>
      <w:lvlText w:val="%1.I.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52FE2CF5"/>
    <w:multiLevelType w:val="hybridMultilevel"/>
    <w:tmpl w:val="FDAAF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AD3F05"/>
    <w:multiLevelType w:val="multilevel"/>
    <w:tmpl w:val="A502A7D0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1" w15:restartNumberingAfterBreak="0">
    <w:nsid w:val="54D12301"/>
    <w:multiLevelType w:val="hybridMultilevel"/>
    <w:tmpl w:val="3072E0B2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50F789B"/>
    <w:multiLevelType w:val="hybridMultilevel"/>
    <w:tmpl w:val="6096E57C"/>
    <w:lvl w:ilvl="0" w:tplc="1E3C391E">
      <w:start w:val="2"/>
      <w:numFmt w:val="upperLetter"/>
      <w:lvlText w:val="%1.II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5FA16A8"/>
    <w:multiLevelType w:val="hybridMultilevel"/>
    <w:tmpl w:val="B6C09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67501A0"/>
    <w:multiLevelType w:val="hybridMultilevel"/>
    <w:tmpl w:val="04D6FBEE"/>
    <w:lvl w:ilvl="0" w:tplc="FA5EA52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5" w15:restartNumberingAfterBreak="0">
    <w:nsid w:val="590B3238"/>
    <w:multiLevelType w:val="hybridMultilevel"/>
    <w:tmpl w:val="820C8D50"/>
    <w:lvl w:ilvl="0" w:tplc="929E45FE">
      <w:start w:val="1"/>
      <w:numFmt w:val="upperLetter"/>
      <w:lvlText w:val="%1.II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387547"/>
    <w:multiLevelType w:val="hybridMultilevel"/>
    <w:tmpl w:val="552878BA"/>
    <w:lvl w:ilvl="0" w:tplc="D624BB26">
      <w:start w:val="1"/>
      <w:numFmt w:val="upperLetter"/>
      <w:lvlText w:val="%1.I.3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C684E0D"/>
    <w:multiLevelType w:val="hybridMultilevel"/>
    <w:tmpl w:val="2E7EF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C85321F"/>
    <w:multiLevelType w:val="hybridMultilevel"/>
    <w:tmpl w:val="ABA69242"/>
    <w:lvl w:ilvl="0" w:tplc="2E1C2DF4">
      <w:start w:val="1"/>
      <w:numFmt w:val="upperLetter"/>
      <w:lvlText w:val="%1.II.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5EC75025"/>
    <w:multiLevelType w:val="hybridMultilevel"/>
    <w:tmpl w:val="B1B8922A"/>
    <w:lvl w:ilvl="0" w:tplc="FA5EA528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0" w15:restartNumberingAfterBreak="0">
    <w:nsid w:val="5FB4359F"/>
    <w:multiLevelType w:val="hybridMultilevel"/>
    <w:tmpl w:val="AA8A10B2"/>
    <w:lvl w:ilvl="0" w:tplc="FA5EA528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1" w15:restartNumberingAfterBreak="0">
    <w:nsid w:val="619C7A92"/>
    <w:multiLevelType w:val="hybridMultilevel"/>
    <w:tmpl w:val="E828D6D0"/>
    <w:lvl w:ilvl="0" w:tplc="BB5AF0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5912AA5"/>
    <w:multiLevelType w:val="hybridMultilevel"/>
    <w:tmpl w:val="819250A0"/>
    <w:lvl w:ilvl="0" w:tplc="A3D0FF24">
      <w:start w:val="1"/>
      <w:numFmt w:val="upperLetter"/>
      <w:lvlText w:val="%1.I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9E1D95"/>
    <w:multiLevelType w:val="hybridMultilevel"/>
    <w:tmpl w:val="435EC2FE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64233CF"/>
    <w:multiLevelType w:val="hybridMultilevel"/>
    <w:tmpl w:val="754412B6"/>
    <w:lvl w:ilvl="0" w:tplc="0B306E82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72B26C6"/>
    <w:multiLevelType w:val="hybridMultilevel"/>
    <w:tmpl w:val="6330B6AE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A5EA5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94E1EC5"/>
    <w:multiLevelType w:val="hybridMultilevel"/>
    <w:tmpl w:val="543E2E98"/>
    <w:lvl w:ilvl="0" w:tplc="FA5EA52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6B212AAD"/>
    <w:multiLevelType w:val="hybridMultilevel"/>
    <w:tmpl w:val="AB5A1580"/>
    <w:lvl w:ilvl="0" w:tplc="30886164">
      <w:start w:val="15"/>
      <w:numFmt w:val="decimal"/>
      <w:lvlText w:val="%1."/>
      <w:lvlJc w:val="righ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350483"/>
    <w:multiLevelType w:val="hybridMultilevel"/>
    <w:tmpl w:val="6FC0807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CD2778A"/>
    <w:multiLevelType w:val="hybridMultilevel"/>
    <w:tmpl w:val="8688A9C8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D36745C"/>
    <w:multiLevelType w:val="hybridMultilevel"/>
    <w:tmpl w:val="9CE807EC"/>
    <w:lvl w:ilvl="0" w:tplc="FA5EA5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6D552062"/>
    <w:multiLevelType w:val="hybridMultilevel"/>
    <w:tmpl w:val="244A74FC"/>
    <w:lvl w:ilvl="0" w:tplc="FBAEDD08">
      <w:start w:val="1"/>
      <w:numFmt w:val="upperLetter"/>
      <w:lvlText w:val="%1.II.3."/>
      <w:lvlJc w:val="left"/>
      <w:pPr>
        <w:ind w:left="10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2" w15:restartNumberingAfterBreak="0">
    <w:nsid w:val="6D814F8C"/>
    <w:multiLevelType w:val="hybridMultilevel"/>
    <w:tmpl w:val="E5F6A6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DFA7131"/>
    <w:multiLevelType w:val="hybridMultilevel"/>
    <w:tmpl w:val="68760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EF45F4F"/>
    <w:multiLevelType w:val="hybridMultilevel"/>
    <w:tmpl w:val="28246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1A64976"/>
    <w:multiLevelType w:val="hybridMultilevel"/>
    <w:tmpl w:val="D5887AA2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3363DDA"/>
    <w:multiLevelType w:val="hybridMultilevel"/>
    <w:tmpl w:val="288AB50C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5AA4670"/>
    <w:multiLevelType w:val="hybridMultilevel"/>
    <w:tmpl w:val="1480B47C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A5EA5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6D04DCB"/>
    <w:multiLevelType w:val="hybridMultilevel"/>
    <w:tmpl w:val="487AF582"/>
    <w:lvl w:ilvl="0" w:tplc="FA5EA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99F2232"/>
    <w:multiLevelType w:val="hybridMultilevel"/>
    <w:tmpl w:val="05D2C370"/>
    <w:lvl w:ilvl="0" w:tplc="D8EC8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CE12689"/>
    <w:multiLevelType w:val="hybridMultilevel"/>
    <w:tmpl w:val="429CA9C4"/>
    <w:lvl w:ilvl="0" w:tplc="FA5EA528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1" w15:restartNumberingAfterBreak="0">
    <w:nsid w:val="7E636E66"/>
    <w:multiLevelType w:val="hybridMultilevel"/>
    <w:tmpl w:val="13AE5EDA"/>
    <w:lvl w:ilvl="0" w:tplc="8610B21A">
      <w:start w:val="1"/>
      <w:numFmt w:val="upperLetter"/>
      <w:lvlText w:val="%1.II.4."/>
      <w:lvlJc w:val="left"/>
      <w:pPr>
        <w:ind w:left="10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2" w15:restartNumberingAfterBreak="0">
    <w:nsid w:val="7E7770B5"/>
    <w:multiLevelType w:val="hybridMultilevel"/>
    <w:tmpl w:val="46189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52"/>
  </w:num>
  <w:num w:numId="3">
    <w:abstractNumId w:val="2"/>
  </w:num>
  <w:num w:numId="4">
    <w:abstractNumId w:val="3"/>
  </w:num>
  <w:num w:numId="5">
    <w:abstractNumId w:val="70"/>
  </w:num>
  <w:num w:numId="6">
    <w:abstractNumId w:val="1"/>
  </w:num>
  <w:num w:numId="7">
    <w:abstractNumId w:val="0"/>
  </w:num>
  <w:num w:numId="8">
    <w:abstractNumId w:val="36"/>
  </w:num>
  <w:num w:numId="9">
    <w:abstractNumId w:val="10"/>
  </w:num>
  <w:num w:numId="10">
    <w:abstractNumId w:val="13"/>
  </w:num>
  <w:num w:numId="11">
    <w:abstractNumId w:val="54"/>
  </w:num>
  <w:num w:numId="12">
    <w:abstractNumId w:val="92"/>
  </w:num>
  <w:num w:numId="13">
    <w:abstractNumId w:val="56"/>
  </w:num>
  <w:num w:numId="14">
    <w:abstractNumId w:val="62"/>
  </w:num>
  <w:num w:numId="15">
    <w:abstractNumId w:val="102"/>
  </w:num>
  <w:num w:numId="16">
    <w:abstractNumId w:val="98"/>
  </w:num>
  <w:num w:numId="17">
    <w:abstractNumId w:val="49"/>
  </w:num>
  <w:num w:numId="18">
    <w:abstractNumId w:val="55"/>
  </w:num>
  <w:num w:numId="19">
    <w:abstractNumId w:val="83"/>
  </w:num>
  <w:num w:numId="20">
    <w:abstractNumId w:val="40"/>
  </w:num>
  <w:num w:numId="21">
    <w:abstractNumId w:val="43"/>
  </w:num>
  <w:num w:numId="22">
    <w:abstractNumId w:val="11"/>
  </w:num>
  <w:num w:numId="23">
    <w:abstractNumId w:val="8"/>
  </w:num>
  <w:num w:numId="24">
    <w:abstractNumId w:val="51"/>
  </w:num>
  <w:num w:numId="25">
    <w:abstractNumId w:val="14"/>
  </w:num>
  <w:num w:numId="26">
    <w:abstractNumId w:val="79"/>
  </w:num>
  <w:num w:numId="27">
    <w:abstractNumId w:val="95"/>
  </w:num>
  <w:num w:numId="28">
    <w:abstractNumId w:val="100"/>
  </w:num>
  <w:num w:numId="29">
    <w:abstractNumId w:val="21"/>
  </w:num>
  <w:num w:numId="30">
    <w:abstractNumId w:val="80"/>
  </w:num>
  <w:num w:numId="31">
    <w:abstractNumId w:val="61"/>
  </w:num>
  <w:num w:numId="32">
    <w:abstractNumId w:val="12"/>
  </w:num>
  <w:num w:numId="33">
    <w:abstractNumId w:val="53"/>
  </w:num>
  <w:num w:numId="34">
    <w:abstractNumId w:val="44"/>
  </w:num>
  <w:num w:numId="35">
    <w:abstractNumId w:val="96"/>
  </w:num>
  <w:num w:numId="36">
    <w:abstractNumId w:val="89"/>
  </w:num>
  <w:num w:numId="37">
    <w:abstractNumId w:val="97"/>
  </w:num>
  <w:num w:numId="38">
    <w:abstractNumId w:val="17"/>
  </w:num>
  <w:num w:numId="39">
    <w:abstractNumId w:val="85"/>
  </w:num>
  <w:num w:numId="40">
    <w:abstractNumId w:val="90"/>
  </w:num>
  <w:num w:numId="41">
    <w:abstractNumId w:val="67"/>
  </w:num>
  <w:num w:numId="42">
    <w:abstractNumId w:val="60"/>
  </w:num>
  <w:num w:numId="43">
    <w:abstractNumId w:val="81"/>
  </w:num>
  <w:num w:numId="44">
    <w:abstractNumId w:val="19"/>
  </w:num>
  <w:num w:numId="45">
    <w:abstractNumId w:val="65"/>
  </w:num>
  <w:num w:numId="46">
    <w:abstractNumId w:val="20"/>
  </w:num>
  <w:num w:numId="47">
    <w:abstractNumId w:val="46"/>
  </w:num>
  <w:num w:numId="48">
    <w:abstractNumId w:val="48"/>
  </w:num>
  <w:num w:numId="49">
    <w:abstractNumId w:val="94"/>
  </w:num>
  <w:num w:numId="50">
    <w:abstractNumId w:val="28"/>
  </w:num>
  <w:num w:numId="51">
    <w:abstractNumId w:val="47"/>
  </w:num>
  <w:num w:numId="52">
    <w:abstractNumId w:val="74"/>
  </w:num>
  <w:num w:numId="53">
    <w:abstractNumId w:val="59"/>
  </w:num>
  <w:num w:numId="54">
    <w:abstractNumId w:val="66"/>
  </w:num>
  <w:num w:numId="55">
    <w:abstractNumId w:val="93"/>
  </w:num>
  <w:num w:numId="56">
    <w:abstractNumId w:val="39"/>
  </w:num>
  <w:num w:numId="57">
    <w:abstractNumId w:val="22"/>
  </w:num>
  <w:num w:numId="58">
    <w:abstractNumId w:val="24"/>
  </w:num>
  <w:num w:numId="59">
    <w:abstractNumId w:val="87"/>
  </w:num>
  <w:num w:numId="60">
    <w:abstractNumId w:val="34"/>
  </w:num>
  <w:num w:numId="61">
    <w:abstractNumId w:val="30"/>
  </w:num>
  <w:num w:numId="62">
    <w:abstractNumId w:val="57"/>
  </w:num>
  <w:num w:numId="63">
    <w:abstractNumId w:val="38"/>
  </w:num>
  <w:num w:numId="64">
    <w:abstractNumId w:val="71"/>
  </w:num>
  <w:num w:numId="65">
    <w:abstractNumId w:val="86"/>
  </w:num>
  <w:num w:numId="66">
    <w:abstractNumId w:val="88"/>
  </w:num>
  <w:num w:numId="67">
    <w:abstractNumId w:val="82"/>
  </w:num>
  <w:num w:numId="68">
    <w:abstractNumId w:val="37"/>
  </w:num>
  <w:num w:numId="69">
    <w:abstractNumId w:val="23"/>
  </w:num>
  <w:num w:numId="70">
    <w:abstractNumId w:val="76"/>
  </w:num>
  <w:num w:numId="71">
    <w:abstractNumId w:val="45"/>
  </w:num>
  <w:num w:numId="72">
    <w:abstractNumId w:val="50"/>
  </w:num>
  <w:num w:numId="73">
    <w:abstractNumId w:val="68"/>
  </w:num>
  <w:num w:numId="74">
    <w:abstractNumId w:val="41"/>
  </w:num>
  <w:num w:numId="75">
    <w:abstractNumId w:val="42"/>
  </w:num>
  <w:num w:numId="76">
    <w:abstractNumId w:val="78"/>
  </w:num>
  <w:num w:numId="77">
    <w:abstractNumId w:val="29"/>
  </w:num>
  <w:num w:numId="78">
    <w:abstractNumId w:val="32"/>
  </w:num>
  <w:num w:numId="79">
    <w:abstractNumId w:val="91"/>
  </w:num>
  <w:num w:numId="80">
    <w:abstractNumId w:val="101"/>
  </w:num>
  <w:num w:numId="81">
    <w:abstractNumId w:val="33"/>
  </w:num>
  <w:num w:numId="82">
    <w:abstractNumId w:val="58"/>
  </w:num>
  <w:num w:numId="83">
    <w:abstractNumId w:val="27"/>
  </w:num>
  <w:num w:numId="84">
    <w:abstractNumId w:val="16"/>
  </w:num>
  <w:num w:numId="85">
    <w:abstractNumId w:val="75"/>
  </w:num>
  <w:num w:numId="86">
    <w:abstractNumId w:val="35"/>
  </w:num>
  <w:num w:numId="87">
    <w:abstractNumId w:val="25"/>
  </w:num>
  <w:num w:numId="88">
    <w:abstractNumId w:val="18"/>
  </w:num>
  <w:num w:numId="89">
    <w:abstractNumId w:val="31"/>
  </w:num>
  <w:num w:numId="90">
    <w:abstractNumId w:val="72"/>
  </w:num>
  <w:num w:numId="91">
    <w:abstractNumId w:val="9"/>
  </w:num>
  <w:num w:numId="92">
    <w:abstractNumId w:val="26"/>
  </w:num>
  <w:num w:numId="93">
    <w:abstractNumId w:val="69"/>
  </w:num>
  <w:num w:numId="94">
    <w:abstractNumId w:val="64"/>
  </w:num>
  <w:num w:numId="95">
    <w:abstractNumId w:val="15"/>
  </w:num>
  <w:num w:numId="96">
    <w:abstractNumId w:val="99"/>
  </w:num>
  <w:num w:numId="97">
    <w:abstractNumId w:val="73"/>
  </w:num>
  <w:num w:numId="98">
    <w:abstractNumId w:val="77"/>
  </w:num>
  <w:num w:numId="99">
    <w:abstractNumId w:val="84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DB5"/>
    <w:rsid w:val="00002412"/>
    <w:rsid w:val="00002563"/>
    <w:rsid w:val="00002987"/>
    <w:rsid w:val="00003D7C"/>
    <w:rsid w:val="00004E50"/>
    <w:rsid w:val="0000571F"/>
    <w:rsid w:val="000067C9"/>
    <w:rsid w:val="0000753C"/>
    <w:rsid w:val="00010399"/>
    <w:rsid w:val="00010DBD"/>
    <w:rsid w:val="00011689"/>
    <w:rsid w:val="000126C9"/>
    <w:rsid w:val="00012E8F"/>
    <w:rsid w:val="00013384"/>
    <w:rsid w:val="00013755"/>
    <w:rsid w:val="0001394D"/>
    <w:rsid w:val="00013DD6"/>
    <w:rsid w:val="00013DDC"/>
    <w:rsid w:val="00014910"/>
    <w:rsid w:val="00014A17"/>
    <w:rsid w:val="00015AFB"/>
    <w:rsid w:val="000161EB"/>
    <w:rsid w:val="00016CAB"/>
    <w:rsid w:val="000171E3"/>
    <w:rsid w:val="0001758A"/>
    <w:rsid w:val="00020207"/>
    <w:rsid w:val="00020A6B"/>
    <w:rsid w:val="00020C44"/>
    <w:rsid w:val="00020C77"/>
    <w:rsid w:val="00021165"/>
    <w:rsid w:val="00022137"/>
    <w:rsid w:val="00022A4F"/>
    <w:rsid w:val="00022C8B"/>
    <w:rsid w:val="000230F6"/>
    <w:rsid w:val="00023976"/>
    <w:rsid w:val="0002413F"/>
    <w:rsid w:val="00024938"/>
    <w:rsid w:val="00024ADC"/>
    <w:rsid w:val="00025187"/>
    <w:rsid w:val="00025A6D"/>
    <w:rsid w:val="00026302"/>
    <w:rsid w:val="00026B1D"/>
    <w:rsid w:val="0002785C"/>
    <w:rsid w:val="00027EE3"/>
    <w:rsid w:val="00030359"/>
    <w:rsid w:val="00030539"/>
    <w:rsid w:val="000306C9"/>
    <w:rsid w:val="0003220F"/>
    <w:rsid w:val="0003252C"/>
    <w:rsid w:val="00032931"/>
    <w:rsid w:val="000336FB"/>
    <w:rsid w:val="0003388B"/>
    <w:rsid w:val="00034471"/>
    <w:rsid w:val="000346ED"/>
    <w:rsid w:val="00034964"/>
    <w:rsid w:val="000353AF"/>
    <w:rsid w:val="0003560D"/>
    <w:rsid w:val="0003586F"/>
    <w:rsid w:val="00035A8F"/>
    <w:rsid w:val="00035B94"/>
    <w:rsid w:val="00036E83"/>
    <w:rsid w:val="00037E13"/>
    <w:rsid w:val="00040917"/>
    <w:rsid w:val="000415CC"/>
    <w:rsid w:val="000417DC"/>
    <w:rsid w:val="00042603"/>
    <w:rsid w:val="0004339F"/>
    <w:rsid w:val="00043599"/>
    <w:rsid w:val="00043A4A"/>
    <w:rsid w:val="0004428C"/>
    <w:rsid w:val="00044382"/>
    <w:rsid w:val="000450A0"/>
    <w:rsid w:val="00046851"/>
    <w:rsid w:val="00047B38"/>
    <w:rsid w:val="00050564"/>
    <w:rsid w:val="000509FC"/>
    <w:rsid w:val="00050FA7"/>
    <w:rsid w:val="000511DE"/>
    <w:rsid w:val="0005152E"/>
    <w:rsid w:val="00051B37"/>
    <w:rsid w:val="0005255F"/>
    <w:rsid w:val="00053208"/>
    <w:rsid w:val="00053B6E"/>
    <w:rsid w:val="00053F3D"/>
    <w:rsid w:val="0005772F"/>
    <w:rsid w:val="000577DF"/>
    <w:rsid w:val="00057925"/>
    <w:rsid w:val="000601F3"/>
    <w:rsid w:val="00062CEC"/>
    <w:rsid w:val="0006306A"/>
    <w:rsid w:val="000632EE"/>
    <w:rsid w:val="00063473"/>
    <w:rsid w:val="000639B6"/>
    <w:rsid w:val="0006576E"/>
    <w:rsid w:val="00065C1C"/>
    <w:rsid w:val="00066591"/>
    <w:rsid w:val="00066A78"/>
    <w:rsid w:val="00066C67"/>
    <w:rsid w:val="00066D67"/>
    <w:rsid w:val="00066DD1"/>
    <w:rsid w:val="00067546"/>
    <w:rsid w:val="000700F6"/>
    <w:rsid w:val="00070B1F"/>
    <w:rsid w:val="00071A9A"/>
    <w:rsid w:val="00071D7E"/>
    <w:rsid w:val="0007224C"/>
    <w:rsid w:val="000736B3"/>
    <w:rsid w:val="00073C66"/>
    <w:rsid w:val="00074965"/>
    <w:rsid w:val="00075986"/>
    <w:rsid w:val="000766E7"/>
    <w:rsid w:val="00076A8F"/>
    <w:rsid w:val="00077178"/>
    <w:rsid w:val="0008078D"/>
    <w:rsid w:val="000809F8"/>
    <w:rsid w:val="000815AE"/>
    <w:rsid w:val="00081CF7"/>
    <w:rsid w:val="000827B3"/>
    <w:rsid w:val="00082C40"/>
    <w:rsid w:val="00082F2A"/>
    <w:rsid w:val="00083068"/>
    <w:rsid w:val="0008307F"/>
    <w:rsid w:val="0008385F"/>
    <w:rsid w:val="000844DB"/>
    <w:rsid w:val="000852A5"/>
    <w:rsid w:val="0008539E"/>
    <w:rsid w:val="00085510"/>
    <w:rsid w:val="000858A6"/>
    <w:rsid w:val="00085EB8"/>
    <w:rsid w:val="000866EB"/>
    <w:rsid w:val="00086BC0"/>
    <w:rsid w:val="000904B7"/>
    <w:rsid w:val="000906E5"/>
    <w:rsid w:val="00091B40"/>
    <w:rsid w:val="00092ACE"/>
    <w:rsid w:val="00092D5A"/>
    <w:rsid w:val="00092E14"/>
    <w:rsid w:val="00092FC8"/>
    <w:rsid w:val="000931B7"/>
    <w:rsid w:val="00093C69"/>
    <w:rsid w:val="000949C9"/>
    <w:rsid w:val="00095361"/>
    <w:rsid w:val="00095E10"/>
    <w:rsid w:val="000963CE"/>
    <w:rsid w:val="00097303"/>
    <w:rsid w:val="00097B28"/>
    <w:rsid w:val="00097EDD"/>
    <w:rsid w:val="000A002D"/>
    <w:rsid w:val="000A008B"/>
    <w:rsid w:val="000A023A"/>
    <w:rsid w:val="000A1252"/>
    <w:rsid w:val="000A16B2"/>
    <w:rsid w:val="000A211D"/>
    <w:rsid w:val="000A2496"/>
    <w:rsid w:val="000A2EA7"/>
    <w:rsid w:val="000A3378"/>
    <w:rsid w:val="000A3835"/>
    <w:rsid w:val="000A3C2E"/>
    <w:rsid w:val="000A3CE1"/>
    <w:rsid w:val="000A4C49"/>
    <w:rsid w:val="000A50DE"/>
    <w:rsid w:val="000A620A"/>
    <w:rsid w:val="000A6775"/>
    <w:rsid w:val="000A6E67"/>
    <w:rsid w:val="000A7100"/>
    <w:rsid w:val="000A71C6"/>
    <w:rsid w:val="000A7352"/>
    <w:rsid w:val="000A73F0"/>
    <w:rsid w:val="000A76CF"/>
    <w:rsid w:val="000B04FE"/>
    <w:rsid w:val="000B19DC"/>
    <w:rsid w:val="000B1D80"/>
    <w:rsid w:val="000B39BA"/>
    <w:rsid w:val="000B3F55"/>
    <w:rsid w:val="000B5954"/>
    <w:rsid w:val="000B5BC0"/>
    <w:rsid w:val="000B6049"/>
    <w:rsid w:val="000B6435"/>
    <w:rsid w:val="000B64FA"/>
    <w:rsid w:val="000B6AD3"/>
    <w:rsid w:val="000B6E8B"/>
    <w:rsid w:val="000B764F"/>
    <w:rsid w:val="000B77F8"/>
    <w:rsid w:val="000B79D8"/>
    <w:rsid w:val="000C0076"/>
    <w:rsid w:val="000C1B52"/>
    <w:rsid w:val="000C1E23"/>
    <w:rsid w:val="000C208C"/>
    <w:rsid w:val="000C2565"/>
    <w:rsid w:val="000C2DA0"/>
    <w:rsid w:val="000C447B"/>
    <w:rsid w:val="000C4CB9"/>
    <w:rsid w:val="000C55F5"/>
    <w:rsid w:val="000C5760"/>
    <w:rsid w:val="000C6260"/>
    <w:rsid w:val="000C667B"/>
    <w:rsid w:val="000C6804"/>
    <w:rsid w:val="000C6E39"/>
    <w:rsid w:val="000C76E7"/>
    <w:rsid w:val="000C7955"/>
    <w:rsid w:val="000C7A27"/>
    <w:rsid w:val="000D025E"/>
    <w:rsid w:val="000D1308"/>
    <w:rsid w:val="000D14FC"/>
    <w:rsid w:val="000D2B38"/>
    <w:rsid w:val="000D468E"/>
    <w:rsid w:val="000D4B77"/>
    <w:rsid w:val="000D4DD8"/>
    <w:rsid w:val="000D4E53"/>
    <w:rsid w:val="000D5336"/>
    <w:rsid w:val="000D63BB"/>
    <w:rsid w:val="000D65FC"/>
    <w:rsid w:val="000D6DE6"/>
    <w:rsid w:val="000D735D"/>
    <w:rsid w:val="000D79EF"/>
    <w:rsid w:val="000E1A3B"/>
    <w:rsid w:val="000E22AC"/>
    <w:rsid w:val="000E3017"/>
    <w:rsid w:val="000E366C"/>
    <w:rsid w:val="000E6BFF"/>
    <w:rsid w:val="000E7631"/>
    <w:rsid w:val="000F0E24"/>
    <w:rsid w:val="000F13CD"/>
    <w:rsid w:val="000F2344"/>
    <w:rsid w:val="000F2CC2"/>
    <w:rsid w:val="000F3027"/>
    <w:rsid w:val="000F3478"/>
    <w:rsid w:val="000F38C9"/>
    <w:rsid w:val="000F3BDB"/>
    <w:rsid w:val="000F4CA3"/>
    <w:rsid w:val="000F4DCA"/>
    <w:rsid w:val="000F4DCC"/>
    <w:rsid w:val="000F60E0"/>
    <w:rsid w:val="000F64E4"/>
    <w:rsid w:val="000F6698"/>
    <w:rsid w:val="000F7374"/>
    <w:rsid w:val="000F7680"/>
    <w:rsid w:val="000F7AB5"/>
    <w:rsid w:val="001004C3"/>
    <w:rsid w:val="0010075C"/>
    <w:rsid w:val="00101232"/>
    <w:rsid w:val="00101782"/>
    <w:rsid w:val="00102071"/>
    <w:rsid w:val="001034CD"/>
    <w:rsid w:val="00104B08"/>
    <w:rsid w:val="00104E0B"/>
    <w:rsid w:val="0010522D"/>
    <w:rsid w:val="00105966"/>
    <w:rsid w:val="0010706E"/>
    <w:rsid w:val="00107299"/>
    <w:rsid w:val="00107541"/>
    <w:rsid w:val="001101E5"/>
    <w:rsid w:val="00110530"/>
    <w:rsid w:val="001108FD"/>
    <w:rsid w:val="0011092B"/>
    <w:rsid w:val="00111B94"/>
    <w:rsid w:val="0011262D"/>
    <w:rsid w:val="00112FB1"/>
    <w:rsid w:val="00113BDE"/>
    <w:rsid w:val="00113CAE"/>
    <w:rsid w:val="00113F24"/>
    <w:rsid w:val="001144A4"/>
    <w:rsid w:val="00114684"/>
    <w:rsid w:val="0011470F"/>
    <w:rsid w:val="00114C28"/>
    <w:rsid w:val="00115C15"/>
    <w:rsid w:val="00116285"/>
    <w:rsid w:val="00117B64"/>
    <w:rsid w:val="00120B47"/>
    <w:rsid w:val="00120D96"/>
    <w:rsid w:val="00122461"/>
    <w:rsid w:val="00122C19"/>
    <w:rsid w:val="001245F9"/>
    <w:rsid w:val="00124C1E"/>
    <w:rsid w:val="001261EA"/>
    <w:rsid w:val="00126AA2"/>
    <w:rsid w:val="00126DD1"/>
    <w:rsid w:val="00127427"/>
    <w:rsid w:val="001274C9"/>
    <w:rsid w:val="001305FB"/>
    <w:rsid w:val="00131199"/>
    <w:rsid w:val="00131306"/>
    <w:rsid w:val="00131AB3"/>
    <w:rsid w:val="00132653"/>
    <w:rsid w:val="00132C20"/>
    <w:rsid w:val="001340DD"/>
    <w:rsid w:val="0013455B"/>
    <w:rsid w:val="00134695"/>
    <w:rsid w:val="001363DD"/>
    <w:rsid w:val="0013666D"/>
    <w:rsid w:val="00136B2B"/>
    <w:rsid w:val="00136F5A"/>
    <w:rsid w:val="001375A9"/>
    <w:rsid w:val="0014022E"/>
    <w:rsid w:val="00141E37"/>
    <w:rsid w:val="001422AF"/>
    <w:rsid w:val="00142DA3"/>
    <w:rsid w:val="00144265"/>
    <w:rsid w:val="0014506F"/>
    <w:rsid w:val="00145852"/>
    <w:rsid w:val="00145A58"/>
    <w:rsid w:val="001466DC"/>
    <w:rsid w:val="00146DC1"/>
    <w:rsid w:val="0015083D"/>
    <w:rsid w:val="001510F7"/>
    <w:rsid w:val="00151663"/>
    <w:rsid w:val="00151C9E"/>
    <w:rsid w:val="00153140"/>
    <w:rsid w:val="0015357E"/>
    <w:rsid w:val="00154A06"/>
    <w:rsid w:val="00154E02"/>
    <w:rsid w:val="00155282"/>
    <w:rsid w:val="00155679"/>
    <w:rsid w:val="00155866"/>
    <w:rsid w:val="001567D7"/>
    <w:rsid w:val="00156DC0"/>
    <w:rsid w:val="0015793D"/>
    <w:rsid w:val="00157BAA"/>
    <w:rsid w:val="00157FF9"/>
    <w:rsid w:val="00160710"/>
    <w:rsid w:val="00160E78"/>
    <w:rsid w:val="00161B3A"/>
    <w:rsid w:val="00161FE8"/>
    <w:rsid w:val="0016271F"/>
    <w:rsid w:val="00162C0D"/>
    <w:rsid w:val="00162FA3"/>
    <w:rsid w:val="001630F9"/>
    <w:rsid w:val="0016314F"/>
    <w:rsid w:val="001637F2"/>
    <w:rsid w:val="00163A26"/>
    <w:rsid w:val="00163F08"/>
    <w:rsid w:val="001643A1"/>
    <w:rsid w:val="00165704"/>
    <w:rsid w:val="00165DA7"/>
    <w:rsid w:val="001668A2"/>
    <w:rsid w:val="00167BDA"/>
    <w:rsid w:val="001701DF"/>
    <w:rsid w:val="001701F6"/>
    <w:rsid w:val="0017029B"/>
    <w:rsid w:val="00170A2A"/>
    <w:rsid w:val="00171136"/>
    <w:rsid w:val="001732E6"/>
    <w:rsid w:val="00173585"/>
    <w:rsid w:val="00173901"/>
    <w:rsid w:val="00173A62"/>
    <w:rsid w:val="0017459F"/>
    <w:rsid w:val="00174617"/>
    <w:rsid w:val="00174CFB"/>
    <w:rsid w:val="00175E1A"/>
    <w:rsid w:val="001763B9"/>
    <w:rsid w:val="0017681F"/>
    <w:rsid w:val="00176A3E"/>
    <w:rsid w:val="001776F4"/>
    <w:rsid w:val="00177F8C"/>
    <w:rsid w:val="001808E4"/>
    <w:rsid w:val="00180CF4"/>
    <w:rsid w:val="001824F9"/>
    <w:rsid w:val="00183A4E"/>
    <w:rsid w:val="00183E64"/>
    <w:rsid w:val="00184C6A"/>
    <w:rsid w:val="00185650"/>
    <w:rsid w:val="00185ADE"/>
    <w:rsid w:val="001860E3"/>
    <w:rsid w:val="00186BC4"/>
    <w:rsid w:val="001872AB"/>
    <w:rsid w:val="0018748D"/>
    <w:rsid w:val="0019005E"/>
    <w:rsid w:val="00190BA3"/>
    <w:rsid w:val="00190D26"/>
    <w:rsid w:val="00191007"/>
    <w:rsid w:val="001914B8"/>
    <w:rsid w:val="0019154B"/>
    <w:rsid w:val="00191C38"/>
    <w:rsid w:val="00191DA6"/>
    <w:rsid w:val="00191DDA"/>
    <w:rsid w:val="001929F0"/>
    <w:rsid w:val="00193443"/>
    <w:rsid w:val="00194110"/>
    <w:rsid w:val="001950E4"/>
    <w:rsid w:val="00195120"/>
    <w:rsid w:val="001969E7"/>
    <w:rsid w:val="001971B8"/>
    <w:rsid w:val="00197401"/>
    <w:rsid w:val="0019754B"/>
    <w:rsid w:val="001A01E2"/>
    <w:rsid w:val="001A04F7"/>
    <w:rsid w:val="001A0A2F"/>
    <w:rsid w:val="001A0C29"/>
    <w:rsid w:val="001A12EF"/>
    <w:rsid w:val="001A186E"/>
    <w:rsid w:val="001A194B"/>
    <w:rsid w:val="001A243B"/>
    <w:rsid w:val="001A281E"/>
    <w:rsid w:val="001A2F11"/>
    <w:rsid w:val="001A3471"/>
    <w:rsid w:val="001A3657"/>
    <w:rsid w:val="001A36C7"/>
    <w:rsid w:val="001A3D03"/>
    <w:rsid w:val="001A5094"/>
    <w:rsid w:val="001A5317"/>
    <w:rsid w:val="001A5662"/>
    <w:rsid w:val="001A56A3"/>
    <w:rsid w:val="001A5BA6"/>
    <w:rsid w:val="001A6140"/>
    <w:rsid w:val="001A678C"/>
    <w:rsid w:val="001B0D5E"/>
    <w:rsid w:val="001B0FFB"/>
    <w:rsid w:val="001B105B"/>
    <w:rsid w:val="001B1080"/>
    <w:rsid w:val="001B11A3"/>
    <w:rsid w:val="001B2D62"/>
    <w:rsid w:val="001B2DCB"/>
    <w:rsid w:val="001B391E"/>
    <w:rsid w:val="001B3FEB"/>
    <w:rsid w:val="001B4652"/>
    <w:rsid w:val="001B4662"/>
    <w:rsid w:val="001B4D15"/>
    <w:rsid w:val="001B52DB"/>
    <w:rsid w:val="001B565C"/>
    <w:rsid w:val="001B6117"/>
    <w:rsid w:val="001B6425"/>
    <w:rsid w:val="001B6602"/>
    <w:rsid w:val="001B6981"/>
    <w:rsid w:val="001B7405"/>
    <w:rsid w:val="001C04A2"/>
    <w:rsid w:val="001C04E0"/>
    <w:rsid w:val="001C08C7"/>
    <w:rsid w:val="001C0F2E"/>
    <w:rsid w:val="001C35C9"/>
    <w:rsid w:val="001C4022"/>
    <w:rsid w:val="001C4630"/>
    <w:rsid w:val="001C496D"/>
    <w:rsid w:val="001C4A5E"/>
    <w:rsid w:val="001C4AEC"/>
    <w:rsid w:val="001C593E"/>
    <w:rsid w:val="001C5AD7"/>
    <w:rsid w:val="001C5B1E"/>
    <w:rsid w:val="001C5C22"/>
    <w:rsid w:val="001C5F9B"/>
    <w:rsid w:val="001C6302"/>
    <w:rsid w:val="001C65A2"/>
    <w:rsid w:val="001C6838"/>
    <w:rsid w:val="001D02CD"/>
    <w:rsid w:val="001D0A4D"/>
    <w:rsid w:val="001D0FF1"/>
    <w:rsid w:val="001D11EC"/>
    <w:rsid w:val="001D12A9"/>
    <w:rsid w:val="001D1515"/>
    <w:rsid w:val="001D2BC7"/>
    <w:rsid w:val="001D3CFE"/>
    <w:rsid w:val="001D3F93"/>
    <w:rsid w:val="001D406A"/>
    <w:rsid w:val="001D48B0"/>
    <w:rsid w:val="001D5406"/>
    <w:rsid w:val="001D5414"/>
    <w:rsid w:val="001D5437"/>
    <w:rsid w:val="001D5878"/>
    <w:rsid w:val="001D65B7"/>
    <w:rsid w:val="001D68DA"/>
    <w:rsid w:val="001D6AEB"/>
    <w:rsid w:val="001D728C"/>
    <w:rsid w:val="001D79FA"/>
    <w:rsid w:val="001E022B"/>
    <w:rsid w:val="001E05C7"/>
    <w:rsid w:val="001E0DB6"/>
    <w:rsid w:val="001E1B8D"/>
    <w:rsid w:val="001E1CDE"/>
    <w:rsid w:val="001E35DA"/>
    <w:rsid w:val="001E4738"/>
    <w:rsid w:val="001E5F60"/>
    <w:rsid w:val="001E62C5"/>
    <w:rsid w:val="001E65FD"/>
    <w:rsid w:val="001E6F39"/>
    <w:rsid w:val="001E7B2A"/>
    <w:rsid w:val="001E7C2F"/>
    <w:rsid w:val="001E7E7F"/>
    <w:rsid w:val="001E7F83"/>
    <w:rsid w:val="001F0A19"/>
    <w:rsid w:val="001F33CD"/>
    <w:rsid w:val="001F39ED"/>
    <w:rsid w:val="001F4D9A"/>
    <w:rsid w:val="001F50A0"/>
    <w:rsid w:val="001F5303"/>
    <w:rsid w:val="001F5917"/>
    <w:rsid w:val="001F6A14"/>
    <w:rsid w:val="001F7724"/>
    <w:rsid w:val="001F7A06"/>
    <w:rsid w:val="001F7BA3"/>
    <w:rsid w:val="00200254"/>
    <w:rsid w:val="00200908"/>
    <w:rsid w:val="00200A9A"/>
    <w:rsid w:val="00201816"/>
    <w:rsid w:val="0020213C"/>
    <w:rsid w:val="00202A3E"/>
    <w:rsid w:val="002032F2"/>
    <w:rsid w:val="00203836"/>
    <w:rsid w:val="00204EF7"/>
    <w:rsid w:val="00204F5F"/>
    <w:rsid w:val="00205192"/>
    <w:rsid w:val="0020538B"/>
    <w:rsid w:val="00205767"/>
    <w:rsid w:val="002062A2"/>
    <w:rsid w:val="00207E62"/>
    <w:rsid w:val="002106E6"/>
    <w:rsid w:val="00211B8B"/>
    <w:rsid w:val="00211DA2"/>
    <w:rsid w:val="00212B5B"/>
    <w:rsid w:val="0021347D"/>
    <w:rsid w:val="002142C6"/>
    <w:rsid w:val="00214C1D"/>
    <w:rsid w:val="00215232"/>
    <w:rsid w:val="002152A8"/>
    <w:rsid w:val="00215E05"/>
    <w:rsid w:val="0021619F"/>
    <w:rsid w:val="00216B51"/>
    <w:rsid w:val="00216E01"/>
    <w:rsid w:val="0021713C"/>
    <w:rsid w:val="00217308"/>
    <w:rsid w:val="002205A4"/>
    <w:rsid w:val="002205B8"/>
    <w:rsid w:val="00221830"/>
    <w:rsid w:val="00221EF2"/>
    <w:rsid w:val="00222091"/>
    <w:rsid w:val="00222D54"/>
    <w:rsid w:val="00222E98"/>
    <w:rsid w:val="002233CB"/>
    <w:rsid w:val="00223A09"/>
    <w:rsid w:val="00224885"/>
    <w:rsid w:val="002249F9"/>
    <w:rsid w:val="00224FF6"/>
    <w:rsid w:val="0022526E"/>
    <w:rsid w:val="00226676"/>
    <w:rsid w:val="0022679C"/>
    <w:rsid w:val="00226A27"/>
    <w:rsid w:val="00226C2D"/>
    <w:rsid w:val="00227A40"/>
    <w:rsid w:val="00227FD2"/>
    <w:rsid w:val="002305B7"/>
    <w:rsid w:val="00231B31"/>
    <w:rsid w:val="00232591"/>
    <w:rsid w:val="00232879"/>
    <w:rsid w:val="002328A7"/>
    <w:rsid w:val="00232BDE"/>
    <w:rsid w:val="002335EC"/>
    <w:rsid w:val="002336F6"/>
    <w:rsid w:val="00233CC5"/>
    <w:rsid w:val="002342E6"/>
    <w:rsid w:val="00234E8F"/>
    <w:rsid w:val="00235D82"/>
    <w:rsid w:val="00236224"/>
    <w:rsid w:val="00236DF0"/>
    <w:rsid w:val="00237357"/>
    <w:rsid w:val="00237DF3"/>
    <w:rsid w:val="00237F42"/>
    <w:rsid w:val="0024044C"/>
    <w:rsid w:val="002413DC"/>
    <w:rsid w:val="002426FE"/>
    <w:rsid w:val="00243065"/>
    <w:rsid w:val="002430DC"/>
    <w:rsid w:val="002437A4"/>
    <w:rsid w:val="00243AB6"/>
    <w:rsid w:val="00243E7D"/>
    <w:rsid w:val="00244359"/>
    <w:rsid w:val="00244D4C"/>
    <w:rsid w:val="00244D81"/>
    <w:rsid w:val="002473CD"/>
    <w:rsid w:val="002478F5"/>
    <w:rsid w:val="002479A6"/>
    <w:rsid w:val="002510EE"/>
    <w:rsid w:val="00251146"/>
    <w:rsid w:val="00251425"/>
    <w:rsid w:val="00251CC8"/>
    <w:rsid w:val="00252D0B"/>
    <w:rsid w:val="00252EF1"/>
    <w:rsid w:val="002532AB"/>
    <w:rsid w:val="002545BF"/>
    <w:rsid w:val="002549AF"/>
    <w:rsid w:val="0025672E"/>
    <w:rsid w:val="00256FBD"/>
    <w:rsid w:val="002571D5"/>
    <w:rsid w:val="00257815"/>
    <w:rsid w:val="00257CB4"/>
    <w:rsid w:val="0026086C"/>
    <w:rsid w:val="00260B21"/>
    <w:rsid w:val="00260F7C"/>
    <w:rsid w:val="0026119E"/>
    <w:rsid w:val="002616DB"/>
    <w:rsid w:val="00261F16"/>
    <w:rsid w:val="00263B70"/>
    <w:rsid w:val="00263C34"/>
    <w:rsid w:val="002640CB"/>
    <w:rsid w:val="0026416E"/>
    <w:rsid w:val="002648D5"/>
    <w:rsid w:val="002660E3"/>
    <w:rsid w:val="0026674D"/>
    <w:rsid w:val="002669A8"/>
    <w:rsid w:val="0026762E"/>
    <w:rsid w:val="002700A1"/>
    <w:rsid w:val="00270162"/>
    <w:rsid w:val="00270858"/>
    <w:rsid w:val="0027086F"/>
    <w:rsid w:val="002708A1"/>
    <w:rsid w:val="002717D0"/>
    <w:rsid w:val="00271847"/>
    <w:rsid w:val="0027184C"/>
    <w:rsid w:val="00271E6D"/>
    <w:rsid w:val="00271EC8"/>
    <w:rsid w:val="00272503"/>
    <w:rsid w:val="00273819"/>
    <w:rsid w:val="00273A59"/>
    <w:rsid w:val="00274607"/>
    <w:rsid w:val="00274817"/>
    <w:rsid w:val="0027506C"/>
    <w:rsid w:val="00275B4F"/>
    <w:rsid w:val="00276DA9"/>
    <w:rsid w:val="0028031E"/>
    <w:rsid w:val="0028155D"/>
    <w:rsid w:val="00282195"/>
    <w:rsid w:val="002823F6"/>
    <w:rsid w:val="00282629"/>
    <w:rsid w:val="00282DBA"/>
    <w:rsid w:val="00283AA6"/>
    <w:rsid w:val="00284413"/>
    <w:rsid w:val="002846F6"/>
    <w:rsid w:val="00285434"/>
    <w:rsid w:val="00285715"/>
    <w:rsid w:val="00285D4B"/>
    <w:rsid w:val="002860AF"/>
    <w:rsid w:val="002864DD"/>
    <w:rsid w:val="0028654D"/>
    <w:rsid w:val="0028683C"/>
    <w:rsid w:val="00286B27"/>
    <w:rsid w:val="00287AC9"/>
    <w:rsid w:val="00290C69"/>
    <w:rsid w:val="0029226B"/>
    <w:rsid w:val="0029250A"/>
    <w:rsid w:val="00292A0E"/>
    <w:rsid w:val="00292A5A"/>
    <w:rsid w:val="00293FA5"/>
    <w:rsid w:val="002941C1"/>
    <w:rsid w:val="00294528"/>
    <w:rsid w:val="00294707"/>
    <w:rsid w:val="002949B1"/>
    <w:rsid w:val="00294D8D"/>
    <w:rsid w:val="00295327"/>
    <w:rsid w:val="0029610C"/>
    <w:rsid w:val="00296399"/>
    <w:rsid w:val="002963CF"/>
    <w:rsid w:val="0029659E"/>
    <w:rsid w:val="00296A1B"/>
    <w:rsid w:val="00296E8E"/>
    <w:rsid w:val="00297200"/>
    <w:rsid w:val="002A0A78"/>
    <w:rsid w:val="002A0E35"/>
    <w:rsid w:val="002A1209"/>
    <w:rsid w:val="002A1A0B"/>
    <w:rsid w:val="002A3209"/>
    <w:rsid w:val="002A32C7"/>
    <w:rsid w:val="002A3ADC"/>
    <w:rsid w:val="002A4F93"/>
    <w:rsid w:val="002A5E07"/>
    <w:rsid w:val="002A6823"/>
    <w:rsid w:val="002A6DEE"/>
    <w:rsid w:val="002A773F"/>
    <w:rsid w:val="002B0BDA"/>
    <w:rsid w:val="002B0C6B"/>
    <w:rsid w:val="002B11C8"/>
    <w:rsid w:val="002B16FB"/>
    <w:rsid w:val="002B1C8D"/>
    <w:rsid w:val="002B1D13"/>
    <w:rsid w:val="002B2DED"/>
    <w:rsid w:val="002B3125"/>
    <w:rsid w:val="002B31E0"/>
    <w:rsid w:val="002B3474"/>
    <w:rsid w:val="002B3C9E"/>
    <w:rsid w:val="002B4036"/>
    <w:rsid w:val="002B4338"/>
    <w:rsid w:val="002B4D88"/>
    <w:rsid w:val="002B5C0C"/>
    <w:rsid w:val="002B64C6"/>
    <w:rsid w:val="002B71CE"/>
    <w:rsid w:val="002B7494"/>
    <w:rsid w:val="002B75BD"/>
    <w:rsid w:val="002B75C0"/>
    <w:rsid w:val="002B7B16"/>
    <w:rsid w:val="002C09FA"/>
    <w:rsid w:val="002C0A71"/>
    <w:rsid w:val="002C0F17"/>
    <w:rsid w:val="002C138E"/>
    <w:rsid w:val="002C1D41"/>
    <w:rsid w:val="002C2748"/>
    <w:rsid w:val="002C27B0"/>
    <w:rsid w:val="002C38F4"/>
    <w:rsid w:val="002C3B52"/>
    <w:rsid w:val="002C445D"/>
    <w:rsid w:val="002C475D"/>
    <w:rsid w:val="002C4E5C"/>
    <w:rsid w:val="002C5429"/>
    <w:rsid w:val="002C54A2"/>
    <w:rsid w:val="002C6D2D"/>
    <w:rsid w:val="002C6DAB"/>
    <w:rsid w:val="002C6E09"/>
    <w:rsid w:val="002C6F54"/>
    <w:rsid w:val="002C76DE"/>
    <w:rsid w:val="002C7C86"/>
    <w:rsid w:val="002D1946"/>
    <w:rsid w:val="002D198C"/>
    <w:rsid w:val="002D2611"/>
    <w:rsid w:val="002D27D5"/>
    <w:rsid w:val="002D2C4B"/>
    <w:rsid w:val="002D2DA6"/>
    <w:rsid w:val="002D2EE7"/>
    <w:rsid w:val="002D2FDF"/>
    <w:rsid w:val="002D34B6"/>
    <w:rsid w:val="002D3830"/>
    <w:rsid w:val="002D3A91"/>
    <w:rsid w:val="002D3ADE"/>
    <w:rsid w:val="002D3CCF"/>
    <w:rsid w:val="002D4AC9"/>
    <w:rsid w:val="002D4C37"/>
    <w:rsid w:val="002D4FA9"/>
    <w:rsid w:val="002D52BB"/>
    <w:rsid w:val="002D5353"/>
    <w:rsid w:val="002D6D53"/>
    <w:rsid w:val="002D75E9"/>
    <w:rsid w:val="002D77A7"/>
    <w:rsid w:val="002E0459"/>
    <w:rsid w:val="002E136E"/>
    <w:rsid w:val="002E1647"/>
    <w:rsid w:val="002E21BB"/>
    <w:rsid w:val="002E2A37"/>
    <w:rsid w:val="002E2A70"/>
    <w:rsid w:val="002E4093"/>
    <w:rsid w:val="002E4622"/>
    <w:rsid w:val="002E49EE"/>
    <w:rsid w:val="002E54F9"/>
    <w:rsid w:val="002E61CA"/>
    <w:rsid w:val="002E64DD"/>
    <w:rsid w:val="002E6BD6"/>
    <w:rsid w:val="002E76DC"/>
    <w:rsid w:val="002E7ED0"/>
    <w:rsid w:val="002F13AE"/>
    <w:rsid w:val="002F14EE"/>
    <w:rsid w:val="002F1E12"/>
    <w:rsid w:val="002F1E7B"/>
    <w:rsid w:val="002F24A9"/>
    <w:rsid w:val="002F2A1B"/>
    <w:rsid w:val="002F2E53"/>
    <w:rsid w:val="002F36AD"/>
    <w:rsid w:val="002F38AB"/>
    <w:rsid w:val="002F3901"/>
    <w:rsid w:val="002F3A1D"/>
    <w:rsid w:val="002F4156"/>
    <w:rsid w:val="002F44C1"/>
    <w:rsid w:val="002F4697"/>
    <w:rsid w:val="002F5282"/>
    <w:rsid w:val="002F52B1"/>
    <w:rsid w:val="002F639A"/>
    <w:rsid w:val="002F7188"/>
    <w:rsid w:val="002F7894"/>
    <w:rsid w:val="002F7D68"/>
    <w:rsid w:val="002F7FC1"/>
    <w:rsid w:val="00301D92"/>
    <w:rsid w:val="003022EA"/>
    <w:rsid w:val="00302FEA"/>
    <w:rsid w:val="003033D7"/>
    <w:rsid w:val="00304358"/>
    <w:rsid w:val="003046A7"/>
    <w:rsid w:val="00304CE3"/>
    <w:rsid w:val="003053DA"/>
    <w:rsid w:val="00305511"/>
    <w:rsid w:val="00305F01"/>
    <w:rsid w:val="00306517"/>
    <w:rsid w:val="00306597"/>
    <w:rsid w:val="003069D8"/>
    <w:rsid w:val="00306ACE"/>
    <w:rsid w:val="00306C42"/>
    <w:rsid w:val="00307B0B"/>
    <w:rsid w:val="00310100"/>
    <w:rsid w:val="00310141"/>
    <w:rsid w:val="003104B0"/>
    <w:rsid w:val="00310A44"/>
    <w:rsid w:val="00310AF7"/>
    <w:rsid w:val="00310F06"/>
    <w:rsid w:val="00311237"/>
    <w:rsid w:val="00311672"/>
    <w:rsid w:val="003117E5"/>
    <w:rsid w:val="00311EFE"/>
    <w:rsid w:val="00312293"/>
    <w:rsid w:val="00313557"/>
    <w:rsid w:val="00313611"/>
    <w:rsid w:val="00313EE1"/>
    <w:rsid w:val="00314CF4"/>
    <w:rsid w:val="003153F6"/>
    <w:rsid w:val="00315A16"/>
    <w:rsid w:val="00317528"/>
    <w:rsid w:val="00317AAC"/>
    <w:rsid w:val="003200F8"/>
    <w:rsid w:val="003201BD"/>
    <w:rsid w:val="00320816"/>
    <w:rsid w:val="003208C0"/>
    <w:rsid w:val="00321C8B"/>
    <w:rsid w:val="00321F2B"/>
    <w:rsid w:val="003225F5"/>
    <w:rsid w:val="00322AFE"/>
    <w:rsid w:val="00322C2E"/>
    <w:rsid w:val="0032330D"/>
    <w:rsid w:val="0032358A"/>
    <w:rsid w:val="00323A17"/>
    <w:rsid w:val="00324901"/>
    <w:rsid w:val="00324919"/>
    <w:rsid w:val="0032492A"/>
    <w:rsid w:val="00324FFC"/>
    <w:rsid w:val="00325172"/>
    <w:rsid w:val="00325853"/>
    <w:rsid w:val="003260E9"/>
    <w:rsid w:val="003273FE"/>
    <w:rsid w:val="00330F41"/>
    <w:rsid w:val="00331047"/>
    <w:rsid w:val="00331296"/>
    <w:rsid w:val="00331579"/>
    <w:rsid w:val="00331E69"/>
    <w:rsid w:val="003323B7"/>
    <w:rsid w:val="003330C9"/>
    <w:rsid w:val="003338AA"/>
    <w:rsid w:val="00333CD7"/>
    <w:rsid w:val="00333D94"/>
    <w:rsid w:val="003343D6"/>
    <w:rsid w:val="00334835"/>
    <w:rsid w:val="00334E58"/>
    <w:rsid w:val="00335294"/>
    <w:rsid w:val="003363BE"/>
    <w:rsid w:val="00336ED7"/>
    <w:rsid w:val="003371A0"/>
    <w:rsid w:val="0033778A"/>
    <w:rsid w:val="003378EC"/>
    <w:rsid w:val="00337CDB"/>
    <w:rsid w:val="00337CDD"/>
    <w:rsid w:val="00341AA1"/>
    <w:rsid w:val="00341E00"/>
    <w:rsid w:val="00343BB1"/>
    <w:rsid w:val="00344392"/>
    <w:rsid w:val="00344E2F"/>
    <w:rsid w:val="00344EE4"/>
    <w:rsid w:val="00345D7A"/>
    <w:rsid w:val="00346761"/>
    <w:rsid w:val="00346DF4"/>
    <w:rsid w:val="003477DA"/>
    <w:rsid w:val="00350DF8"/>
    <w:rsid w:val="00351A33"/>
    <w:rsid w:val="00352197"/>
    <w:rsid w:val="00352376"/>
    <w:rsid w:val="00352C7B"/>
    <w:rsid w:val="0035352F"/>
    <w:rsid w:val="00353541"/>
    <w:rsid w:val="0035365C"/>
    <w:rsid w:val="0035413F"/>
    <w:rsid w:val="00355798"/>
    <w:rsid w:val="00357103"/>
    <w:rsid w:val="00360214"/>
    <w:rsid w:val="00360A69"/>
    <w:rsid w:val="003612DE"/>
    <w:rsid w:val="00361FB7"/>
    <w:rsid w:val="003622BD"/>
    <w:rsid w:val="003622EF"/>
    <w:rsid w:val="00363B2F"/>
    <w:rsid w:val="003648E0"/>
    <w:rsid w:val="00364ABA"/>
    <w:rsid w:val="00365092"/>
    <w:rsid w:val="00365DF3"/>
    <w:rsid w:val="00365E13"/>
    <w:rsid w:val="00365E95"/>
    <w:rsid w:val="00366325"/>
    <w:rsid w:val="003663D0"/>
    <w:rsid w:val="0036668F"/>
    <w:rsid w:val="0036736F"/>
    <w:rsid w:val="00367EAF"/>
    <w:rsid w:val="00367F1B"/>
    <w:rsid w:val="00367FE9"/>
    <w:rsid w:val="003700BB"/>
    <w:rsid w:val="0037065E"/>
    <w:rsid w:val="0037069C"/>
    <w:rsid w:val="00370F91"/>
    <w:rsid w:val="003737D9"/>
    <w:rsid w:val="003738E7"/>
    <w:rsid w:val="00373D18"/>
    <w:rsid w:val="00373E72"/>
    <w:rsid w:val="00374325"/>
    <w:rsid w:val="00374B6A"/>
    <w:rsid w:val="0037502D"/>
    <w:rsid w:val="00375458"/>
    <w:rsid w:val="00376221"/>
    <w:rsid w:val="0037655E"/>
    <w:rsid w:val="00377275"/>
    <w:rsid w:val="0037739F"/>
    <w:rsid w:val="00377723"/>
    <w:rsid w:val="00377DE1"/>
    <w:rsid w:val="00380012"/>
    <w:rsid w:val="0038056E"/>
    <w:rsid w:val="00380BDA"/>
    <w:rsid w:val="003819E2"/>
    <w:rsid w:val="00381B6F"/>
    <w:rsid w:val="00381FB4"/>
    <w:rsid w:val="00383106"/>
    <w:rsid w:val="00383577"/>
    <w:rsid w:val="003837EA"/>
    <w:rsid w:val="0038438F"/>
    <w:rsid w:val="00385C35"/>
    <w:rsid w:val="003867CE"/>
    <w:rsid w:val="00386884"/>
    <w:rsid w:val="00387065"/>
    <w:rsid w:val="00387F96"/>
    <w:rsid w:val="0039036C"/>
    <w:rsid w:val="003909A7"/>
    <w:rsid w:val="00390D46"/>
    <w:rsid w:val="00391412"/>
    <w:rsid w:val="0039247C"/>
    <w:rsid w:val="00392F09"/>
    <w:rsid w:val="00393BBE"/>
    <w:rsid w:val="0039401B"/>
    <w:rsid w:val="003943CB"/>
    <w:rsid w:val="00394626"/>
    <w:rsid w:val="00394B0E"/>
    <w:rsid w:val="003950C1"/>
    <w:rsid w:val="00395BBD"/>
    <w:rsid w:val="00395FFD"/>
    <w:rsid w:val="0039612A"/>
    <w:rsid w:val="003964FB"/>
    <w:rsid w:val="00396652"/>
    <w:rsid w:val="0039688B"/>
    <w:rsid w:val="003978CA"/>
    <w:rsid w:val="003A1F0E"/>
    <w:rsid w:val="003A2A81"/>
    <w:rsid w:val="003A2CC1"/>
    <w:rsid w:val="003A3DED"/>
    <w:rsid w:val="003A3F0E"/>
    <w:rsid w:val="003A4354"/>
    <w:rsid w:val="003A4566"/>
    <w:rsid w:val="003A66D8"/>
    <w:rsid w:val="003A6921"/>
    <w:rsid w:val="003A740A"/>
    <w:rsid w:val="003A777E"/>
    <w:rsid w:val="003A7BE0"/>
    <w:rsid w:val="003B1089"/>
    <w:rsid w:val="003B2388"/>
    <w:rsid w:val="003B3212"/>
    <w:rsid w:val="003B367F"/>
    <w:rsid w:val="003B3BF5"/>
    <w:rsid w:val="003B4D38"/>
    <w:rsid w:val="003B4E54"/>
    <w:rsid w:val="003B5389"/>
    <w:rsid w:val="003B538D"/>
    <w:rsid w:val="003B69EA"/>
    <w:rsid w:val="003B7076"/>
    <w:rsid w:val="003B754B"/>
    <w:rsid w:val="003B762B"/>
    <w:rsid w:val="003C2879"/>
    <w:rsid w:val="003C2B48"/>
    <w:rsid w:val="003C2F01"/>
    <w:rsid w:val="003C321A"/>
    <w:rsid w:val="003C36AC"/>
    <w:rsid w:val="003C3D1B"/>
    <w:rsid w:val="003C4779"/>
    <w:rsid w:val="003C57B8"/>
    <w:rsid w:val="003C66C0"/>
    <w:rsid w:val="003C73FD"/>
    <w:rsid w:val="003C75DB"/>
    <w:rsid w:val="003C7661"/>
    <w:rsid w:val="003D01AE"/>
    <w:rsid w:val="003D0710"/>
    <w:rsid w:val="003D0800"/>
    <w:rsid w:val="003D19F2"/>
    <w:rsid w:val="003D1A99"/>
    <w:rsid w:val="003D21EA"/>
    <w:rsid w:val="003D3071"/>
    <w:rsid w:val="003D3086"/>
    <w:rsid w:val="003D3112"/>
    <w:rsid w:val="003D31C9"/>
    <w:rsid w:val="003D353D"/>
    <w:rsid w:val="003D3C1E"/>
    <w:rsid w:val="003D40D7"/>
    <w:rsid w:val="003D47BE"/>
    <w:rsid w:val="003D4FF2"/>
    <w:rsid w:val="003D54CF"/>
    <w:rsid w:val="003D5565"/>
    <w:rsid w:val="003D5B1B"/>
    <w:rsid w:val="003D5DAA"/>
    <w:rsid w:val="003D64B1"/>
    <w:rsid w:val="003D733E"/>
    <w:rsid w:val="003D7D6B"/>
    <w:rsid w:val="003E13CF"/>
    <w:rsid w:val="003E1718"/>
    <w:rsid w:val="003E214B"/>
    <w:rsid w:val="003E3739"/>
    <w:rsid w:val="003E397C"/>
    <w:rsid w:val="003E4AEC"/>
    <w:rsid w:val="003E4CF0"/>
    <w:rsid w:val="003E4F17"/>
    <w:rsid w:val="003E5D4C"/>
    <w:rsid w:val="003E5EEC"/>
    <w:rsid w:val="003E7310"/>
    <w:rsid w:val="003E7B99"/>
    <w:rsid w:val="003F03E5"/>
    <w:rsid w:val="003F0814"/>
    <w:rsid w:val="003F09E9"/>
    <w:rsid w:val="003F1F22"/>
    <w:rsid w:val="003F2027"/>
    <w:rsid w:val="003F2E98"/>
    <w:rsid w:val="003F4048"/>
    <w:rsid w:val="003F45F2"/>
    <w:rsid w:val="003F4A96"/>
    <w:rsid w:val="003F502A"/>
    <w:rsid w:val="003F5488"/>
    <w:rsid w:val="003F54B2"/>
    <w:rsid w:val="003F5B2C"/>
    <w:rsid w:val="003F6321"/>
    <w:rsid w:val="00400371"/>
    <w:rsid w:val="004008F7"/>
    <w:rsid w:val="00400CE6"/>
    <w:rsid w:val="004011E1"/>
    <w:rsid w:val="00401375"/>
    <w:rsid w:val="0040159C"/>
    <w:rsid w:val="004016D0"/>
    <w:rsid w:val="004018B4"/>
    <w:rsid w:val="00401B0A"/>
    <w:rsid w:val="00402A93"/>
    <w:rsid w:val="00403399"/>
    <w:rsid w:val="00403EFB"/>
    <w:rsid w:val="00404855"/>
    <w:rsid w:val="004048ED"/>
    <w:rsid w:val="00405791"/>
    <w:rsid w:val="00405D00"/>
    <w:rsid w:val="004066D4"/>
    <w:rsid w:val="00406A3D"/>
    <w:rsid w:val="00406DAB"/>
    <w:rsid w:val="00407540"/>
    <w:rsid w:val="00407C4F"/>
    <w:rsid w:val="004103C3"/>
    <w:rsid w:val="004111A6"/>
    <w:rsid w:val="004139C3"/>
    <w:rsid w:val="0041445C"/>
    <w:rsid w:val="0041468D"/>
    <w:rsid w:val="004167A9"/>
    <w:rsid w:val="00416A19"/>
    <w:rsid w:val="00416C39"/>
    <w:rsid w:val="00416C85"/>
    <w:rsid w:val="00417E54"/>
    <w:rsid w:val="004203DD"/>
    <w:rsid w:val="00420A92"/>
    <w:rsid w:val="00420D54"/>
    <w:rsid w:val="0042168B"/>
    <w:rsid w:val="00421BC6"/>
    <w:rsid w:val="004229CE"/>
    <w:rsid w:val="00422A8B"/>
    <w:rsid w:val="00422B87"/>
    <w:rsid w:val="004230AD"/>
    <w:rsid w:val="0042387A"/>
    <w:rsid w:val="004244CD"/>
    <w:rsid w:val="004246A6"/>
    <w:rsid w:val="00425249"/>
    <w:rsid w:val="004252D7"/>
    <w:rsid w:val="00426331"/>
    <w:rsid w:val="0042708F"/>
    <w:rsid w:val="004277C5"/>
    <w:rsid w:val="00430319"/>
    <w:rsid w:val="00430442"/>
    <w:rsid w:val="004310BC"/>
    <w:rsid w:val="0043126A"/>
    <w:rsid w:val="00431C8F"/>
    <w:rsid w:val="00431D9C"/>
    <w:rsid w:val="00432B57"/>
    <w:rsid w:val="00432F99"/>
    <w:rsid w:val="0043314F"/>
    <w:rsid w:val="004331D7"/>
    <w:rsid w:val="0043404A"/>
    <w:rsid w:val="004345DE"/>
    <w:rsid w:val="004350D2"/>
    <w:rsid w:val="004351CF"/>
    <w:rsid w:val="00435575"/>
    <w:rsid w:val="004362CB"/>
    <w:rsid w:val="00436D61"/>
    <w:rsid w:val="004376A7"/>
    <w:rsid w:val="00441886"/>
    <w:rsid w:val="004419EA"/>
    <w:rsid w:val="00441BF2"/>
    <w:rsid w:val="004425F6"/>
    <w:rsid w:val="004437AC"/>
    <w:rsid w:val="00446D9B"/>
    <w:rsid w:val="004513A1"/>
    <w:rsid w:val="00451518"/>
    <w:rsid w:val="0045212B"/>
    <w:rsid w:val="0045290C"/>
    <w:rsid w:val="0045373D"/>
    <w:rsid w:val="0045466E"/>
    <w:rsid w:val="0045594C"/>
    <w:rsid w:val="004562F1"/>
    <w:rsid w:val="004565E0"/>
    <w:rsid w:val="004566D4"/>
    <w:rsid w:val="00456E2E"/>
    <w:rsid w:val="004574C3"/>
    <w:rsid w:val="004575CC"/>
    <w:rsid w:val="0045776F"/>
    <w:rsid w:val="00457D94"/>
    <w:rsid w:val="00457F98"/>
    <w:rsid w:val="004605E5"/>
    <w:rsid w:val="00460A85"/>
    <w:rsid w:val="004610E8"/>
    <w:rsid w:val="004610ED"/>
    <w:rsid w:val="00461ABE"/>
    <w:rsid w:val="00462130"/>
    <w:rsid w:val="0046365A"/>
    <w:rsid w:val="0046367C"/>
    <w:rsid w:val="00463F5E"/>
    <w:rsid w:val="0046422D"/>
    <w:rsid w:val="00464FCC"/>
    <w:rsid w:val="004651EA"/>
    <w:rsid w:val="00465578"/>
    <w:rsid w:val="00465D41"/>
    <w:rsid w:val="00465FB4"/>
    <w:rsid w:val="004661BA"/>
    <w:rsid w:val="00467782"/>
    <w:rsid w:val="00470730"/>
    <w:rsid w:val="00471B57"/>
    <w:rsid w:val="00471C9C"/>
    <w:rsid w:val="00471CC0"/>
    <w:rsid w:val="00472BA3"/>
    <w:rsid w:val="00472D22"/>
    <w:rsid w:val="00473457"/>
    <w:rsid w:val="00473998"/>
    <w:rsid w:val="00474A3C"/>
    <w:rsid w:val="004764D0"/>
    <w:rsid w:val="004771C2"/>
    <w:rsid w:val="004773D7"/>
    <w:rsid w:val="00477532"/>
    <w:rsid w:val="0047760F"/>
    <w:rsid w:val="0047770B"/>
    <w:rsid w:val="00477C12"/>
    <w:rsid w:val="00480ABA"/>
    <w:rsid w:val="00480B9B"/>
    <w:rsid w:val="0048124B"/>
    <w:rsid w:val="004815B9"/>
    <w:rsid w:val="00481A5A"/>
    <w:rsid w:val="004831ED"/>
    <w:rsid w:val="00483456"/>
    <w:rsid w:val="00483F23"/>
    <w:rsid w:val="00484008"/>
    <w:rsid w:val="00484745"/>
    <w:rsid w:val="004857B4"/>
    <w:rsid w:val="00485A1D"/>
    <w:rsid w:val="004875D4"/>
    <w:rsid w:val="00490F9F"/>
    <w:rsid w:val="004923D7"/>
    <w:rsid w:val="00492E44"/>
    <w:rsid w:val="00493E33"/>
    <w:rsid w:val="00494482"/>
    <w:rsid w:val="00494730"/>
    <w:rsid w:val="0049549E"/>
    <w:rsid w:val="00495F40"/>
    <w:rsid w:val="004961D9"/>
    <w:rsid w:val="00496A86"/>
    <w:rsid w:val="004973A8"/>
    <w:rsid w:val="00497F14"/>
    <w:rsid w:val="004A0A74"/>
    <w:rsid w:val="004A0B7F"/>
    <w:rsid w:val="004A1F04"/>
    <w:rsid w:val="004A2825"/>
    <w:rsid w:val="004A2A40"/>
    <w:rsid w:val="004A2AD9"/>
    <w:rsid w:val="004A2E3E"/>
    <w:rsid w:val="004A36D0"/>
    <w:rsid w:val="004A37FC"/>
    <w:rsid w:val="004A4333"/>
    <w:rsid w:val="004A44EE"/>
    <w:rsid w:val="004A66D6"/>
    <w:rsid w:val="004A6CDC"/>
    <w:rsid w:val="004A780F"/>
    <w:rsid w:val="004B0371"/>
    <w:rsid w:val="004B0434"/>
    <w:rsid w:val="004B0926"/>
    <w:rsid w:val="004B096F"/>
    <w:rsid w:val="004B0C5B"/>
    <w:rsid w:val="004B2CA2"/>
    <w:rsid w:val="004B2CDA"/>
    <w:rsid w:val="004B2FD2"/>
    <w:rsid w:val="004B3699"/>
    <w:rsid w:val="004B4009"/>
    <w:rsid w:val="004B4FA0"/>
    <w:rsid w:val="004B5488"/>
    <w:rsid w:val="004B5EDA"/>
    <w:rsid w:val="004B61EB"/>
    <w:rsid w:val="004B6C91"/>
    <w:rsid w:val="004B7089"/>
    <w:rsid w:val="004B72AF"/>
    <w:rsid w:val="004B7763"/>
    <w:rsid w:val="004C047B"/>
    <w:rsid w:val="004C137B"/>
    <w:rsid w:val="004C1B82"/>
    <w:rsid w:val="004C2E19"/>
    <w:rsid w:val="004C3209"/>
    <w:rsid w:val="004C3FA1"/>
    <w:rsid w:val="004C464A"/>
    <w:rsid w:val="004C47A8"/>
    <w:rsid w:val="004C4E68"/>
    <w:rsid w:val="004C59F9"/>
    <w:rsid w:val="004C63D9"/>
    <w:rsid w:val="004C6417"/>
    <w:rsid w:val="004C6AF3"/>
    <w:rsid w:val="004C6DFD"/>
    <w:rsid w:val="004C6F0E"/>
    <w:rsid w:val="004C6F67"/>
    <w:rsid w:val="004D077E"/>
    <w:rsid w:val="004D1AB5"/>
    <w:rsid w:val="004D205E"/>
    <w:rsid w:val="004D29DC"/>
    <w:rsid w:val="004D2BC0"/>
    <w:rsid w:val="004D2FDF"/>
    <w:rsid w:val="004D5715"/>
    <w:rsid w:val="004D5B4C"/>
    <w:rsid w:val="004D7194"/>
    <w:rsid w:val="004D74F2"/>
    <w:rsid w:val="004E084B"/>
    <w:rsid w:val="004E0B65"/>
    <w:rsid w:val="004E0C1D"/>
    <w:rsid w:val="004E0E3F"/>
    <w:rsid w:val="004E1E76"/>
    <w:rsid w:val="004E20DA"/>
    <w:rsid w:val="004E20F7"/>
    <w:rsid w:val="004E23CA"/>
    <w:rsid w:val="004E245D"/>
    <w:rsid w:val="004E3D98"/>
    <w:rsid w:val="004E4EC6"/>
    <w:rsid w:val="004E6178"/>
    <w:rsid w:val="004E6FCE"/>
    <w:rsid w:val="004E7272"/>
    <w:rsid w:val="004F0D9B"/>
    <w:rsid w:val="004F11B5"/>
    <w:rsid w:val="004F18E8"/>
    <w:rsid w:val="004F19D5"/>
    <w:rsid w:val="004F274E"/>
    <w:rsid w:val="004F2838"/>
    <w:rsid w:val="004F3BA2"/>
    <w:rsid w:val="004F3D4D"/>
    <w:rsid w:val="004F4454"/>
    <w:rsid w:val="004F4DD8"/>
    <w:rsid w:val="004F5325"/>
    <w:rsid w:val="004F7588"/>
    <w:rsid w:val="0050061F"/>
    <w:rsid w:val="00500CD8"/>
    <w:rsid w:val="00500DB5"/>
    <w:rsid w:val="005025D6"/>
    <w:rsid w:val="00503559"/>
    <w:rsid w:val="005038AD"/>
    <w:rsid w:val="00503D59"/>
    <w:rsid w:val="00506A5E"/>
    <w:rsid w:val="00506D58"/>
    <w:rsid w:val="00512607"/>
    <w:rsid w:val="0051372D"/>
    <w:rsid w:val="00514BD0"/>
    <w:rsid w:val="005159F2"/>
    <w:rsid w:val="00517A87"/>
    <w:rsid w:val="00520DB7"/>
    <w:rsid w:val="00521389"/>
    <w:rsid w:val="00521A81"/>
    <w:rsid w:val="00523E47"/>
    <w:rsid w:val="00523FC7"/>
    <w:rsid w:val="005244A7"/>
    <w:rsid w:val="005250A7"/>
    <w:rsid w:val="00525C1A"/>
    <w:rsid w:val="0052667A"/>
    <w:rsid w:val="005274C3"/>
    <w:rsid w:val="00527AED"/>
    <w:rsid w:val="00527EB1"/>
    <w:rsid w:val="005306D5"/>
    <w:rsid w:val="005307F2"/>
    <w:rsid w:val="005308D9"/>
    <w:rsid w:val="005308DE"/>
    <w:rsid w:val="00530A04"/>
    <w:rsid w:val="00531710"/>
    <w:rsid w:val="0053179A"/>
    <w:rsid w:val="00531898"/>
    <w:rsid w:val="00531F57"/>
    <w:rsid w:val="005326DB"/>
    <w:rsid w:val="005336B9"/>
    <w:rsid w:val="005345B5"/>
    <w:rsid w:val="0053470E"/>
    <w:rsid w:val="00534CFA"/>
    <w:rsid w:val="0053569D"/>
    <w:rsid w:val="00535BDF"/>
    <w:rsid w:val="00536538"/>
    <w:rsid w:val="00536922"/>
    <w:rsid w:val="005378F9"/>
    <w:rsid w:val="00537930"/>
    <w:rsid w:val="00540E01"/>
    <w:rsid w:val="00541405"/>
    <w:rsid w:val="0054183D"/>
    <w:rsid w:val="00543D82"/>
    <w:rsid w:val="00546B11"/>
    <w:rsid w:val="005508B4"/>
    <w:rsid w:val="00551DD8"/>
    <w:rsid w:val="0055277B"/>
    <w:rsid w:val="005529B2"/>
    <w:rsid w:val="00553778"/>
    <w:rsid w:val="005538E8"/>
    <w:rsid w:val="00553D2B"/>
    <w:rsid w:val="00554C83"/>
    <w:rsid w:val="00555E2F"/>
    <w:rsid w:val="005561D2"/>
    <w:rsid w:val="005568C5"/>
    <w:rsid w:val="0055763F"/>
    <w:rsid w:val="00557A1F"/>
    <w:rsid w:val="00560073"/>
    <w:rsid w:val="005601D8"/>
    <w:rsid w:val="005605BA"/>
    <w:rsid w:val="005612A3"/>
    <w:rsid w:val="00562597"/>
    <w:rsid w:val="005628F4"/>
    <w:rsid w:val="00563DF7"/>
    <w:rsid w:val="00564900"/>
    <w:rsid w:val="00564929"/>
    <w:rsid w:val="00565044"/>
    <w:rsid w:val="005654B3"/>
    <w:rsid w:val="0056597E"/>
    <w:rsid w:val="0057071F"/>
    <w:rsid w:val="00570749"/>
    <w:rsid w:val="00570DBD"/>
    <w:rsid w:val="00572081"/>
    <w:rsid w:val="005722D3"/>
    <w:rsid w:val="00572A4E"/>
    <w:rsid w:val="005730E8"/>
    <w:rsid w:val="005731BE"/>
    <w:rsid w:val="00573F42"/>
    <w:rsid w:val="005740AC"/>
    <w:rsid w:val="00574848"/>
    <w:rsid w:val="00575437"/>
    <w:rsid w:val="005761B6"/>
    <w:rsid w:val="005768E9"/>
    <w:rsid w:val="005807D8"/>
    <w:rsid w:val="00580FA7"/>
    <w:rsid w:val="00581168"/>
    <w:rsid w:val="005819E4"/>
    <w:rsid w:val="00581E9A"/>
    <w:rsid w:val="00581F27"/>
    <w:rsid w:val="00582BCB"/>
    <w:rsid w:val="00583028"/>
    <w:rsid w:val="00583684"/>
    <w:rsid w:val="005838CE"/>
    <w:rsid w:val="0058428B"/>
    <w:rsid w:val="00585163"/>
    <w:rsid w:val="00585481"/>
    <w:rsid w:val="00585952"/>
    <w:rsid w:val="00586417"/>
    <w:rsid w:val="00586677"/>
    <w:rsid w:val="00586A6F"/>
    <w:rsid w:val="00587029"/>
    <w:rsid w:val="0058748C"/>
    <w:rsid w:val="00587BA8"/>
    <w:rsid w:val="00587F20"/>
    <w:rsid w:val="00590CD5"/>
    <w:rsid w:val="0059170F"/>
    <w:rsid w:val="00592B06"/>
    <w:rsid w:val="0059385F"/>
    <w:rsid w:val="00594BB9"/>
    <w:rsid w:val="005952D0"/>
    <w:rsid w:val="0059678F"/>
    <w:rsid w:val="00597A8F"/>
    <w:rsid w:val="00597AA0"/>
    <w:rsid w:val="005A01F2"/>
    <w:rsid w:val="005A18BC"/>
    <w:rsid w:val="005A1978"/>
    <w:rsid w:val="005A2CEE"/>
    <w:rsid w:val="005A307E"/>
    <w:rsid w:val="005A3531"/>
    <w:rsid w:val="005A36B9"/>
    <w:rsid w:val="005A3913"/>
    <w:rsid w:val="005A3D12"/>
    <w:rsid w:val="005A3D37"/>
    <w:rsid w:val="005A46FA"/>
    <w:rsid w:val="005A4E7B"/>
    <w:rsid w:val="005A4FD2"/>
    <w:rsid w:val="005A534F"/>
    <w:rsid w:val="005A5DB1"/>
    <w:rsid w:val="005A72F6"/>
    <w:rsid w:val="005A7405"/>
    <w:rsid w:val="005B046B"/>
    <w:rsid w:val="005B298C"/>
    <w:rsid w:val="005B2B75"/>
    <w:rsid w:val="005B2FDA"/>
    <w:rsid w:val="005B346B"/>
    <w:rsid w:val="005B3F3D"/>
    <w:rsid w:val="005B409E"/>
    <w:rsid w:val="005B4E94"/>
    <w:rsid w:val="005B5002"/>
    <w:rsid w:val="005B574C"/>
    <w:rsid w:val="005B6662"/>
    <w:rsid w:val="005B725C"/>
    <w:rsid w:val="005C02B8"/>
    <w:rsid w:val="005C0349"/>
    <w:rsid w:val="005C0CE5"/>
    <w:rsid w:val="005C194E"/>
    <w:rsid w:val="005C1F84"/>
    <w:rsid w:val="005C2321"/>
    <w:rsid w:val="005C2AF8"/>
    <w:rsid w:val="005C42C0"/>
    <w:rsid w:val="005C4748"/>
    <w:rsid w:val="005C502A"/>
    <w:rsid w:val="005C52C0"/>
    <w:rsid w:val="005C5601"/>
    <w:rsid w:val="005C56C0"/>
    <w:rsid w:val="005C5C8A"/>
    <w:rsid w:val="005C6044"/>
    <w:rsid w:val="005C6941"/>
    <w:rsid w:val="005C6CC1"/>
    <w:rsid w:val="005C6D94"/>
    <w:rsid w:val="005C745F"/>
    <w:rsid w:val="005D09E7"/>
    <w:rsid w:val="005D0A12"/>
    <w:rsid w:val="005D149F"/>
    <w:rsid w:val="005D2AB9"/>
    <w:rsid w:val="005D4104"/>
    <w:rsid w:val="005D5200"/>
    <w:rsid w:val="005D532E"/>
    <w:rsid w:val="005D6A19"/>
    <w:rsid w:val="005E0697"/>
    <w:rsid w:val="005E177B"/>
    <w:rsid w:val="005E1907"/>
    <w:rsid w:val="005E20C7"/>
    <w:rsid w:val="005E24C9"/>
    <w:rsid w:val="005E25E7"/>
    <w:rsid w:val="005E2B2D"/>
    <w:rsid w:val="005E3625"/>
    <w:rsid w:val="005E4074"/>
    <w:rsid w:val="005E5C78"/>
    <w:rsid w:val="005E5F39"/>
    <w:rsid w:val="005E5F47"/>
    <w:rsid w:val="005E6702"/>
    <w:rsid w:val="005E6DDC"/>
    <w:rsid w:val="005E76C9"/>
    <w:rsid w:val="005E79FB"/>
    <w:rsid w:val="005F00D0"/>
    <w:rsid w:val="005F1EC4"/>
    <w:rsid w:val="005F25B8"/>
    <w:rsid w:val="005F2931"/>
    <w:rsid w:val="005F2979"/>
    <w:rsid w:val="005F3274"/>
    <w:rsid w:val="005F344B"/>
    <w:rsid w:val="005F3FCE"/>
    <w:rsid w:val="005F4100"/>
    <w:rsid w:val="005F471B"/>
    <w:rsid w:val="005F488C"/>
    <w:rsid w:val="005F4994"/>
    <w:rsid w:val="005F5BFB"/>
    <w:rsid w:val="005F67CF"/>
    <w:rsid w:val="005F6B12"/>
    <w:rsid w:val="005F7902"/>
    <w:rsid w:val="005F7DDB"/>
    <w:rsid w:val="006007F1"/>
    <w:rsid w:val="00600906"/>
    <w:rsid w:val="006017FF"/>
    <w:rsid w:val="00601EF2"/>
    <w:rsid w:val="006030E7"/>
    <w:rsid w:val="00603911"/>
    <w:rsid w:val="0060392B"/>
    <w:rsid w:val="00603BBD"/>
    <w:rsid w:val="00603C58"/>
    <w:rsid w:val="00603E3E"/>
    <w:rsid w:val="00605D69"/>
    <w:rsid w:val="00606FAF"/>
    <w:rsid w:val="006076C8"/>
    <w:rsid w:val="00607FD8"/>
    <w:rsid w:val="006103EC"/>
    <w:rsid w:val="006105DD"/>
    <w:rsid w:val="00610AA2"/>
    <w:rsid w:val="00610C4E"/>
    <w:rsid w:val="00613416"/>
    <w:rsid w:val="00613748"/>
    <w:rsid w:val="00613A21"/>
    <w:rsid w:val="00613B62"/>
    <w:rsid w:val="00613D47"/>
    <w:rsid w:val="00614286"/>
    <w:rsid w:val="006144D1"/>
    <w:rsid w:val="00614EB7"/>
    <w:rsid w:val="00615022"/>
    <w:rsid w:val="0061657C"/>
    <w:rsid w:val="00616975"/>
    <w:rsid w:val="00616F17"/>
    <w:rsid w:val="00617544"/>
    <w:rsid w:val="00617551"/>
    <w:rsid w:val="00617699"/>
    <w:rsid w:val="00617CF6"/>
    <w:rsid w:val="00617D60"/>
    <w:rsid w:val="00622284"/>
    <w:rsid w:val="00622307"/>
    <w:rsid w:val="00622749"/>
    <w:rsid w:val="00622E26"/>
    <w:rsid w:val="00623525"/>
    <w:rsid w:val="0062356A"/>
    <w:rsid w:val="00623CF1"/>
    <w:rsid w:val="00623EB0"/>
    <w:rsid w:val="006243B6"/>
    <w:rsid w:val="00624E61"/>
    <w:rsid w:val="00625244"/>
    <w:rsid w:val="00625277"/>
    <w:rsid w:val="00625582"/>
    <w:rsid w:val="00625CBA"/>
    <w:rsid w:val="006263E4"/>
    <w:rsid w:val="006277D6"/>
    <w:rsid w:val="0063092A"/>
    <w:rsid w:val="0063127D"/>
    <w:rsid w:val="0063130D"/>
    <w:rsid w:val="006313BD"/>
    <w:rsid w:val="006317E1"/>
    <w:rsid w:val="00632760"/>
    <w:rsid w:val="0063321F"/>
    <w:rsid w:val="00633DD5"/>
    <w:rsid w:val="00634118"/>
    <w:rsid w:val="00634980"/>
    <w:rsid w:val="00635253"/>
    <w:rsid w:val="00635565"/>
    <w:rsid w:val="0063612E"/>
    <w:rsid w:val="00640DFB"/>
    <w:rsid w:val="006410EF"/>
    <w:rsid w:val="00641429"/>
    <w:rsid w:val="00642A36"/>
    <w:rsid w:val="00642A9A"/>
    <w:rsid w:val="006435F8"/>
    <w:rsid w:val="00643B3A"/>
    <w:rsid w:val="00643CD1"/>
    <w:rsid w:val="00643F2F"/>
    <w:rsid w:val="006441B2"/>
    <w:rsid w:val="00644258"/>
    <w:rsid w:val="00644298"/>
    <w:rsid w:val="006442ED"/>
    <w:rsid w:val="006445D9"/>
    <w:rsid w:val="00647D69"/>
    <w:rsid w:val="00650490"/>
    <w:rsid w:val="00650845"/>
    <w:rsid w:val="0065086D"/>
    <w:rsid w:val="00651153"/>
    <w:rsid w:val="006515DD"/>
    <w:rsid w:val="00651DC5"/>
    <w:rsid w:val="00653403"/>
    <w:rsid w:val="00653BE0"/>
    <w:rsid w:val="00655495"/>
    <w:rsid w:val="006559A2"/>
    <w:rsid w:val="006576D8"/>
    <w:rsid w:val="0065799F"/>
    <w:rsid w:val="00657E47"/>
    <w:rsid w:val="006612ED"/>
    <w:rsid w:val="0066289A"/>
    <w:rsid w:val="00663359"/>
    <w:rsid w:val="0066350D"/>
    <w:rsid w:val="00663D15"/>
    <w:rsid w:val="00664AC1"/>
    <w:rsid w:val="006671AF"/>
    <w:rsid w:val="00667395"/>
    <w:rsid w:val="006676C7"/>
    <w:rsid w:val="00667D99"/>
    <w:rsid w:val="006706FB"/>
    <w:rsid w:val="006706FE"/>
    <w:rsid w:val="00670B85"/>
    <w:rsid w:val="00670E71"/>
    <w:rsid w:val="00672A97"/>
    <w:rsid w:val="00672D13"/>
    <w:rsid w:val="0067394B"/>
    <w:rsid w:val="006739FE"/>
    <w:rsid w:val="00673B9B"/>
    <w:rsid w:val="00673CFD"/>
    <w:rsid w:val="00674979"/>
    <w:rsid w:val="00675504"/>
    <w:rsid w:val="006757F3"/>
    <w:rsid w:val="00675DC3"/>
    <w:rsid w:val="00676076"/>
    <w:rsid w:val="00676762"/>
    <w:rsid w:val="006769B8"/>
    <w:rsid w:val="00676F33"/>
    <w:rsid w:val="00677B8F"/>
    <w:rsid w:val="0068233B"/>
    <w:rsid w:val="00683C9A"/>
    <w:rsid w:val="006854E2"/>
    <w:rsid w:val="0068679B"/>
    <w:rsid w:val="00687571"/>
    <w:rsid w:val="00687808"/>
    <w:rsid w:val="006913E8"/>
    <w:rsid w:val="0069276E"/>
    <w:rsid w:val="00692BEE"/>
    <w:rsid w:val="0069337C"/>
    <w:rsid w:val="006938D2"/>
    <w:rsid w:val="00695325"/>
    <w:rsid w:val="00695CAB"/>
    <w:rsid w:val="00695D45"/>
    <w:rsid w:val="00697756"/>
    <w:rsid w:val="006978F1"/>
    <w:rsid w:val="006A0080"/>
    <w:rsid w:val="006A020F"/>
    <w:rsid w:val="006A0C03"/>
    <w:rsid w:val="006A1345"/>
    <w:rsid w:val="006A1D3C"/>
    <w:rsid w:val="006A2073"/>
    <w:rsid w:val="006A2AF7"/>
    <w:rsid w:val="006A2B40"/>
    <w:rsid w:val="006A3A82"/>
    <w:rsid w:val="006A463E"/>
    <w:rsid w:val="006A5D99"/>
    <w:rsid w:val="006A610A"/>
    <w:rsid w:val="006A63ED"/>
    <w:rsid w:val="006A6594"/>
    <w:rsid w:val="006A66ED"/>
    <w:rsid w:val="006A69B3"/>
    <w:rsid w:val="006A6C5F"/>
    <w:rsid w:val="006A7C37"/>
    <w:rsid w:val="006A7CD0"/>
    <w:rsid w:val="006A7E03"/>
    <w:rsid w:val="006A7F74"/>
    <w:rsid w:val="006B18EA"/>
    <w:rsid w:val="006B1EFF"/>
    <w:rsid w:val="006B2612"/>
    <w:rsid w:val="006B27A7"/>
    <w:rsid w:val="006B2CAF"/>
    <w:rsid w:val="006B354B"/>
    <w:rsid w:val="006B3780"/>
    <w:rsid w:val="006B3C84"/>
    <w:rsid w:val="006B3D85"/>
    <w:rsid w:val="006B4309"/>
    <w:rsid w:val="006B471F"/>
    <w:rsid w:val="006B4F03"/>
    <w:rsid w:val="006B5798"/>
    <w:rsid w:val="006B613D"/>
    <w:rsid w:val="006B66A1"/>
    <w:rsid w:val="006B79E2"/>
    <w:rsid w:val="006B7DE0"/>
    <w:rsid w:val="006B7F6C"/>
    <w:rsid w:val="006C06BB"/>
    <w:rsid w:val="006C0ABE"/>
    <w:rsid w:val="006C10DE"/>
    <w:rsid w:val="006C1C28"/>
    <w:rsid w:val="006C2564"/>
    <w:rsid w:val="006C2AF1"/>
    <w:rsid w:val="006C2BE0"/>
    <w:rsid w:val="006C32AC"/>
    <w:rsid w:val="006C39CB"/>
    <w:rsid w:val="006C3C81"/>
    <w:rsid w:val="006C4378"/>
    <w:rsid w:val="006C5DE4"/>
    <w:rsid w:val="006C6898"/>
    <w:rsid w:val="006C6BF9"/>
    <w:rsid w:val="006C7847"/>
    <w:rsid w:val="006C7952"/>
    <w:rsid w:val="006C7C74"/>
    <w:rsid w:val="006C7FBB"/>
    <w:rsid w:val="006D0836"/>
    <w:rsid w:val="006D1230"/>
    <w:rsid w:val="006D141A"/>
    <w:rsid w:val="006D1F75"/>
    <w:rsid w:val="006D2B82"/>
    <w:rsid w:val="006D32F4"/>
    <w:rsid w:val="006D39CD"/>
    <w:rsid w:val="006D3DC8"/>
    <w:rsid w:val="006D3FCC"/>
    <w:rsid w:val="006D4F20"/>
    <w:rsid w:val="006D63E7"/>
    <w:rsid w:val="006D684D"/>
    <w:rsid w:val="006D7631"/>
    <w:rsid w:val="006D7C44"/>
    <w:rsid w:val="006E0763"/>
    <w:rsid w:val="006E0D37"/>
    <w:rsid w:val="006E1135"/>
    <w:rsid w:val="006E13E7"/>
    <w:rsid w:val="006E2200"/>
    <w:rsid w:val="006E27BD"/>
    <w:rsid w:val="006E327C"/>
    <w:rsid w:val="006E352A"/>
    <w:rsid w:val="006E3BA9"/>
    <w:rsid w:val="006E4A69"/>
    <w:rsid w:val="006E5616"/>
    <w:rsid w:val="006E5BE6"/>
    <w:rsid w:val="006E5D97"/>
    <w:rsid w:val="006E66AD"/>
    <w:rsid w:val="006E7811"/>
    <w:rsid w:val="006E7978"/>
    <w:rsid w:val="006F0570"/>
    <w:rsid w:val="006F0833"/>
    <w:rsid w:val="006F182C"/>
    <w:rsid w:val="006F2006"/>
    <w:rsid w:val="006F2962"/>
    <w:rsid w:val="006F2C57"/>
    <w:rsid w:val="006F36FC"/>
    <w:rsid w:val="006F398B"/>
    <w:rsid w:val="006F40E5"/>
    <w:rsid w:val="006F5035"/>
    <w:rsid w:val="006F5AA6"/>
    <w:rsid w:val="006F615B"/>
    <w:rsid w:val="006F6242"/>
    <w:rsid w:val="0070063B"/>
    <w:rsid w:val="0070080B"/>
    <w:rsid w:val="007008B4"/>
    <w:rsid w:val="00700CE2"/>
    <w:rsid w:val="0070281D"/>
    <w:rsid w:val="00704658"/>
    <w:rsid w:val="00704915"/>
    <w:rsid w:val="007066FB"/>
    <w:rsid w:val="00706EB2"/>
    <w:rsid w:val="007077B6"/>
    <w:rsid w:val="00707FE3"/>
    <w:rsid w:val="00707FED"/>
    <w:rsid w:val="007101C9"/>
    <w:rsid w:val="007104D0"/>
    <w:rsid w:val="00710544"/>
    <w:rsid w:val="0071130A"/>
    <w:rsid w:val="0071161B"/>
    <w:rsid w:val="007118F3"/>
    <w:rsid w:val="00711D45"/>
    <w:rsid w:val="00711D4C"/>
    <w:rsid w:val="00712153"/>
    <w:rsid w:val="00712313"/>
    <w:rsid w:val="0071244A"/>
    <w:rsid w:val="00712821"/>
    <w:rsid w:val="0071351A"/>
    <w:rsid w:val="007137C6"/>
    <w:rsid w:val="0071440C"/>
    <w:rsid w:val="007150F8"/>
    <w:rsid w:val="00715121"/>
    <w:rsid w:val="00715585"/>
    <w:rsid w:val="00715921"/>
    <w:rsid w:val="00716005"/>
    <w:rsid w:val="00716A5E"/>
    <w:rsid w:val="00716CA6"/>
    <w:rsid w:val="00716D2E"/>
    <w:rsid w:val="007173E2"/>
    <w:rsid w:val="00720EB2"/>
    <w:rsid w:val="00720EC3"/>
    <w:rsid w:val="00720FB7"/>
    <w:rsid w:val="00721DDA"/>
    <w:rsid w:val="00722692"/>
    <w:rsid w:val="00722E1F"/>
    <w:rsid w:val="00722FC6"/>
    <w:rsid w:val="0072465F"/>
    <w:rsid w:val="007248ED"/>
    <w:rsid w:val="00724DB0"/>
    <w:rsid w:val="007253E2"/>
    <w:rsid w:val="0072593B"/>
    <w:rsid w:val="00726436"/>
    <w:rsid w:val="0072677F"/>
    <w:rsid w:val="0072687A"/>
    <w:rsid w:val="00726B1F"/>
    <w:rsid w:val="00726BC9"/>
    <w:rsid w:val="00726FE2"/>
    <w:rsid w:val="007274CD"/>
    <w:rsid w:val="00727884"/>
    <w:rsid w:val="00727FEA"/>
    <w:rsid w:val="0073008D"/>
    <w:rsid w:val="00730F07"/>
    <w:rsid w:val="007316BE"/>
    <w:rsid w:val="00732980"/>
    <w:rsid w:val="0073360D"/>
    <w:rsid w:val="007347F6"/>
    <w:rsid w:val="00735BA6"/>
    <w:rsid w:val="00736FEF"/>
    <w:rsid w:val="00737262"/>
    <w:rsid w:val="007409BA"/>
    <w:rsid w:val="00740AAD"/>
    <w:rsid w:val="00740ADF"/>
    <w:rsid w:val="007410F5"/>
    <w:rsid w:val="00741435"/>
    <w:rsid w:val="00741B06"/>
    <w:rsid w:val="007420FC"/>
    <w:rsid w:val="00742889"/>
    <w:rsid w:val="00742A6B"/>
    <w:rsid w:val="00743248"/>
    <w:rsid w:val="00743BBF"/>
    <w:rsid w:val="0074524C"/>
    <w:rsid w:val="00745296"/>
    <w:rsid w:val="00745F0D"/>
    <w:rsid w:val="00747125"/>
    <w:rsid w:val="0074770D"/>
    <w:rsid w:val="00750969"/>
    <w:rsid w:val="00750C40"/>
    <w:rsid w:val="00750D8D"/>
    <w:rsid w:val="007516DB"/>
    <w:rsid w:val="00751E24"/>
    <w:rsid w:val="007522DF"/>
    <w:rsid w:val="00752917"/>
    <w:rsid w:val="007530A7"/>
    <w:rsid w:val="0075373C"/>
    <w:rsid w:val="00753FBD"/>
    <w:rsid w:val="007540F2"/>
    <w:rsid w:val="00754113"/>
    <w:rsid w:val="007558C9"/>
    <w:rsid w:val="00755C91"/>
    <w:rsid w:val="00756244"/>
    <w:rsid w:val="00760C77"/>
    <w:rsid w:val="00760FAC"/>
    <w:rsid w:val="007612E5"/>
    <w:rsid w:val="00761896"/>
    <w:rsid w:val="007619D4"/>
    <w:rsid w:val="00761A9C"/>
    <w:rsid w:val="00762726"/>
    <w:rsid w:val="00763511"/>
    <w:rsid w:val="00763D09"/>
    <w:rsid w:val="00763DD5"/>
    <w:rsid w:val="00764D44"/>
    <w:rsid w:val="00764FDC"/>
    <w:rsid w:val="007651B1"/>
    <w:rsid w:val="007665AA"/>
    <w:rsid w:val="007668B1"/>
    <w:rsid w:val="00767D0A"/>
    <w:rsid w:val="0077079A"/>
    <w:rsid w:val="00771336"/>
    <w:rsid w:val="00771F70"/>
    <w:rsid w:val="00772028"/>
    <w:rsid w:val="00772201"/>
    <w:rsid w:val="00772461"/>
    <w:rsid w:val="00773B25"/>
    <w:rsid w:val="00773ED3"/>
    <w:rsid w:val="007745FF"/>
    <w:rsid w:val="00775A59"/>
    <w:rsid w:val="00776DCE"/>
    <w:rsid w:val="00777792"/>
    <w:rsid w:val="00777BF4"/>
    <w:rsid w:val="00781154"/>
    <w:rsid w:val="00782142"/>
    <w:rsid w:val="00783646"/>
    <w:rsid w:val="00784B7D"/>
    <w:rsid w:val="00784E35"/>
    <w:rsid w:val="007850B9"/>
    <w:rsid w:val="00785343"/>
    <w:rsid w:val="007860DF"/>
    <w:rsid w:val="0078617E"/>
    <w:rsid w:val="007863C2"/>
    <w:rsid w:val="0078688D"/>
    <w:rsid w:val="00786A74"/>
    <w:rsid w:val="00787599"/>
    <w:rsid w:val="007878F1"/>
    <w:rsid w:val="00787A0C"/>
    <w:rsid w:val="00787D36"/>
    <w:rsid w:val="00790216"/>
    <w:rsid w:val="00791DF8"/>
    <w:rsid w:val="00791EE7"/>
    <w:rsid w:val="00793006"/>
    <w:rsid w:val="007931B3"/>
    <w:rsid w:val="007932F7"/>
    <w:rsid w:val="00793D50"/>
    <w:rsid w:val="00795679"/>
    <w:rsid w:val="007A174C"/>
    <w:rsid w:val="007A1C13"/>
    <w:rsid w:val="007A2405"/>
    <w:rsid w:val="007A2A54"/>
    <w:rsid w:val="007A32B4"/>
    <w:rsid w:val="007A32F8"/>
    <w:rsid w:val="007A527B"/>
    <w:rsid w:val="007A5AEB"/>
    <w:rsid w:val="007A6068"/>
    <w:rsid w:val="007A6B27"/>
    <w:rsid w:val="007A7200"/>
    <w:rsid w:val="007A74C1"/>
    <w:rsid w:val="007A79B9"/>
    <w:rsid w:val="007A7B8E"/>
    <w:rsid w:val="007A7BCD"/>
    <w:rsid w:val="007B0ABA"/>
    <w:rsid w:val="007B0AC8"/>
    <w:rsid w:val="007B17C0"/>
    <w:rsid w:val="007B1B6D"/>
    <w:rsid w:val="007B2879"/>
    <w:rsid w:val="007B2CA7"/>
    <w:rsid w:val="007B36A0"/>
    <w:rsid w:val="007B3DC7"/>
    <w:rsid w:val="007B44F8"/>
    <w:rsid w:val="007B45C7"/>
    <w:rsid w:val="007B4EA1"/>
    <w:rsid w:val="007B50EA"/>
    <w:rsid w:val="007B52A7"/>
    <w:rsid w:val="007B56DD"/>
    <w:rsid w:val="007B76C1"/>
    <w:rsid w:val="007C0F72"/>
    <w:rsid w:val="007C2722"/>
    <w:rsid w:val="007C2CF2"/>
    <w:rsid w:val="007C2D57"/>
    <w:rsid w:val="007C4045"/>
    <w:rsid w:val="007C4532"/>
    <w:rsid w:val="007C548A"/>
    <w:rsid w:val="007C559A"/>
    <w:rsid w:val="007C58F7"/>
    <w:rsid w:val="007C64B0"/>
    <w:rsid w:val="007C6CBB"/>
    <w:rsid w:val="007C7987"/>
    <w:rsid w:val="007D0574"/>
    <w:rsid w:val="007D0EFF"/>
    <w:rsid w:val="007D13F8"/>
    <w:rsid w:val="007D1AF5"/>
    <w:rsid w:val="007D21DA"/>
    <w:rsid w:val="007D2B40"/>
    <w:rsid w:val="007D387F"/>
    <w:rsid w:val="007D4FE9"/>
    <w:rsid w:val="007D538B"/>
    <w:rsid w:val="007D5852"/>
    <w:rsid w:val="007D5FEB"/>
    <w:rsid w:val="007D6052"/>
    <w:rsid w:val="007D6AC6"/>
    <w:rsid w:val="007D6BA8"/>
    <w:rsid w:val="007E1087"/>
    <w:rsid w:val="007E1587"/>
    <w:rsid w:val="007E1744"/>
    <w:rsid w:val="007E29FE"/>
    <w:rsid w:val="007E3A8C"/>
    <w:rsid w:val="007E3D2F"/>
    <w:rsid w:val="007E54EF"/>
    <w:rsid w:val="007E69D0"/>
    <w:rsid w:val="007E6B63"/>
    <w:rsid w:val="007E7D9A"/>
    <w:rsid w:val="007F0573"/>
    <w:rsid w:val="007F0581"/>
    <w:rsid w:val="007F0DBA"/>
    <w:rsid w:val="007F1B5F"/>
    <w:rsid w:val="007F240E"/>
    <w:rsid w:val="007F32B6"/>
    <w:rsid w:val="007F474B"/>
    <w:rsid w:val="007F4E97"/>
    <w:rsid w:val="007F50D7"/>
    <w:rsid w:val="007F5278"/>
    <w:rsid w:val="007F540E"/>
    <w:rsid w:val="007F5904"/>
    <w:rsid w:val="007F5C41"/>
    <w:rsid w:val="007F5E6B"/>
    <w:rsid w:val="007F5F50"/>
    <w:rsid w:val="007F68A6"/>
    <w:rsid w:val="007F6BF2"/>
    <w:rsid w:val="007F7921"/>
    <w:rsid w:val="007F7B39"/>
    <w:rsid w:val="007F7BC3"/>
    <w:rsid w:val="007F7CA6"/>
    <w:rsid w:val="00800961"/>
    <w:rsid w:val="008014FF"/>
    <w:rsid w:val="008015A3"/>
    <w:rsid w:val="00801CBF"/>
    <w:rsid w:val="00801F0D"/>
    <w:rsid w:val="00802216"/>
    <w:rsid w:val="0080277F"/>
    <w:rsid w:val="00802F14"/>
    <w:rsid w:val="008038E0"/>
    <w:rsid w:val="00803A4C"/>
    <w:rsid w:val="00803CA7"/>
    <w:rsid w:val="00803FAB"/>
    <w:rsid w:val="0080457A"/>
    <w:rsid w:val="008046EA"/>
    <w:rsid w:val="00804C82"/>
    <w:rsid w:val="008052C2"/>
    <w:rsid w:val="008053B6"/>
    <w:rsid w:val="008057D2"/>
    <w:rsid w:val="00805B14"/>
    <w:rsid w:val="008060FA"/>
    <w:rsid w:val="008069C8"/>
    <w:rsid w:val="00806D3E"/>
    <w:rsid w:val="00810099"/>
    <w:rsid w:val="00810251"/>
    <w:rsid w:val="0081147B"/>
    <w:rsid w:val="008117B0"/>
    <w:rsid w:val="008123C9"/>
    <w:rsid w:val="00812A4A"/>
    <w:rsid w:val="0081305A"/>
    <w:rsid w:val="00814219"/>
    <w:rsid w:val="00814320"/>
    <w:rsid w:val="00815C38"/>
    <w:rsid w:val="00815D91"/>
    <w:rsid w:val="00817323"/>
    <w:rsid w:val="0081745D"/>
    <w:rsid w:val="0082009C"/>
    <w:rsid w:val="008208A5"/>
    <w:rsid w:val="00820C4C"/>
    <w:rsid w:val="00821B50"/>
    <w:rsid w:val="0082200F"/>
    <w:rsid w:val="0082232B"/>
    <w:rsid w:val="00822C61"/>
    <w:rsid w:val="008247F6"/>
    <w:rsid w:val="00824A9C"/>
    <w:rsid w:val="00825A9D"/>
    <w:rsid w:val="00825E55"/>
    <w:rsid w:val="00826977"/>
    <w:rsid w:val="00827C8C"/>
    <w:rsid w:val="00830D8B"/>
    <w:rsid w:val="008311B7"/>
    <w:rsid w:val="00831E7F"/>
    <w:rsid w:val="00831F2B"/>
    <w:rsid w:val="008328DA"/>
    <w:rsid w:val="008330BB"/>
    <w:rsid w:val="0083476C"/>
    <w:rsid w:val="0083486E"/>
    <w:rsid w:val="00836010"/>
    <w:rsid w:val="008366FC"/>
    <w:rsid w:val="0083697A"/>
    <w:rsid w:val="0084019E"/>
    <w:rsid w:val="00840205"/>
    <w:rsid w:val="00840761"/>
    <w:rsid w:val="00840F3B"/>
    <w:rsid w:val="0084166C"/>
    <w:rsid w:val="008416A0"/>
    <w:rsid w:val="008416E4"/>
    <w:rsid w:val="00841B70"/>
    <w:rsid w:val="00841DC8"/>
    <w:rsid w:val="00842D59"/>
    <w:rsid w:val="0084385B"/>
    <w:rsid w:val="00843F06"/>
    <w:rsid w:val="00845090"/>
    <w:rsid w:val="00845637"/>
    <w:rsid w:val="00845E65"/>
    <w:rsid w:val="00847721"/>
    <w:rsid w:val="00847814"/>
    <w:rsid w:val="00847E9E"/>
    <w:rsid w:val="00850AD9"/>
    <w:rsid w:val="00850EA8"/>
    <w:rsid w:val="00851272"/>
    <w:rsid w:val="0085149F"/>
    <w:rsid w:val="008516EA"/>
    <w:rsid w:val="00851C59"/>
    <w:rsid w:val="00852137"/>
    <w:rsid w:val="0085219B"/>
    <w:rsid w:val="0085283D"/>
    <w:rsid w:val="00852D7D"/>
    <w:rsid w:val="00852DA9"/>
    <w:rsid w:val="00853636"/>
    <w:rsid w:val="008538FE"/>
    <w:rsid w:val="00853D6D"/>
    <w:rsid w:val="0085447B"/>
    <w:rsid w:val="00855B3C"/>
    <w:rsid w:val="00857499"/>
    <w:rsid w:val="00857EDE"/>
    <w:rsid w:val="00860167"/>
    <w:rsid w:val="00860504"/>
    <w:rsid w:val="0086074E"/>
    <w:rsid w:val="00860A39"/>
    <w:rsid w:val="00860F13"/>
    <w:rsid w:val="008611AC"/>
    <w:rsid w:val="008614CC"/>
    <w:rsid w:val="0086176C"/>
    <w:rsid w:val="0086226D"/>
    <w:rsid w:val="008626B8"/>
    <w:rsid w:val="008635DA"/>
    <w:rsid w:val="008647D7"/>
    <w:rsid w:val="008648C9"/>
    <w:rsid w:val="00864A45"/>
    <w:rsid w:val="00864BC2"/>
    <w:rsid w:val="008655B9"/>
    <w:rsid w:val="00866479"/>
    <w:rsid w:val="00866CA1"/>
    <w:rsid w:val="00866E88"/>
    <w:rsid w:val="008677E1"/>
    <w:rsid w:val="00867A89"/>
    <w:rsid w:val="00867EF5"/>
    <w:rsid w:val="008701F3"/>
    <w:rsid w:val="008708F3"/>
    <w:rsid w:val="00870916"/>
    <w:rsid w:val="00870F0B"/>
    <w:rsid w:val="0087216D"/>
    <w:rsid w:val="00872229"/>
    <w:rsid w:val="008727B9"/>
    <w:rsid w:val="00872E32"/>
    <w:rsid w:val="00873404"/>
    <w:rsid w:val="0087427C"/>
    <w:rsid w:val="008751F8"/>
    <w:rsid w:val="008755F9"/>
    <w:rsid w:val="00877445"/>
    <w:rsid w:val="008775AA"/>
    <w:rsid w:val="008800F0"/>
    <w:rsid w:val="00880C2D"/>
    <w:rsid w:val="008811B8"/>
    <w:rsid w:val="00882B25"/>
    <w:rsid w:val="00882CCB"/>
    <w:rsid w:val="008844EB"/>
    <w:rsid w:val="00885CB1"/>
    <w:rsid w:val="00885F25"/>
    <w:rsid w:val="0088602D"/>
    <w:rsid w:val="00887263"/>
    <w:rsid w:val="00887546"/>
    <w:rsid w:val="00887597"/>
    <w:rsid w:val="00887774"/>
    <w:rsid w:val="00890354"/>
    <w:rsid w:val="00890D79"/>
    <w:rsid w:val="0089108D"/>
    <w:rsid w:val="008915E1"/>
    <w:rsid w:val="0089320D"/>
    <w:rsid w:val="00893A8C"/>
    <w:rsid w:val="00894BFA"/>
    <w:rsid w:val="00894FFF"/>
    <w:rsid w:val="00895A55"/>
    <w:rsid w:val="0089662A"/>
    <w:rsid w:val="00896E60"/>
    <w:rsid w:val="00897166"/>
    <w:rsid w:val="00897F54"/>
    <w:rsid w:val="008A0001"/>
    <w:rsid w:val="008A0DDC"/>
    <w:rsid w:val="008A129A"/>
    <w:rsid w:val="008A1CE1"/>
    <w:rsid w:val="008A25A1"/>
    <w:rsid w:val="008A286E"/>
    <w:rsid w:val="008A2C94"/>
    <w:rsid w:val="008A3047"/>
    <w:rsid w:val="008A3305"/>
    <w:rsid w:val="008A4989"/>
    <w:rsid w:val="008A4C34"/>
    <w:rsid w:val="008A5124"/>
    <w:rsid w:val="008A51C1"/>
    <w:rsid w:val="008A6BAA"/>
    <w:rsid w:val="008A6D37"/>
    <w:rsid w:val="008A7280"/>
    <w:rsid w:val="008A7F07"/>
    <w:rsid w:val="008B0562"/>
    <w:rsid w:val="008B06E6"/>
    <w:rsid w:val="008B080B"/>
    <w:rsid w:val="008B0E57"/>
    <w:rsid w:val="008B0F1B"/>
    <w:rsid w:val="008B0F1D"/>
    <w:rsid w:val="008B1388"/>
    <w:rsid w:val="008B13E0"/>
    <w:rsid w:val="008B1CBC"/>
    <w:rsid w:val="008B31AA"/>
    <w:rsid w:val="008B335A"/>
    <w:rsid w:val="008B366D"/>
    <w:rsid w:val="008B3A9A"/>
    <w:rsid w:val="008B421A"/>
    <w:rsid w:val="008B446A"/>
    <w:rsid w:val="008B4C42"/>
    <w:rsid w:val="008B4D9E"/>
    <w:rsid w:val="008B4E6F"/>
    <w:rsid w:val="008B67BD"/>
    <w:rsid w:val="008B6A46"/>
    <w:rsid w:val="008B733C"/>
    <w:rsid w:val="008B7540"/>
    <w:rsid w:val="008B78BC"/>
    <w:rsid w:val="008C009C"/>
    <w:rsid w:val="008C0406"/>
    <w:rsid w:val="008C1328"/>
    <w:rsid w:val="008C1919"/>
    <w:rsid w:val="008C199D"/>
    <w:rsid w:val="008C20D8"/>
    <w:rsid w:val="008C2134"/>
    <w:rsid w:val="008C3182"/>
    <w:rsid w:val="008C472F"/>
    <w:rsid w:val="008C49A4"/>
    <w:rsid w:val="008C673A"/>
    <w:rsid w:val="008C690A"/>
    <w:rsid w:val="008C6CE3"/>
    <w:rsid w:val="008C6E10"/>
    <w:rsid w:val="008D2642"/>
    <w:rsid w:val="008D28E1"/>
    <w:rsid w:val="008D2998"/>
    <w:rsid w:val="008D2C00"/>
    <w:rsid w:val="008D408A"/>
    <w:rsid w:val="008D4271"/>
    <w:rsid w:val="008D4A22"/>
    <w:rsid w:val="008D4AA4"/>
    <w:rsid w:val="008D4FBD"/>
    <w:rsid w:val="008D63DD"/>
    <w:rsid w:val="008D6F6C"/>
    <w:rsid w:val="008D7500"/>
    <w:rsid w:val="008D7980"/>
    <w:rsid w:val="008E0291"/>
    <w:rsid w:val="008E05E4"/>
    <w:rsid w:val="008E1595"/>
    <w:rsid w:val="008E1CD9"/>
    <w:rsid w:val="008E3869"/>
    <w:rsid w:val="008E3945"/>
    <w:rsid w:val="008E3950"/>
    <w:rsid w:val="008E4ED9"/>
    <w:rsid w:val="008E54A5"/>
    <w:rsid w:val="008E596D"/>
    <w:rsid w:val="008E621E"/>
    <w:rsid w:val="008E65A8"/>
    <w:rsid w:val="008E6AF5"/>
    <w:rsid w:val="008E711C"/>
    <w:rsid w:val="008E7D30"/>
    <w:rsid w:val="008F0299"/>
    <w:rsid w:val="008F04B7"/>
    <w:rsid w:val="008F117D"/>
    <w:rsid w:val="008F15F9"/>
    <w:rsid w:val="008F188C"/>
    <w:rsid w:val="008F1E20"/>
    <w:rsid w:val="008F2200"/>
    <w:rsid w:val="008F2A99"/>
    <w:rsid w:val="008F2E41"/>
    <w:rsid w:val="008F3C69"/>
    <w:rsid w:val="008F3CC0"/>
    <w:rsid w:val="008F4BEB"/>
    <w:rsid w:val="008F4C31"/>
    <w:rsid w:val="008F548F"/>
    <w:rsid w:val="008F5AF7"/>
    <w:rsid w:val="008F7D19"/>
    <w:rsid w:val="009005A0"/>
    <w:rsid w:val="00901261"/>
    <w:rsid w:val="009012ED"/>
    <w:rsid w:val="009028DB"/>
    <w:rsid w:val="00903BED"/>
    <w:rsid w:val="00903F16"/>
    <w:rsid w:val="009052FE"/>
    <w:rsid w:val="00905FAC"/>
    <w:rsid w:val="00906937"/>
    <w:rsid w:val="0090703B"/>
    <w:rsid w:val="009073A0"/>
    <w:rsid w:val="00907F42"/>
    <w:rsid w:val="00910ABD"/>
    <w:rsid w:val="00910CC1"/>
    <w:rsid w:val="009116EB"/>
    <w:rsid w:val="00911CD3"/>
    <w:rsid w:val="0091212A"/>
    <w:rsid w:val="00912152"/>
    <w:rsid w:val="00912A10"/>
    <w:rsid w:val="00913086"/>
    <w:rsid w:val="009133F6"/>
    <w:rsid w:val="00914CB8"/>
    <w:rsid w:val="00914F7B"/>
    <w:rsid w:val="009164C0"/>
    <w:rsid w:val="0091706D"/>
    <w:rsid w:val="009171CA"/>
    <w:rsid w:val="00917963"/>
    <w:rsid w:val="00917CA5"/>
    <w:rsid w:val="00917EA6"/>
    <w:rsid w:val="00920100"/>
    <w:rsid w:val="0092088D"/>
    <w:rsid w:val="00920947"/>
    <w:rsid w:val="00920B16"/>
    <w:rsid w:val="00920EAC"/>
    <w:rsid w:val="009210D8"/>
    <w:rsid w:val="00921DB6"/>
    <w:rsid w:val="00922C62"/>
    <w:rsid w:val="00924C32"/>
    <w:rsid w:val="00925038"/>
    <w:rsid w:val="00925706"/>
    <w:rsid w:val="00925BA4"/>
    <w:rsid w:val="00925F21"/>
    <w:rsid w:val="00926336"/>
    <w:rsid w:val="009264DE"/>
    <w:rsid w:val="00926E4B"/>
    <w:rsid w:val="00927038"/>
    <w:rsid w:val="00927E16"/>
    <w:rsid w:val="009313BE"/>
    <w:rsid w:val="00931B61"/>
    <w:rsid w:val="009323C5"/>
    <w:rsid w:val="00933309"/>
    <w:rsid w:val="009335F0"/>
    <w:rsid w:val="00935099"/>
    <w:rsid w:val="0093590B"/>
    <w:rsid w:val="00935BAD"/>
    <w:rsid w:val="00936CE1"/>
    <w:rsid w:val="00936E6F"/>
    <w:rsid w:val="009373FE"/>
    <w:rsid w:val="00937406"/>
    <w:rsid w:val="00937C61"/>
    <w:rsid w:val="00940F5A"/>
    <w:rsid w:val="0094125A"/>
    <w:rsid w:val="009425F5"/>
    <w:rsid w:val="00943BE4"/>
    <w:rsid w:val="00943F37"/>
    <w:rsid w:val="00944500"/>
    <w:rsid w:val="009446D6"/>
    <w:rsid w:val="00944F74"/>
    <w:rsid w:val="0094507A"/>
    <w:rsid w:val="0094510E"/>
    <w:rsid w:val="009460B3"/>
    <w:rsid w:val="009468F7"/>
    <w:rsid w:val="00946E0B"/>
    <w:rsid w:val="00947EA1"/>
    <w:rsid w:val="0095052E"/>
    <w:rsid w:val="00950DB2"/>
    <w:rsid w:val="00950F36"/>
    <w:rsid w:val="00951BC6"/>
    <w:rsid w:val="00951C7C"/>
    <w:rsid w:val="009538CE"/>
    <w:rsid w:val="00953F4E"/>
    <w:rsid w:val="00954316"/>
    <w:rsid w:val="00954630"/>
    <w:rsid w:val="00954A17"/>
    <w:rsid w:val="009556F5"/>
    <w:rsid w:val="0095714D"/>
    <w:rsid w:val="00957F54"/>
    <w:rsid w:val="0096032A"/>
    <w:rsid w:val="0096099B"/>
    <w:rsid w:val="00962A42"/>
    <w:rsid w:val="00962C4B"/>
    <w:rsid w:val="009639B7"/>
    <w:rsid w:val="00963E0C"/>
    <w:rsid w:val="00964B7F"/>
    <w:rsid w:val="00964FD7"/>
    <w:rsid w:val="00965C21"/>
    <w:rsid w:val="00967BEA"/>
    <w:rsid w:val="00967F63"/>
    <w:rsid w:val="00967FBA"/>
    <w:rsid w:val="009717BD"/>
    <w:rsid w:val="00972DE2"/>
    <w:rsid w:val="00972E23"/>
    <w:rsid w:val="00972EDF"/>
    <w:rsid w:val="0097306C"/>
    <w:rsid w:val="009730F3"/>
    <w:rsid w:val="009731B8"/>
    <w:rsid w:val="009734FE"/>
    <w:rsid w:val="009737DF"/>
    <w:rsid w:val="0097429B"/>
    <w:rsid w:val="009743F0"/>
    <w:rsid w:val="00975768"/>
    <w:rsid w:val="00975D21"/>
    <w:rsid w:val="00976C40"/>
    <w:rsid w:val="00976FFB"/>
    <w:rsid w:val="009779B8"/>
    <w:rsid w:val="00977FF1"/>
    <w:rsid w:val="00980933"/>
    <w:rsid w:val="00981037"/>
    <w:rsid w:val="0098168D"/>
    <w:rsid w:val="009817DC"/>
    <w:rsid w:val="009826A7"/>
    <w:rsid w:val="00982A18"/>
    <w:rsid w:val="009837FB"/>
    <w:rsid w:val="00983850"/>
    <w:rsid w:val="0098424B"/>
    <w:rsid w:val="009850A8"/>
    <w:rsid w:val="0098575E"/>
    <w:rsid w:val="009877E1"/>
    <w:rsid w:val="00990FA3"/>
    <w:rsid w:val="00990FEF"/>
    <w:rsid w:val="009911E8"/>
    <w:rsid w:val="00991200"/>
    <w:rsid w:val="00991A5E"/>
    <w:rsid w:val="00992913"/>
    <w:rsid w:val="00993AB2"/>
    <w:rsid w:val="00993D42"/>
    <w:rsid w:val="00994D48"/>
    <w:rsid w:val="00994E9F"/>
    <w:rsid w:val="0099566A"/>
    <w:rsid w:val="009958E0"/>
    <w:rsid w:val="009965C5"/>
    <w:rsid w:val="0099670E"/>
    <w:rsid w:val="00996752"/>
    <w:rsid w:val="00996F27"/>
    <w:rsid w:val="009A00E9"/>
    <w:rsid w:val="009A0BE6"/>
    <w:rsid w:val="009A3984"/>
    <w:rsid w:val="009A3E75"/>
    <w:rsid w:val="009A41D5"/>
    <w:rsid w:val="009A46CE"/>
    <w:rsid w:val="009A4B57"/>
    <w:rsid w:val="009A5D13"/>
    <w:rsid w:val="009A6E5B"/>
    <w:rsid w:val="009A765D"/>
    <w:rsid w:val="009A775E"/>
    <w:rsid w:val="009B0E96"/>
    <w:rsid w:val="009B1556"/>
    <w:rsid w:val="009B2562"/>
    <w:rsid w:val="009B392C"/>
    <w:rsid w:val="009B3C5F"/>
    <w:rsid w:val="009B4575"/>
    <w:rsid w:val="009B45A1"/>
    <w:rsid w:val="009B4D10"/>
    <w:rsid w:val="009B4D23"/>
    <w:rsid w:val="009B4E29"/>
    <w:rsid w:val="009B5725"/>
    <w:rsid w:val="009B5A54"/>
    <w:rsid w:val="009B5F53"/>
    <w:rsid w:val="009B60A3"/>
    <w:rsid w:val="009B6436"/>
    <w:rsid w:val="009B6B0C"/>
    <w:rsid w:val="009B6E6D"/>
    <w:rsid w:val="009B714B"/>
    <w:rsid w:val="009B722F"/>
    <w:rsid w:val="009B737E"/>
    <w:rsid w:val="009C05DC"/>
    <w:rsid w:val="009C0662"/>
    <w:rsid w:val="009C10D1"/>
    <w:rsid w:val="009C16CE"/>
    <w:rsid w:val="009C2189"/>
    <w:rsid w:val="009C39D2"/>
    <w:rsid w:val="009C3C07"/>
    <w:rsid w:val="009C4497"/>
    <w:rsid w:val="009C4E75"/>
    <w:rsid w:val="009C4EF2"/>
    <w:rsid w:val="009C5994"/>
    <w:rsid w:val="009C67B1"/>
    <w:rsid w:val="009C7758"/>
    <w:rsid w:val="009C780B"/>
    <w:rsid w:val="009C7DE0"/>
    <w:rsid w:val="009C7F1B"/>
    <w:rsid w:val="009D040E"/>
    <w:rsid w:val="009D0A75"/>
    <w:rsid w:val="009D0DDD"/>
    <w:rsid w:val="009D10CF"/>
    <w:rsid w:val="009D158C"/>
    <w:rsid w:val="009D222F"/>
    <w:rsid w:val="009D4094"/>
    <w:rsid w:val="009D5894"/>
    <w:rsid w:val="009D5995"/>
    <w:rsid w:val="009D59FB"/>
    <w:rsid w:val="009D74F6"/>
    <w:rsid w:val="009E05C0"/>
    <w:rsid w:val="009E0F59"/>
    <w:rsid w:val="009E1E75"/>
    <w:rsid w:val="009E1EEE"/>
    <w:rsid w:val="009E37CC"/>
    <w:rsid w:val="009E3B7B"/>
    <w:rsid w:val="009E430E"/>
    <w:rsid w:val="009E4402"/>
    <w:rsid w:val="009E4704"/>
    <w:rsid w:val="009E5407"/>
    <w:rsid w:val="009E5A05"/>
    <w:rsid w:val="009E720D"/>
    <w:rsid w:val="009E79A4"/>
    <w:rsid w:val="009E7B94"/>
    <w:rsid w:val="009F102E"/>
    <w:rsid w:val="009F1F51"/>
    <w:rsid w:val="009F21E8"/>
    <w:rsid w:val="009F228D"/>
    <w:rsid w:val="009F28E0"/>
    <w:rsid w:val="009F2996"/>
    <w:rsid w:val="009F3280"/>
    <w:rsid w:val="009F37DA"/>
    <w:rsid w:val="009F4A50"/>
    <w:rsid w:val="009F5752"/>
    <w:rsid w:val="009F5803"/>
    <w:rsid w:val="009F5E5E"/>
    <w:rsid w:val="009F77CC"/>
    <w:rsid w:val="009F7F74"/>
    <w:rsid w:val="00A0001D"/>
    <w:rsid w:val="00A00F20"/>
    <w:rsid w:val="00A011EB"/>
    <w:rsid w:val="00A0124D"/>
    <w:rsid w:val="00A01E78"/>
    <w:rsid w:val="00A021B2"/>
    <w:rsid w:val="00A032D6"/>
    <w:rsid w:val="00A039F6"/>
    <w:rsid w:val="00A05D7F"/>
    <w:rsid w:val="00A10417"/>
    <w:rsid w:val="00A10AB3"/>
    <w:rsid w:val="00A11C8E"/>
    <w:rsid w:val="00A11DD4"/>
    <w:rsid w:val="00A12BAE"/>
    <w:rsid w:val="00A12DE9"/>
    <w:rsid w:val="00A13135"/>
    <w:rsid w:val="00A1466B"/>
    <w:rsid w:val="00A1582B"/>
    <w:rsid w:val="00A15BDE"/>
    <w:rsid w:val="00A15E63"/>
    <w:rsid w:val="00A16203"/>
    <w:rsid w:val="00A16F1D"/>
    <w:rsid w:val="00A2055A"/>
    <w:rsid w:val="00A20E7F"/>
    <w:rsid w:val="00A21C21"/>
    <w:rsid w:val="00A21F9B"/>
    <w:rsid w:val="00A2221C"/>
    <w:rsid w:val="00A22442"/>
    <w:rsid w:val="00A23157"/>
    <w:rsid w:val="00A23461"/>
    <w:rsid w:val="00A2503E"/>
    <w:rsid w:val="00A253CD"/>
    <w:rsid w:val="00A25580"/>
    <w:rsid w:val="00A25ACA"/>
    <w:rsid w:val="00A25D51"/>
    <w:rsid w:val="00A26CE2"/>
    <w:rsid w:val="00A27712"/>
    <w:rsid w:val="00A279E4"/>
    <w:rsid w:val="00A3075B"/>
    <w:rsid w:val="00A310AC"/>
    <w:rsid w:val="00A31218"/>
    <w:rsid w:val="00A3161A"/>
    <w:rsid w:val="00A319CE"/>
    <w:rsid w:val="00A31AC1"/>
    <w:rsid w:val="00A32FCC"/>
    <w:rsid w:val="00A33E6D"/>
    <w:rsid w:val="00A34862"/>
    <w:rsid w:val="00A349FB"/>
    <w:rsid w:val="00A35661"/>
    <w:rsid w:val="00A36380"/>
    <w:rsid w:val="00A37042"/>
    <w:rsid w:val="00A37757"/>
    <w:rsid w:val="00A40450"/>
    <w:rsid w:val="00A40B27"/>
    <w:rsid w:val="00A41109"/>
    <w:rsid w:val="00A415C1"/>
    <w:rsid w:val="00A43448"/>
    <w:rsid w:val="00A434DF"/>
    <w:rsid w:val="00A439AF"/>
    <w:rsid w:val="00A4465C"/>
    <w:rsid w:val="00A44F5D"/>
    <w:rsid w:val="00A4589C"/>
    <w:rsid w:val="00A45BE6"/>
    <w:rsid w:val="00A466B1"/>
    <w:rsid w:val="00A47640"/>
    <w:rsid w:val="00A4779A"/>
    <w:rsid w:val="00A505E1"/>
    <w:rsid w:val="00A51005"/>
    <w:rsid w:val="00A5171C"/>
    <w:rsid w:val="00A52262"/>
    <w:rsid w:val="00A52594"/>
    <w:rsid w:val="00A52E52"/>
    <w:rsid w:val="00A53080"/>
    <w:rsid w:val="00A54150"/>
    <w:rsid w:val="00A5444A"/>
    <w:rsid w:val="00A553C9"/>
    <w:rsid w:val="00A55A3E"/>
    <w:rsid w:val="00A55DDE"/>
    <w:rsid w:val="00A55F9E"/>
    <w:rsid w:val="00A56751"/>
    <w:rsid w:val="00A56C3B"/>
    <w:rsid w:val="00A573CB"/>
    <w:rsid w:val="00A57400"/>
    <w:rsid w:val="00A602D5"/>
    <w:rsid w:val="00A6035D"/>
    <w:rsid w:val="00A603D5"/>
    <w:rsid w:val="00A60788"/>
    <w:rsid w:val="00A611BD"/>
    <w:rsid w:val="00A623D2"/>
    <w:rsid w:val="00A63702"/>
    <w:rsid w:val="00A639B6"/>
    <w:rsid w:val="00A63E29"/>
    <w:rsid w:val="00A64299"/>
    <w:rsid w:val="00A64452"/>
    <w:rsid w:val="00A65C0D"/>
    <w:rsid w:val="00A662D7"/>
    <w:rsid w:val="00A668E5"/>
    <w:rsid w:val="00A668FD"/>
    <w:rsid w:val="00A66E85"/>
    <w:rsid w:val="00A67004"/>
    <w:rsid w:val="00A67190"/>
    <w:rsid w:val="00A674BB"/>
    <w:rsid w:val="00A70C54"/>
    <w:rsid w:val="00A70F6E"/>
    <w:rsid w:val="00A73050"/>
    <w:rsid w:val="00A730D5"/>
    <w:rsid w:val="00A731CE"/>
    <w:rsid w:val="00A74147"/>
    <w:rsid w:val="00A74159"/>
    <w:rsid w:val="00A745AD"/>
    <w:rsid w:val="00A752FD"/>
    <w:rsid w:val="00A75384"/>
    <w:rsid w:val="00A75DF1"/>
    <w:rsid w:val="00A75E7D"/>
    <w:rsid w:val="00A75F18"/>
    <w:rsid w:val="00A76230"/>
    <w:rsid w:val="00A7654C"/>
    <w:rsid w:val="00A76CA3"/>
    <w:rsid w:val="00A77416"/>
    <w:rsid w:val="00A7743D"/>
    <w:rsid w:val="00A775FC"/>
    <w:rsid w:val="00A7782C"/>
    <w:rsid w:val="00A77A0C"/>
    <w:rsid w:val="00A802EF"/>
    <w:rsid w:val="00A8062E"/>
    <w:rsid w:val="00A816BB"/>
    <w:rsid w:val="00A81950"/>
    <w:rsid w:val="00A81A51"/>
    <w:rsid w:val="00A82130"/>
    <w:rsid w:val="00A8294D"/>
    <w:rsid w:val="00A82A8E"/>
    <w:rsid w:val="00A83329"/>
    <w:rsid w:val="00A838AB"/>
    <w:rsid w:val="00A83CC0"/>
    <w:rsid w:val="00A83EBC"/>
    <w:rsid w:val="00A83FAA"/>
    <w:rsid w:val="00A84320"/>
    <w:rsid w:val="00A84ECA"/>
    <w:rsid w:val="00A86146"/>
    <w:rsid w:val="00A86680"/>
    <w:rsid w:val="00A86DFF"/>
    <w:rsid w:val="00A86FEA"/>
    <w:rsid w:val="00A90898"/>
    <w:rsid w:val="00A9150E"/>
    <w:rsid w:val="00A91A21"/>
    <w:rsid w:val="00A91A2E"/>
    <w:rsid w:val="00A91DEE"/>
    <w:rsid w:val="00A920A6"/>
    <w:rsid w:val="00A931DE"/>
    <w:rsid w:val="00A9401E"/>
    <w:rsid w:val="00A94DFC"/>
    <w:rsid w:val="00A96267"/>
    <w:rsid w:val="00A96407"/>
    <w:rsid w:val="00A97C33"/>
    <w:rsid w:val="00A97F36"/>
    <w:rsid w:val="00AA0964"/>
    <w:rsid w:val="00AA0FC3"/>
    <w:rsid w:val="00AA0FFF"/>
    <w:rsid w:val="00AA2605"/>
    <w:rsid w:val="00AA27F7"/>
    <w:rsid w:val="00AA334C"/>
    <w:rsid w:val="00AA36B1"/>
    <w:rsid w:val="00AA3998"/>
    <w:rsid w:val="00AA3BE3"/>
    <w:rsid w:val="00AA48FE"/>
    <w:rsid w:val="00AA4B71"/>
    <w:rsid w:val="00AA4BC6"/>
    <w:rsid w:val="00AA5394"/>
    <w:rsid w:val="00AA695A"/>
    <w:rsid w:val="00AA73F4"/>
    <w:rsid w:val="00AA74C3"/>
    <w:rsid w:val="00AA7679"/>
    <w:rsid w:val="00AA774C"/>
    <w:rsid w:val="00AB0820"/>
    <w:rsid w:val="00AB101C"/>
    <w:rsid w:val="00AB1475"/>
    <w:rsid w:val="00AB3F09"/>
    <w:rsid w:val="00AB405A"/>
    <w:rsid w:val="00AB41D8"/>
    <w:rsid w:val="00AB5256"/>
    <w:rsid w:val="00AB590B"/>
    <w:rsid w:val="00AB63F6"/>
    <w:rsid w:val="00AB69BD"/>
    <w:rsid w:val="00AC0CA3"/>
    <w:rsid w:val="00AC15BE"/>
    <w:rsid w:val="00AC2953"/>
    <w:rsid w:val="00AC2A4E"/>
    <w:rsid w:val="00AC2BBE"/>
    <w:rsid w:val="00AC2E7F"/>
    <w:rsid w:val="00AC32BE"/>
    <w:rsid w:val="00AC4233"/>
    <w:rsid w:val="00AC49FF"/>
    <w:rsid w:val="00AC4AB4"/>
    <w:rsid w:val="00AC4E31"/>
    <w:rsid w:val="00AC64FA"/>
    <w:rsid w:val="00AC7381"/>
    <w:rsid w:val="00AC7819"/>
    <w:rsid w:val="00AD0554"/>
    <w:rsid w:val="00AD08C7"/>
    <w:rsid w:val="00AD0D5F"/>
    <w:rsid w:val="00AD2522"/>
    <w:rsid w:val="00AD3347"/>
    <w:rsid w:val="00AD3B71"/>
    <w:rsid w:val="00AD47FA"/>
    <w:rsid w:val="00AD4A2D"/>
    <w:rsid w:val="00AD4BF9"/>
    <w:rsid w:val="00AD4F4E"/>
    <w:rsid w:val="00AD5C97"/>
    <w:rsid w:val="00AD5D92"/>
    <w:rsid w:val="00AD63F8"/>
    <w:rsid w:val="00AD670E"/>
    <w:rsid w:val="00AD6A9A"/>
    <w:rsid w:val="00AE0C43"/>
    <w:rsid w:val="00AE1373"/>
    <w:rsid w:val="00AE248E"/>
    <w:rsid w:val="00AE2DC4"/>
    <w:rsid w:val="00AE3900"/>
    <w:rsid w:val="00AE3F99"/>
    <w:rsid w:val="00AE44C4"/>
    <w:rsid w:val="00AE4795"/>
    <w:rsid w:val="00AE4898"/>
    <w:rsid w:val="00AE4CE7"/>
    <w:rsid w:val="00AE507D"/>
    <w:rsid w:val="00AE571F"/>
    <w:rsid w:val="00AE5C57"/>
    <w:rsid w:val="00AE73A7"/>
    <w:rsid w:val="00AE760D"/>
    <w:rsid w:val="00AF0630"/>
    <w:rsid w:val="00AF0B9B"/>
    <w:rsid w:val="00AF12CF"/>
    <w:rsid w:val="00AF1EC6"/>
    <w:rsid w:val="00AF1F38"/>
    <w:rsid w:val="00AF2F8E"/>
    <w:rsid w:val="00AF3C68"/>
    <w:rsid w:val="00AF3E59"/>
    <w:rsid w:val="00AF4503"/>
    <w:rsid w:val="00AF53C7"/>
    <w:rsid w:val="00AF6A70"/>
    <w:rsid w:val="00AF757F"/>
    <w:rsid w:val="00AF7B3C"/>
    <w:rsid w:val="00B00875"/>
    <w:rsid w:val="00B011A1"/>
    <w:rsid w:val="00B02DAD"/>
    <w:rsid w:val="00B034BC"/>
    <w:rsid w:val="00B03DB7"/>
    <w:rsid w:val="00B04444"/>
    <w:rsid w:val="00B0467F"/>
    <w:rsid w:val="00B04D63"/>
    <w:rsid w:val="00B04DE5"/>
    <w:rsid w:val="00B05058"/>
    <w:rsid w:val="00B052DC"/>
    <w:rsid w:val="00B05C27"/>
    <w:rsid w:val="00B05F17"/>
    <w:rsid w:val="00B0663D"/>
    <w:rsid w:val="00B067E7"/>
    <w:rsid w:val="00B06BE1"/>
    <w:rsid w:val="00B07AC0"/>
    <w:rsid w:val="00B07AEC"/>
    <w:rsid w:val="00B10DC4"/>
    <w:rsid w:val="00B1175F"/>
    <w:rsid w:val="00B11B82"/>
    <w:rsid w:val="00B11DE2"/>
    <w:rsid w:val="00B12A7F"/>
    <w:rsid w:val="00B13061"/>
    <w:rsid w:val="00B130FF"/>
    <w:rsid w:val="00B144C4"/>
    <w:rsid w:val="00B15E91"/>
    <w:rsid w:val="00B163E7"/>
    <w:rsid w:val="00B176D9"/>
    <w:rsid w:val="00B178E5"/>
    <w:rsid w:val="00B17994"/>
    <w:rsid w:val="00B17E14"/>
    <w:rsid w:val="00B17F84"/>
    <w:rsid w:val="00B2131D"/>
    <w:rsid w:val="00B2171E"/>
    <w:rsid w:val="00B21B5C"/>
    <w:rsid w:val="00B222EE"/>
    <w:rsid w:val="00B22668"/>
    <w:rsid w:val="00B22DAE"/>
    <w:rsid w:val="00B2337D"/>
    <w:rsid w:val="00B23C23"/>
    <w:rsid w:val="00B23F75"/>
    <w:rsid w:val="00B240EE"/>
    <w:rsid w:val="00B26F09"/>
    <w:rsid w:val="00B2732F"/>
    <w:rsid w:val="00B2741F"/>
    <w:rsid w:val="00B27A8C"/>
    <w:rsid w:val="00B27CE9"/>
    <w:rsid w:val="00B313C5"/>
    <w:rsid w:val="00B31B0D"/>
    <w:rsid w:val="00B31BDB"/>
    <w:rsid w:val="00B3212A"/>
    <w:rsid w:val="00B32A43"/>
    <w:rsid w:val="00B32BC5"/>
    <w:rsid w:val="00B33644"/>
    <w:rsid w:val="00B3371A"/>
    <w:rsid w:val="00B34D4A"/>
    <w:rsid w:val="00B354A5"/>
    <w:rsid w:val="00B354AB"/>
    <w:rsid w:val="00B3564F"/>
    <w:rsid w:val="00B359BC"/>
    <w:rsid w:val="00B368C1"/>
    <w:rsid w:val="00B36F20"/>
    <w:rsid w:val="00B379BC"/>
    <w:rsid w:val="00B40E83"/>
    <w:rsid w:val="00B415D2"/>
    <w:rsid w:val="00B418E3"/>
    <w:rsid w:val="00B4208E"/>
    <w:rsid w:val="00B42924"/>
    <w:rsid w:val="00B42C83"/>
    <w:rsid w:val="00B42C90"/>
    <w:rsid w:val="00B42CD3"/>
    <w:rsid w:val="00B4379F"/>
    <w:rsid w:val="00B43A15"/>
    <w:rsid w:val="00B44E2E"/>
    <w:rsid w:val="00B44E36"/>
    <w:rsid w:val="00B45003"/>
    <w:rsid w:val="00B47266"/>
    <w:rsid w:val="00B4768C"/>
    <w:rsid w:val="00B47EAD"/>
    <w:rsid w:val="00B50D39"/>
    <w:rsid w:val="00B51902"/>
    <w:rsid w:val="00B51B21"/>
    <w:rsid w:val="00B51B63"/>
    <w:rsid w:val="00B51C40"/>
    <w:rsid w:val="00B51CF2"/>
    <w:rsid w:val="00B51EB7"/>
    <w:rsid w:val="00B522FC"/>
    <w:rsid w:val="00B527D3"/>
    <w:rsid w:val="00B52C03"/>
    <w:rsid w:val="00B5542F"/>
    <w:rsid w:val="00B56145"/>
    <w:rsid w:val="00B56615"/>
    <w:rsid w:val="00B56C21"/>
    <w:rsid w:val="00B57558"/>
    <w:rsid w:val="00B57CD0"/>
    <w:rsid w:val="00B60223"/>
    <w:rsid w:val="00B6086D"/>
    <w:rsid w:val="00B61374"/>
    <w:rsid w:val="00B61942"/>
    <w:rsid w:val="00B622EA"/>
    <w:rsid w:val="00B62442"/>
    <w:rsid w:val="00B62F73"/>
    <w:rsid w:val="00B63634"/>
    <w:rsid w:val="00B64B74"/>
    <w:rsid w:val="00B64F2A"/>
    <w:rsid w:val="00B65DF9"/>
    <w:rsid w:val="00B66E69"/>
    <w:rsid w:val="00B66F3B"/>
    <w:rsid w:val="00B66F80"/>
    <w:rsid w:val="00B70DC5"/>
    <w:rsid w:val="00B71855"/>
    <w:rsid w:val="00B72A3A"/>
    <w:rsid w:val="00B7386C"/>
    <w:rsid w:val="00B73FDA"/>
    <w:rsid w:val="00B74442"/>
    <w:rsid w:val="00B76412"/>
    <w:rsid w:val="00B765B6"/>
    <w:rsid w:val="00B765C7"/>
    <w:rsid w:val="00B76EAC"/>
    <w:rsid w:val="00B77146"/>
    <w:rsid w:val="00B8015A"/>
    <w:rsid w:val="00B804F6"/>
    <w:rsid w:val="00B805CB"/>
    <w:rsid w:val="00B80B87"/>
    <w:rsid w:val="00B811DE"/>
    <w:rsid w:val="00B81DA7"/>
    <w:rsid w:val="00B8244E"/>
    <w:rsid w:val="00B82FD4"/>
    <w:rsid w:val="00B83401"/>
    <w:rsid w:val="00B838A1"/>
    <w:rsid w:val="00B8440B"/>
    <w:rsid w:val="00B84B10"/>
    <w:rsid w:val="00B84F07"/>
    <w:rsid w:val="00B84FF9"/>
    <w:rsid w:val="00B855E9"/>
    <w:rsid w:val="00B85BB9"/>
    <w:rsid w:val="00B86119"/>
    <w:rsid w:val="00B8662F"/>
    <w:rsid w:val="00B902E9"/>
    <w:rsid w:val="00B90622"/>
    <w:rsid w:val="00B90CFF"/>
    <w:rsid w:val="00B91546"/>
    <w:rsid w:val="00B92694"/>
    <w:rsid w:val="00B930F0"/>
    <w:rsid w:val="00B933DF"/>
    <w:rsid w:val="00B9355F"/>
    <w:rsid w:val="00B935F8"/>
    <w:rsid w:val="00B93981"/>
    <w:rsid w:val="00B93DB2"/>
    <w:rsid w:val="00B93F69"/>
    <w:rsid w:val="00B9407D"/>
    <w:rsid w:val="00B94151"/>
    <w:rsid w:val="00B95DD2"/>
    <w:rsid w:val="00B96977"/>
    <w:rsid w:val="00B97942"/>
    <w:rsid w:val="00B979E2"/>
    <w:rsid w:val="00BA0AB4"/>
    <w:rsid w:val="00BA10E2"/>
    <w:rsid w:val="00BA12FC"/>
    <w:rsid w:val="00BA1381"/>
    <w:rsid w:val="00BA2391"/>
    <w:rsid w:val="00BA2667"/>
    <w:rsid w:val="00BA2788"/>
    <w:rsid w:val="00BA3622"/>
    <w:rsid w:val="00BA3992"/>
    <w:rsid w:val="00BA3A6A"/>
    <w:rsid w:val="00BA4AAE"/>
    <w:rsid w:val="00BA4C36"/>
    <w:rsid w:val="00BA5262"/>
    <w:rsid w:val="00BA5B8B"/>
    <w:rsid w:val="00BA5EC1"/>
    <w:rsid w:val="00BA5EF1"/>
    <w:rsid w:val="00BA5F00"/>
    <w:rsid w:val="00BA6244"/>
    <w:rsid w:val="00BA62C1"/>
    <w:rsid w:val="00BA70D4"/>
    <w:rsid w:val="00BA720C"/>
    <w:rsid w:val="00BA7481"/>
    <w:rsid w:val="00BA756B"/>
    <w:rsid w:val="00BA7F0C"/>
    <w:rsid w:val="00BB00B3"/>
    <w:rsid w:val="00BB0C0E"/>
    <w:rsid w:val="00BB1012"/>
    <w:rsid w:val="00BB11E5"/>
    <w:rsid w:val="00BB1232"/>
    <w:rsid w:val="00BB1468"/>
    <w:rsid w:val="00BB238D"/>
    <w:rsid w:val="00BB2565"/>
    <w:rsid w:val="00BB2E1A"/>
    <w:rsid w:val="00BB34FC"/>
    <w:rsid w:val="00BB3731"/>
    <w:rsid w:val="00BB37CE"/>
    <w:rsid w:val="00BB470F"/>
    <w:rsid w:val="00BB476E"/>
    <w:rsid w:val="00BB4EA7"/>
    <w:rsid w:val="00BB50EA"/>
    <w:rsid w:val="00BB6CB4"/>
    <w:rsid w:val="00BB7355"/>
    <w:rsid w:val="00BB7782"/>
    <w:rsid w:val="00BB7A59"/>
    <w:rsid w:val="00BB7E6C"/>
    <w:rsid w:val="00BC0B16"/>
    <w:rsid w:val="00BC0F20"/>
    <w:rsid w:val="00BC17FE"/>
    <w:rsid w:val="00BC1C96"/>
    <w:rsid w:val="00BC23F0"/>
    <w:rsid w:val="00BC2803"/>
    <w:rsid w:val="00BC2CE3"/>
    <w:rsid w:val="00BC351B"/>
    <w:rsid w:val="00BC39C7"/>
    <w:rsid w:val="00BC44E1"/>
    <w:rsid w:val="00BC499A"/>
    <w:rsid w:val="00BC5076"/>
    <w:rsid w:val="00BC5806"/>
    <w:rsid w:val="00BC5ACF"/>
    <w:rsid w:val="00BC7082"/>
    <w:rsid w:val="00BC7E56"/>
    <w:rsid w:val="00BD1D90"/>
    <w:rsid w:val="00BD21E7"/>
    <w:rsid w:val="00BD2251"/>
    <w:rsid w:val="00BD2FA5"/>
    <w:rsid w:val="00BD2FE3"/>
    <w:rsid w:val="00BD305C"/>
    <w:rsid w:val="00BD4A57"/>
    <w:rsid w:val="00BD4BD0"/>
    <w:rsid w:val="00BD5673"/>
    <w:rsid w:val="00BD5C97"/>
    <w:rsid w:val="00BD6744"/>
    <w:rsid w:val="00BD69A0"/>
    <w:rsid w:val="00BD7463"/>
    <w:rsid w:val="00BE0FF2"/>
    <w:rsid w:val="00BE2314"/>
    <w:rsid w:val="00BE270F"/>
    <w:rsid w:val="00BE284D"/>
    <w:rsid w:val="00BE303B"/>
    <w:rsid w:val="00BE3C7C"/>
    <w:rsid w:val="00BE5B14"/>
    <w:rsid w:val="00BE5B62"/>
    <w:rsid w:val="00BE7550"/>
    <w:rsid w:val="00BF0782"/>
    <w:rsid w:val="00BF0B46"/>
    <w:rsid w:val="00BF0C4D"/>
    <w:rsid w:val="00BF1062"/>
    <w:rsid w:val="00BF1DC7"/>
    <w:rsid w:val="00BF2879"/>
    <w:rsid w:val="00BF28BD"/>
    <w:rsid w:val="00BF2C59"/>
    <w:rsid w:val="00BF3F87"/>
    <w:rsid w:val="00BF4E67"/>
    <w:rsid w:val="00BF57BB"/>
    <w:rsid w:val="00BF5BD8"/>
    <w:rsid w:val="00BF63F7"/>
    <w:rsid w:val="00BF65B2"/>
    <w:rsid w:val="00BF7406"/>
    <w:rsid w:val="00C00A47"/>
    <w:rsid w:val="00C01A2F"/>
    <w:rsid w:val="00C01ACC"/>
    <w:rsid w:val="00C02929"/>
    <w:rsid w:val="00C02CD1"/>
    <w:rsid w:val="00C031F4"/>
    <w:rsid w:val="00C03364"/>
    <w:rsid w:val="00C03F96"/>
    <w:rsid w:val="00C040F2"/>
    <w:rsid w:val="00C04413"/>
    <w:rsid w:val="00C056D5"/>
    <w:rsid w:val="00C0624A"/>
    <w:rsid w:val="00C06681"/>
    <w:rsid w:val="00C074C3"/>
    <w:rsid w:val="00C07FA4"/>
    <w:rsid w:val="00C11F22"/>
    <w:rsid w:val="00C122DE"/>
    <w:rsid w:val="00C122E2"/>
    <w:rsid w:val="00C12FC8"/>
    <w:rsid w:val="00C145BA"/>
    <w:rsid w:val="00C14D2D"/>
    <w:rsid w:val="00C159B9"/>
    <w:rsid w:val="00C16371"/>
    <w:rsid w:val="00C164E3"/>
    <w:rsid w:val="00C175D4"/>
    <w:rsid w:val="00C17D8A"/>
    <w:rsid w:val="00C20D30"/>
    <w:rsid w:val="00C215DF"/>
    <w:rsid w:val="00C217C0"/>
    <w:rsid w:val="00C22163"/>
    <w:rsid w:val="00C223B0"/>
    <w:rsid w:val="00C2243F"/>
    <w:rsid w:val="00C236BF"/>
    <w:rsid w:val="00C23BC0"/>
    <w:rsid w:val="00C24BBB"/>
    <w:rsid w:val="00C24F24"/>
    <w:rsid w:val="00C2547F"/>
    <w:rsid w:val="00C25D45"/>
    <w:rsid w:val="00C26A7E"/>
    <w:rsid w:val="00C26EA5"/>
    <w:rsid w:val="00C26FB4"/>
    <w:rsid w:val="00C3251C"/>
    <w:rsid w:val="00C328CC"/>
    <w:rsid w:val="00C329DF"/>
    <w:rsid w:val="00C32F05"/>
    <w:rsid w:val="00C3418E"/>
    <w:rsid w:val="00C341CA"/>
    <w:rsid w:val="00C345A1"/>
    <w:rsid w:val="00C34DF4"/>
    <w:rsid w:val="00C361B0"/>
    <w:rsid w:val="00C367F3"/>
    <w:rsid w:val="00C369DB"/>
    <w:rsid w:val="00C36DD6"/>
    <w:rsid w:val="00C36F25"/>
    <w:rsid w:val="00C372EB"/>
    <w:rsid w:val="00C3730F"/>
    <w:rsid w:val="00C37A8C"/>
    <w:rsid w:val="00C37E3F"/>
    <w:rsid w:val="00C407BA"/>
    <w:rsid w:val="00C40C5F"/>
    <w:rsid w:val="00C415FE"/>
    <w:rsid w:val="00C42430"/>
    <w:rsid w:val="00C43745"/>
    <w:rsid w:val="00C4392C"/>
    <w:rsid w:val="00C44185"/>
    <w:rsid w:val="00C44278"/>
    <w:rsid w:val="00C446BB"/>
    <w:rsid w:val="00C44A47"/>
    <w:rsid w:val="00C44E55"/>
    <w:rsid w:val="00C4502A"/>
    <w:rsid w:val="00C45268"/>
    <w:rsid w:val="00C45F6E"/>
    <w:rsid w:val="00C4656D"/>
    <w:rsid w:val="00C46C3E"/>
    <w:rsid w:val="00C46ED7"/>
    <w:rsid w:val="00C474D8"/>
    <w:rsid w:val="00C5020A"/>
    <w:rsid w:val="00C51331"/>
    <w:rsid w:val="00C5164B"/>
    <w:rsid w:val="00C5287C"/>
    <w:rsid w:val="00C52AA0"/>
    <w:rsid w:val="00C52CFD"/>
    <w:rsid w:val="00C53996"/>
    <w:rsid w:val="00C54665"/>
    <w:rsid w:val="00C54AB2"/>
    <w:rsid w:val="00C5519F"/>
    <w:rsid w:val="00C556FA"/>
    <w:rsid w:val="00C567E4"/>
    <w:rsid w:val="00C5711A"/>
    <w:rsid w:val="00C57F15"/>
    <w:rsid w:val="00C6072D"/>
    <w:rsid w:val="00C609A1"/>
    <w:rsid w:val="00C61D8C"/>
    <w:rsid w:val="00C626B2"/>
    <w:rsid w:val="00C628C4"/>
    <w:rsid w:val="00C64640"/>
    <w:rsid w:val="00C6528F"/>
    <w:rsid w:val="00C65EC3"/>
    <w:rsid w:val="00C66178"/>
    <w:rsid w:val="00C66247"/>
    <w:rsid w:val="00C66DC7"/>
    <w:rsid w:val="00C66E08"/>
    <w:rsid w:val="00C71262"/>
    <w:rsid w:val="00C712B3"/>
    <w:rsid w:val="00C72F8A"/>
    <w:rsid w:val="00C73E42"/>
    <w:rsid w:val="00C74571"/>
    <w:rsid w:val="00C74774"/>
    <w:rsid w:val="00C749E2"/>
    <w:rsid w:val="00C755A8"/>
    <w:rsid w:val="00C75646"/>
    <w:rsid w:val="00C75F49"/>
    <w:rsid w:val="00C76912"/>
    <w:rsid w:val="00C771BF"/>
    <w:rsid w:val="00C77B7F"/>
    <w:rsid w:val="00C77D73"/>
    <w:rsid w:val="00C80126"/>
    <w:rsid w:val="00C8036D"/>
    <w:rsid w:val="00C807F4"/>
    <w:rsid w:val="00C80B42"/>
    <w:rsid w:val="00C827A3"/>
    <w:rsid w:val="00C83653"/>
    <w:rsid w:val="00C836A9"/>
    <w:rsid w:val="00C83B24"/>
    <w:rsid w:val="00C83DF5"/>
    <w:rsid w:val="00C846B7"/>
    <w:rsid w:val="00C853FD"/>
    <w:rsid w:val="00C85684"/>
    <w:rsid w:val="00C85928"/>
    <w:rsid w:val="00C85D61"/>
    <w:rsid w:val="00C86039"/>
    <w:rsid w:val="00C86380"/>
    <w:rsid w:val="00C86AED"/>
    <w:rsid w:val="00C86E3E"/>
    <w:rsid w:val="00C8748F"/>
    <w:rsid w:val="00C877F8"/>
    <w:rsid w:val="00C8783A"/>
    <w:rsid w:val="00C87C2F"/>
    <w:rsid w:val="00C902CE"/>
    <w:rsid w:val="00C90D7B"/>
    <w:rsid w:val="00C91DEF"/>
    <w:rsid w:val="00C92144"/>
    <w:rsid w:val="00C92402"/>
    <w:rsid w:val="00C942A8"/>
    <w:rsid w:val="00C94930"/>
    <w:rsid w:val="00C94A4F"/>
    <w:rsid w:val="00C94ED1"/>
    <w:rsid w:val="00C95A59"/>
    <w:rsid w:val="00C9633B"/>
    <w:rsid w:val="00C96C01"/>
    <w:rsid w:val="00C97280"/>
    <w:rsid w:val="00C9739F"/>
    <w:rsid w:val="00C97BA0"/>
    <w:rsid w:val="00CA023C"/>
    <w:rsid w:val="00CA0944"/>
    <w:rsid w:val="00CA1EC0"/>
    <w:rsid w:val="00CA29EE"/>
    <w:rsid w:val="00CA33E4"/>
    <w:rsid w:val="00CA3443"/>
    <w:rsid w:val="00CA41A6"/>
    <w:rsid w:val="00CA44E4"/>
    <w:rsid w:val="00CA4B07"/>
    <w:rsid w:val="00CA5B6E"/>
    <w:rsid w:val="00CA62D0"/>
    <w:rsid w:val="00CA6563"/>
    <w:rsid w:val="00CA6A1D"/>
    <w:rsid w:val="00CA6C1C"/>
    <w:rsid w:val="00CA779D"/>
    <w:rsid w:val="00CA7AA9"/>
    <w:rsid w:val="00CA7EBC"/>
    <w:rsid w:val="00CB019F"/>
    <w:rsid w:val="00CB0273"/>
    <w:rsid w:val="00CB07E5"/>
    <w:rsid w:val="00CB0EC2"/>
    <w:rsid w:val="00CB10DA"/>
    <w:rsid w:val="00CB1F65"/>
    <w:rsid w:val="00CB21DF"/>
    <w:rsid w:val="00CB2E31"/>
    <w:rsid w:val="00CB2E41"/>
    <w:rsid w:val="00CB32E7"/>
    <w:rsid w:val="00CB35D3"/>
    <w:rsid w:val="00CB39D6"/>
    <w:rsid w:val="00CB46C0"/>
    <w:rsid w:val="00CB4F0B"/>
    <w:rsid w:val="00CB67E1"/>
    <w:rsid w:val="00CB681C"/>
    <w:rsid w:val="00CB68D5"/>
    <w:rsid w:val="00CB7EC2"/>
    <w:rsid w:val="00CC0DE3"/>
    <w:rsid w:val="00CC17A4"/>
    <w:rsid w:val="00CC2A79"/>
    <w:rsid w:val="00CC37EC"/>
    <w:rsid w:val="00CC3BC9"/>
    <w:rsid w:val="00CC414D"/>
    <w:rsid w:val="00CC4550"/>
    <w:rsid w:val="00CC4FBE"/>
    <w:rsid w:val="00CC53FE"/>
    <w:rsid w:val="00CC58F2"/>
    <w:rsid w:val="00CC6129"/>
    <w:rsid w:val="00CC7AFA"/>
    <w:rsid w:val="00CD0840"/>
    <w:rsid w:val="00CD158E"/>
    <w:rsid w:val="00CD2542"/>
    <w:rsid w:val="00CD26E8"/>
    <w:rsid w:val="00CD3D55"/>
    <w:rsid w:val="00CD4D9C"/>
    <w:rsid w:val="00CD4E59"/>
    <w:rsid w:val="00CD510E"/>
    <w:rsid w:val="00CD51D4"/>
    <w:rsid w:val="00CD5668"/>
    <w:rsid w:val="00CD5669"/>
    <w:rsid w:val="00CD58D9"/>
    <w:rsid w:val="00CD6368"/>
    <w:rsid w:val="00CD655E"/>
    <w:rsid w:val="00CD6781"/>
    <w:rsid w:val="00CD6912"/>
    <w:rsid w:val="00CD7059"/>
    <w:rsid w:val="00CE0F91"/>
    <w:rsid w:val="00CE103E"/>
    <w:rsid w:val="00CE1151"/>
    <w:rsid w:val="00CE301F"/>
    <w:rsid w:val="00CE30DF"/>
    <w:rsid w:val="00CE3118"/>
    <w:rsid w:val="00CE40A5"/>
    <w:rsid w:val="00CE4B0B"/>
    <w:rsid w:val="00CE514B"/>
    <w:rsid w:val="00CE7A6E"/>
    <w:rsid w:val="00CE7AB7"/>
    <w:rsid w:val="00CE7EA7"/>
    <w:rsid w:val="00CF1998"/>
    <w:rsid w:val="00CF1FF5"/>
    <w:rsid w:val="00CF260B"/>
    <w:rsid w:val="00CF316F"/>
    <w:rsid w:val="00CF3888"/>
    <w:rsid w:val="00CF3CAF"/>
    <w:rsid w:val="00CF3E98"/>
    <w:rsid w:val="00CF46F7"/>
    <w:rsid w:val="00CF48BB"/>
    <w:rsid w:val="00CF4FBA"/>
    <w:rsid w:val="00CF5E91"/>
    <w:rsid w:val="00CF65EC"/>
    <w:rsid w:val="00CF67F7"/>
    <w:rsid w:val="00CF7772"/>
    <w:rsid w:val="00CF7D2A"/>
    <w:rsid w:val="00CF7E50"/>
    <w:rsid w:val="00CF7F46"/>
    <w:rsid w:val="00D005F5"/>
    <w:rsid w:val="00D00B1B"/>
    <w:rsid w:val="00D0115E"/>
    <w:rsid w:val="00D018A8"/>
    <w:rsid w:val="00D02B7C"/>
    <w:rsid w:val="00D02F11"/>
    <w:rsid w:val="00D0304C"/>
    <w:rsid w:val="00D032FB"/>
    <w:rsid w:val="00D03C5D"/>
    <w:rsid w:val="00D0516E"/>
    <w:rsid w:val="00D068FD"/>
    <w:rsid w:val="00D06C2C"/>
    <w:rsid w:val="00D07541"/>
    <w:rsid w:val="00D07E1C"/>
    <w:rsid w:val="00D1045D"/>
    <w:rsid w:val="00D10824"/>
    <w:rsid w:val="00D10F9E"/>
    <w:rsid w:val="00D11737"/>
    <w:rsid w:val="00D11857"/>
    <w:rsid w:val="00D11AAA"/>
    <w:rsid w:val="00D11DDB"/>
    <w:rsid w:val="00D11F10"/>
    <w:rsid w:val="00D11FB6"/>
    <w:rsid w:val="00D11FBB"/>
    <w:rsid w:val="00D12164"/>
    <w:rsid w:val="00D1227C"/>
    <w:rsid w:val="00D12751"/>
    <w:rsid w:val="00D131F8"/>
    <w:rsid w:val="00D13FB3"/>
    <w:rsid w:val="00D1470D"/>
    <w:rsid w:val="00D148FA"/>
    <w:rsid w:val="00D14C08"/>
    <w:rsid w:val="00D14D19"/>
    <w:rsid w:val="00D1516B"/>
    <w:rsid w:val="00D1621E"/>
    <w:rsid w:val="00D165C8"/>
    <w:rsid w:val="00D16A9C"/>
    <w:rsid w:val="00D17366"/>
    <w:rsid w:val="00D173C0"/>
    <w:rsid w:val="00D17770"/>
    <w:rsid w:val="00D17E85"/>
    <w:rsid w:val="00D202F0"/>
    <w:rsid w:val="00D2054E"/>
    <w:rsid w:val="00D21838"/>
    <w:rsid w:val="00D24100"/>
    <w:rsid w:val="00D25C0B"/>
    <w:rsid w:val="00D25E13"/>
    <w:rsid w:val="00D26242"/>
    <w:rsid w:val="00D26853"/>
    <w:rsid w:val="00D26C2A"/>
    <w:rsid w:val="00D26E56"/>
    <w:rsid w:val="00D26F47"/>
    <w:rsid w:val="00D27D76"/>
    <w:rsid w:val="00D3040D"/>
    <w:rsid w:val="00D31342"/>
    <w:rsid w:val="00D31898"/>
    <w:rsid w:val="00D31EC9"/>
    <w:rsid w:val="00D32529"/>
    <w:rsid w:val="00D325FD"/>
    <w:rsid w:val="00D32895"/>
    <w:rsid w:val="00D32938"/>
    <w:rsid w:val="00D32EAD"/>
    <w:rsid w:val="00D336F9"/>
    <w:rsid w:val="00D33E77"/>
    <w:rsid w:val="00D3428E"/>
    <w:rsid w:val="00D346A6"/>
    <w:rsid w:val="00D35BEE"/>
    <w:rsid w:val="00D36D95"/>
    <w:rsid w:val="00D36FD6"/>
    <w:rsid w:val="00D370B4"/>
    <w:rsid w:val="00D37394"/>
    <w:rsid w:val="00D37406"/>
    <w:rsid w:val="00D40017"/>
    <w:rsid w:val="00D401B7"/>
    <w:rsid w:val="00D40483"/>
    <w:rsid w:val="00D40717"/>
    <w:rsid w:val="00D409D8"/>
    <w:rsid w:val="00D4113A"/>
    <w:rsid w:val="00D41745"/>
    <w:rsid w:val="00D4191A"/>
    <w:rsid w:val="00D41D95"/>
    <w:rsid w:val="00D420AF"/>
    <w:rsid w:val="00D4260B"/>
    <w:rsid w:val="00D433D8"/>
    <w:rsid w:val="00D439F8"/>
    <w:rsid w:val="00D43B68"/>
    <w:rsid w:val="00D43BA4"/>
    <w:rsid w:val="00D43DD7"/>
    <w:rsid w:val="00D444EC"/>
    <w:rsid w:val="00D44C78"/>
    <w:rsid w:val="00D44ED6"/>
    <w:rsid w:val="00D45CE6"/>
    <w:rsid w:val="00D46329"/>
    <w:rsid w:val="00D46AC9"/>
    <w:rsid w:val="00D46B17"/>
    <w:rsid w:val="00D46C68"/>
    <w:rsid w:val="00D47751"/>
    <w:rsid w:val="00D47783"/>
    <w:rsid w:val="00D51111"/>
    <w:rsid w:val="00D519CF"/>
    <w:rsid w:val="00D52167"/>
    <w:rsid w:val="00D52A15"/>
    <w:rsid w:val="00D52CAB"/>
    <w:rsid w:val="00D530AA"/>
    <w:rsid w:val="00D53482"/>
    <w:rsid w:val="00D53768"/>
    <w:rsid w:val="00D53910"/>
    <w:rsid w:val="00D53E92"/>
    <w:rsid w:val="00D541CF"/>
    <w:rsid w:val="00D54757"/>
    <w:rsid w:val="00D548C6"/>
    <w:rsid w:val="00D551A6"/>
    <w:rsid w:val="00D557A2"/>
    <w:rsid w:val="00D60854"/>
    <w:rsid w:val="00D622C4"/>
    <w:rsid w:val="00D63869"/>
    <w:rsid w:val="00D63F9E"/>
    <w:rsid w:val="00D647E7"/>
    <w:rsid w:val="00D6485C"/>
    <w:rsid w:val="00D64E0C"/>
    <w:rsid w:val="00D64E5D"/>
    <w:rsid w:val="00D64FDC"/>
    <w:rsid w:val="00D653A2"/>
    <w:rsid w:val="00D66688"/>
    <w:rsid w:val="00D666E2"/>
    <w:rsid w:val="00D66F8C"/>
    <w:rsid w:val="00D716BD"/>
    <w:rsid w:val="00D72FDF"/>
    <w:rsid w:val="00D731F5"/>
    <w:rsid w:val="00D735A6"/>
    <w:rsid w:val="00D7397B"/>
    <w:rsid w:val="00D74497"/>
    <w:rsid w:val="00D745BA"/>
    <w:rsid w:val="00D7474A"/>
    <w:rsid w:val="00D77804"/>
    <w:rsid w:val="00D77E2F"/>
    <w:rsid w:val="00D80158"/>
    <w:rsid w:val="00D805B3"/>
    <w:rsid w:val="00D81305"/>
    <w:rsid w:val="00D81632"/>
    <w:rsid w:val="00D8165F"/>
    <w:rsid w:val="00D82588"/>
    <w:rsid w:val="00D8313F"/>
    <w:rsid w:val="00D8346F"/>
    <w:rsid w:val="00D85009"/>
    <w:rsid w:val="00D853ED"/>
    <w:rsid w:val="00D85B3E"/>
    <w:rsid w:val="00D85C5E"/>
    <w:rsid w:val="00D85F87"/>
    <w:rsid w:val="00D872EE"/>
    <w:rsid w:val="00D8752C"/>
    <w:rsid w:val="00D875B2"/>
    <w:rsid w:val="00D8786F"/>
    <w:rsid w:val="00D87ADF"/>
    <w:rsid w:val="00D87BA4"/>
    <w:rsid w:val="00D904B7"/>
    <w:rsid w:val="00D9068F"/>
    <w:rsid w:val="00D909D8"/>
    <w:rsid w:val="00D914FC"/>
    <w:rsid w:val="00D9161B"/>
    <w:rsid w:val="00D917CA"/>
    <w:rsid w:val="00D9215C"/>
    <w:rsid w:val="00D92369"/>
    <w:rsid w:val="00D929E2"/>
    <w:rsid w:val="00D92F56"/>
    <w:rsid w:val="00D9593A"/>
    <w:rsid w:val="00D95C4A"/>
    <w:rsid w:val="00D95DA9"/>
    <w:rsid w:val="00D97416"/>
    <w:rsid w:val="00D97992"/>
    <w:rsid w:val="00D97A9F"/>
    <w:rsid w:val="00D97E15"/>
    <w:rsid w:val="00D97FEA"/>
    <w:rsid w:val="00DA030C"/>
    <w:rsid w:val="00DA1060"/>
    <w:rsid w:val="00DA16FE"/>
    <w:rsid w:val="00DA1D03"/>
    <w:rsid w:val="00DA1F47"/>
    <w:rsid w:val="00DA2BAC"/>
    <w:rsid w:val="00DA2E55"/>
    <w:rsid w:val="00DA376F"/>
    <w:rsid w:val="00DA3A7E"/>
    <w:rsid w:val="00DA500F"/>
    <w:rsid w:val="00DA55BC"/>
    <w:rsid w:val="00DA6141"/>
    <w:rsid w:val="00DA64C7"/>
    <w:rsid w:val="00DA67B1"/>
    <w:rsid w:val="00DA6929"/>
    <w:rsid w:val="00DA6E73"/>
    <w:rsid w:val="00DA725E"/>
    <w:rsid w:val="00DA7D1E"/>
    <w:rsid w:val="00DB078B"/>
    <w:rsid w:val="00DB0946"/>
    <w:rsid w:val="00DB09BA"/>
    <w:rsid w:val="00DB0A7D"/>
    <w:rsid w:val="00DB0C98"/>
    <w:rsid w:val="00DB2AF9"/>
    <w:rsid w:val="00DB355A"/>
    <w:rsid w:val="00DB3D85"/>
    <w:rsid w:val="00DB4B71"/>
    <w:rsid w:val="00DB4E49"/>
    <w:rsid w:val="00DB5513"/>
    <w:rsid w:val="00DB603B"/>
    <w:rsid w:val="00DB6361"/>
    <w:rsid w:val="00DB7816"/>
    <w:rsid w:val="00DB7D46"/>
    <w:rsid w:val="00DC06B4"/>
    <w:rsid w:val="00DC0702"/>
    <w:rsid w:val="00DC0B3A"/>
    <w:rsid w:val="00DC10CA"/>
    <w:rsid w:val="00DC199B"/>
    <w:rsid w:val="00DC2072"/>
    <w:rsid w:val="00DC2805"/>
    <w:rsid w:val="00DC38D0"/>
    <w:rsid w:val="00DC3BCC"/>
    <w:rsid w:val="00DC4E61"/>
    <w:rsid w:val="00DC5E54"/>
    <w:rsid w:val="00DC6028"/>
    <w:rsid w:val="00DC6FD8"/>
    <w:rsid w:val="00DD010B"/>
    <w:rsid w:val="00DD05A3"/>
    <w:rsid w:val="00DD079E"/>
    <w:rsid w:val="00DD1F2F"/>
    <w:rsid w:val="00DD277C"/>
    <w:rsid w:val="00DD2837"/>
    <w:rsid w:val="00DD2F1E"/>
    <w:rsid w:val="00DD432B"/>
    <w:rsid w:val="00DD43AC"/>
    <w:rsid w:val="00DD4515"/>
    <w:rsid w:val="00DD495A"/>
    <w:rsid w:val="00DD4B2B"/>
    <w:rsid w:val="00DD4B38"/>
    <w:rsid w:val="00DD4FA5"/>
    <w:rsid w:val="00DD4FF2"/>
    <w:rsid w:val="00DD520E"/>
    <w:rsid w:val="00DD568D"/>
    <w:rsid w:val="00DD6854"/>
    <w:rsid w:val="00DD7C65"/>
    <w:rsid w:val="00DE03E5"/>
    <w:rsid w:val="00DE0EF1"/>
    <w:rsid w:val="00DE1E9C"/>
    <w:rsid w:val="00DE2748"/>
    <w:rsid w:val="00DE29BA"/>
    <w:rsid w:val="00DE2B69"/>
    <w:rsid w:val="00DE30E8"/>
    <w:rsid w:val="00DE451E"/>
    <w:rsid w:val="00DE4703"/>
    <w:rsid w:val="00DE4B9B"/>
    <w:rsid w:val="00DE5CD4"/>
    <w:rsid w:val="00DE5FAF"/>
    <w:rsid w:val="00DE63C7"/>
    <w:rsid w:val="00DE6C91"/>
    <w:rsid w:val="00DE706B"/>
    <w:rsid w:val="00DE71CE"/>
    <w:rsid w:val="00DE7A54"/>
    <w:rsid w:val="00DF0A82"/>
    <w:rsid w:val="00DF0E04"/>
    <w:rsid w:val="00DF0E25"/>
    <w:rsid w:val="00DF1FB6"/>
    <w:rsid w:val="00DF23B4"/>
    <w:rsid w:val="00DF2545"/>
    <w:rsid w:val="00DF2CCF"/>
    <w:rsid w:val="00DF3B6E"/>
    <w:rsid w:val="00DF4A56"/>
    <w:rsid w:val="00DF53D0"/>
    <w:rsid w:val="00DF5DA0"/>
    <w:rsid w:val="00DF6B56"/>
    <w:rsid w:val="00DF77AA"/>
    <w:rsid w:val="00DF7C43"/>
    <w:rsid w:val="00E0069F"/>
    <w:rsid w:val="00E00754"/>
    <w:rsid w:val="00E01302"/>
    <w:rsid w:val="00E02EA7"/>
    <w:rsid w:val="00E02EB5"/>
    <w:rsid w:val="00E02F4B"/>
    <w:rsid w:val="00E033A7"/>
    <w:rsid w:val="00E03F3D"/>
    <w:rsid w:val="00E04A0B"/>
    <w:rsid w:val="00E070BF"/>
    <w:rsid w:val="00E10A37"/>
    <w:rsid w:val="00E10B5D"/>
    <w:rsid w:val="00E1137C"/>
    <w:rsid w:val="00E1161D"/>
    <w:rsid w:val="00E11925"/>
    <w:rsid w:val="00E11A54"/>
    <w:rsid w:val="00E120CA"/>
    <w:rsid w:val="00E12BAD"/>
    <w:rsid w:val="00E1405B"/>
    <w:rsid w:val="00E1566B"/>
    <w:rsid w:val="00E16186"/>
    <w:rsid w:val="00E16CEF"/>
    <w:rsid w:val="00E172EB"/>
    <w:rsid w:val="00E2017B"/>
    <w:rsid w:val="00E2070E"/>
    <w:rsid w:val="00E20BB1"/>
    <w:rsid w:val="00E20BC6"/>
    <w:rsid w:val="00E20C3E"/>
    <w:rsid w:val="00E21666"/>
    <w:rsid w:val="00E219AA"/>
    <w:rsid w:val="00E21E5D"/>
    <w:rsid w:val="00E22002"/>
    <w:rsid w:val="00E223D2"/>
    <w:rsid w:val="00E225DF"/>
    <w:rsid w:val="00E226CC"/>
    <w:rsid w:val="00E2348A"/>
    <w:rsid w:val="00E24FDA"/>
    <w:rsid w:val="00E25588"/>
    <w:rsid w:val="00E25CFB"/>
    <w:rsid w:val="00E261E0"/>
    <w:rsid w:val="00E2691F"/>
    <w:rsid w:val="00E26D22"/>
    <w:rsid w:val="00E27D50"/>
    <w:rsid w:val="00E30178"/>
    <w:rsid w:val="00E3092A"/>
    <w:rsid w:val="00E312E9"/>
    <w:rsid w:val="00E31A04"/>
    <w:rsid w:val="00E31CD4"/>
    <w:rsid w:val="00E325CC"/>
    <w:rsid w:val="00E3336F"/>
    <w:rsid w:val="00E333B1"/>
    <w:rsid w:val="00E33480"/>
    <w:rsid w:val="00E33678"/>
    <w:rsid w:val="00E341F9"/>
    <w:rsid w:val="00E34C97"/>
    <w:rsid w:val="00E360F0"/>
    <w:rsid w:val="00E40B43"/>
    <w:rsid w:val="00E41752"/>
    <w:rsid w:val="00E42D33"/>
    <w:rsid w:val="00E42DA1"/>
    <w:rsid w:val="00E43F6D"/>
    <w:rsid w:val="00E4430F"/>
    <w:rsid w:val="00E44469"/>
    <w:rsid w:val="00E45714"/>
    <w:rsid w:val="00E45787"/>
    <w:rsid w:val="00E458A7"/>
    <w:rsid w:val="00E4596D"/>
    <w:rsid w:val="00E467D9"/>
    <w:rsid w:val="00E46D1E"/>
    <w:rsid w:val="00E46D39"/>
    <w:rsid w:val="00E46DE2"/>
    <w:rsid w:val="00E46E43"/>
    <w:rsid w:val="00E46F97"/>
    <w:rsid w:val="00E479AD"/>
    <w:rsid w:val="00E500BB"/>
    <w:rsid w:val="00E5103C"/>
    <w:rsid w:val="00E51927"/>
    <w:rsid w:val="00E51939"/>
    <w:rsid w:val="00E51A26"/>
    <w:rsid w:val="00E53663"/>
    <w:rsid w:val="00E55698"/>
    <w:rsid w:val="00E55701"/>
    <w:rsid w:val="00E557C2"/>
    <w:rsid w:val="00E57434"/>
    <w:rsid w:val="00E601B2"/>
    <w:rsid w:val="00E602E6"/>
    <w:rsid w:val="00E6043F"/>
    <w:rsid w:val="00E60F10"/>
    <w:rsid w:val="00E6115D"/>
    <w:rsid w:val="00E618FA"/>
    <w:rsid w:val="00E61BD4"/>
    <w:rsid w:val="00E61FCE"/>
    <w:rsid w:val="00E6236F"/>
    <w:rsid w:val="00E62569"/>
    <w:rsid w:val="00E635E8"/>
    <w:rsid w:val="00E64CF7"/>
    <w:rsid w:val="00E66A93"/>
    <w:rsid w:val="00E66C13"/>
    <w:rsid w:val="00E66CD4"/>
    <w:rsid w:val="00E6752F"/>
    <w:rsid w:val="00E67844"/>
    <w:rsid w:val="00E7038A"/>
    <w:rsid w:val="00E71211"/>
    <w:rsid w:val="00E71670"/>
    <w:rsid w:val="00E71EBF"/>
    <w:rsid w:val="00E72E63"/>
    <w:rsid w:val="00E72F01"/>
    <w:rsid w:val="00E733BD"/>
    <w:rsid w:val="00E74750"/>
    <w:rsid w:val="00E75174"/>
    <w:rsid w:val="00E760F1"/>
    <w:rsid w:val="00E77440"/>
    <w:rsid w:val="00E801CD"/>
    <w:rsid w:val="00E80BAD"/>
    <w:rsid w:val="00E813D6"/>
    <w:rsid w:val="00E84387"/>
    <w:rsid w:val="00E848F4"/>
    <w:rsid w:val="00E850A2"/>
    <w:rsid w:val="00E850DA"/>
    <w:rsid w:val="00E85146"/>
    <w:rsid w:val="00E85278"/>
    <w:rsid w:val="00E85E54"/>
    <w:rsid w:val="00E85EDA"/>
    <w:rsid w:val="00E86437"/>
    <w:rsid w:val="00E865E9"/>
    <w:rsid w:val="00E86927"/>
    <w:rsid w:val="00E86A9F"/>
    <w:rsid w:val="00E871E9"/>
    <w:rsid w:val="00E874FC"/>
    <w:rsid w:val="00E87E23"/>
    <w:rsid w:val="00E90A3E"/>
    <w:rsid w:val="00E91ACD"/>
    <w:rsid w:val="00E91DE0"/>
    <w:rsid w:val="00E9248E"/>
    <w:rsid w:val="00E925D6"/>
    <w:rsid w:val="00E928A9"/>
    <w:rsid w:val="00E92B62"/>
    <w:rsid w:val="00E93299"/>
    <w:rsid w:val="00E939F2"/>
    <w:rsid w:val="00E93AD0"/>
    <w:rsid w:val="00E93E31"/>
    <w:rsid w:val="00E9412E"/>
    <w:rsid w:val="00E942E0"/>
    <w:rsid w:val="00E947FA"/>
    <w:rsid w:val="00E94D57"/>
    <w:rsid w:val="00E9531C"/>
    <w:rsid w:val="00E96904"/>
    <w:rsid w:val="00E96FF1"/>
    <w:rsid w:val="00E97B25"/>
    <w:rsid w:val="00E97CA0"/>
    <w:rsid w:val="00EA0291"/>
    <w:rsid w:val="00EA0B12"/>
    <w:rsid w:val="00EA115E"/>
    <w:rsid w:val="00EA23E6"/>
    <w:rsid w:val="00EA2950"/>
    <w:rsid w:val="00EA2EF6"/>
    <w:rsid w:val="00EA3182"/>
    <w:rsid w:val="00EA3C2A"/>
    <w:rsid w:val="00EA4294"/>
    <w:rsid w:val="00EA45F4"/>
    <w:rsid w:val="00EA490E"/>
    <w:rsid w:val="00EA581C"/>
    <w:rsid w:val="00EA5CE4"/>
    <w:rsid w:val="00EA6C67"/>
    <w:rsid w:val="00EA736C"/>
    <w:rsid w:val="00EA7738"/>
    <w:rsid w:val="00EA77E8"/>
    <w:rsid w:val="00EA79FF"/>
    <w:rsid w:val="00EA7BDE"/>
    <w:rsid w:val="00EA7CA4"/>
    <w:rsid w:val="00EB0224"/>
    <w:rsid w:val="00EB04B1"/>
    <w:rsid w:val="00EB06F1"/>
    <w:rsid w:val="00EB18CA"/>
    <w:rsid w:val="00EB1950"/>
    <w:rsid w:val="00EB1B93"/>
    <w:rsid w:val="00EB22B3"/>
    <w:rsid w:val="00EB295E"/>
    <w:rsid w:val="00EB30B7"/>
    <w:rsid w:val="00EB3280"/>
    <w:rsid w:val="00EB38EC"/>
    <w:rsid w:val="00EB41D1"/>
    <w:rsid w:val="00EB42B2"/>
    <w:rsid w:val="00EB54AC"/>
    <w:rsid w:val="00EB6190"/>
    <w:rsid w:val="00EB644E"/>
    <w:rsid w:val="00EB673A"/>
    <w:rsid w:val="00EB774B"/>
    <w:rsid w:val="00EB7F83"/>
    <w:rsid w:val="00EC0FBB"/>
    <w:rsid w:val="00EC12EF"/>
    <w:rsid w:val="00EC2519"/>
    <w:rsid w:val="00EC2CEE"/>
    <w:rsid w:val="00EC3169"/>
    <w:rsid w:val="00EC4207"/>
    <w:rsid w:val="00EC4825"/>
    <w:rsid w:val="00EC4B04"/>
    <w:rsid w:val="00EC5A7E"/>
    <w:rsid w:val="00EC5E6A"/>
    <w:rsid w:val="00EC6FE8"/>
    <w:rsid w:val="00EC7843"/>
    <w:rsid w:val="00EC7C09"/>
    <w:rsid w:val="00ED02AD"/>
    <w:rsid w:val="00ED030E"/>
    <w:rsid w:val="00ED119E"/>
    <w:rsid w:val="00ED12EF"/>
    <w:rsid w:val="00ED24AB"/>
    <w:rsid w:val="00ED2607"/>
    <w:rsid w:val="00ED26A7"/>
    <w:rsid w:val="00ED28A8"/>
    <w:rsid w:val="00ED3209"/>
    <w:rsid w:val="00ED3450"/>
    <w:rsid w:val="00ED39D3"/>
    <w:rsid w:val="00ED4460"/>
    <w:rsid w:val="00ED51A5"/>
    <w:rsid w:val="00ED5BD0"/>
    <w:rsid w:val="00ED6690"/>
    <w:rsid w:val="00ED6855"/>
    <w:rsid w:val="00ED6B05"/>
    <w:rsid w:val="00ED6ED9"/>
    <w:rsid w:val="00ED717C"/>
    <w:rsid w:val="00ED7762"/>
    <w:rsid w:val="00ED7B65"/>
    <w:rsid w:val="00EE0CF7"/>
    <w:rsid w:val="00EE2772"/>
    <w:rsid w:val="00EE3812"/>
    <w:rsid w:val="00EE3FA6"/>
    <w:rsid w:val="00EE404E"/>
    <w:rsid w:val="00EE47B3"/>
    <w:rsid w:val="00EE57C7"/>
    <w:rsid w:val="00EE5B05"/>
    <w:rsid w:val="00EE6A80"/>
    <w:rsid w:val="00EE6BD8"/>
    <w:rsid w:val="00EE6CED"/>
    <w:rsid w:val="00EE732D"/>
    <w:rsid w:val="00EF0BB7"/>
    <w:rsid w:val="00EF1134"/>
    <w:rsid w:val="00EF16A2"/>
    <w:rsid w:val="00EF171D"/>
    <w:rsid w:val="00EF1B50"/>
    <w:rsid w:val="00EF1FC9"/>
    <w:rsid w:val="00EF4808"/>
    <w:rsid w:val="00EF7358"/>
    <w:rsid w:val="00EF7D4A"/>
    <w:rsid w:val="00F005E6"/>
    <w:rsid w:val="00F00B83"/>
    <w:rsid w:val="00F00CA8"/>
    <w:rsid w:val="00F01308"/>
    <w:rsid w:val="00F017F1"/>
    <w:rsid w:val="00F020B0"/>
    <w:rsid w:val="00F029F5"/>
    <w:rsid w:val="00F03D82"/>
    <w:rsid w:val="00F03E51"/>
    <w:rsid w:val="00F043A8"/>
    <w:rsid w:val="00F04A1F"/>
    <w:rsid w:val="00F04BA3"/>
    <w:rsid w:val="00F04BE8"/>
    <w:rsid w:val="00F04FDB"/>
    <w:rsid w:val="00F05C3F"/>
    <w:rsid w:val="00F0639E"/>
    <w:rsid w:val="00F07A21"/>
    <w:rsid w:val="00F11241"/>
    <w:rsid w:val="00F11379"/>
    <w:rsid w:val="00F11AB3"/>
    <w:rsid w:val="00F136D8"/>
    <w:rsid w:val="00F139DC"/>
    <w:rsid w:val="00F13B63"/>
    <w:rsid w:val="00F13BBB"/>
    <w:rsid w:val="00F13CE6"/>
    <w:rsid w:val="00F14500"/>
    <w:rsid w:val="00F14E71"/>
    <w:rsid w:val="00F152F2"/>
    <w:rsid w:val="00F1575C"/>
    <w:rsid w:val="00F15BEB"/>
    <w:rsid w:val="00F15E18"/>
    <w:rsid w:val="00F15EC5"/>
    <w:rsid w:val="00F166AC"/>
    <w:rsid w:val="00F1701C"/>
    <w:rsid w:val="00F174A0"/>
    <w:rsid w:val="00F20184"/>
    <w:rsid w:val="00F207A0"/>
    <w:rsid w:val="00F20980"/>
    <w:rsid w:val="00F20E21"/>
    <w:rsid w:val="00F20E94"/>
    <w:rsid w:val="00F21AB6"/>
    <w:rsid w:val="00F22220"/>
    <w:rsid w:val="00F2299F"/>
    <w:rsid w:val="00F23F6D"/>
    <w:rsid w:val="00F2453D"/>
    <w:rsid w:val="00F24565"/>
    <w:rsid w:val="00F24CB1"/>
    <w:rsid w:val="00F257DD"/>
    <w:rsid w:val="00F25B72"/>
    <w:rsid w:val="00F260DB"/>
    <w:rsid w:val="00F261E9"/>
    <w:rsid w:val="00F2629A"/>
    <w:rsid w:val="00F26465"/>
    <w:rsid w:val="00F26847"/>
    <w:rsid w:val="00F2703E"/>
    <w:rsid w:val="00F272E5"/>
    <w:rsid w:val="00F275B1"/>
    <w:rsid w:val="00F277C2"/>
    <w:rsid w:val="00F27CE4"/>
    <w:rsid w:val="00F30693"/>
    <w:rsid w:val="00F30779"/>
    <w:rsid w:val="00F30F81"/>
    <w:rsid w:val="00F31AE3"/>
    <w:rsid w:val="00F31CB2"/>
    <w:rsid w:val="00F31FDC"/>
    <w:rsid w:val="00F32781"/>
    <w:rsid w:val="00F32A29"/>
    <w:rsid w:val="00F32C77"/>
    <w:rsid w:val="00F32E3D"/>
    <w:rsid w:val="00F32F98"/>
    <w:rsid w:val="00F33887"/>
    <w:rsid w:val="00F339DB"/>
    <w:rsid w:val="00F33BD5"/>
    <w:rsid w:val="00F342C1"/>
    <w:rsid w:val="00F34348"/>
    <w:rsid w:val="00F34CC0"/>
    <w:rsid w:val="00F361A6"/>
    <w:rsid w:val="00F3636D"/>
    <w:rsid w:val="00F371D4"/>
    <w:rsid w:val="00F37734"/>
    <w:rsid w:val="00F379B1"/>
    <w:rsid w:val="00F4093E"/>
    <w:rsid w:val="00F423F5"/>
    <w:rsid w:val="00F42C7A"/>
    <w:rsid w:val="00F4391B"/>
    <w:rsid w:val="00F440B1"/>
    <w:rsid w:val="00F4413C"/>
    <w:rsid w:val="00F44625"/>
    <w:rsid w:val="00F461C2"/>
    <w:rsid w:val="00F4722B"/>
    <w:rsid w:val="00F47958"/>
    <w:rsid w:val="00F47969"/>
    <w:rsid w:val="00F47DC1"/>
    <w:rsid w:val="00F503A0"/>
    <w:rsid w:val="00F510A9"/>
    <w:rsid w:val="00F535B2"/>
    <w:rsid w:val="00F53686"/>
    <w:rsid w:val="00F54361"/>
    <w:rsid w:val="00F5437A"/>
    <w:rsid w:val="00F553BC"/>
    <w:rsid w:val="00F56D25"/>
    <w:rsid w:val="00F56DEF"/>
    <w:rsid w:val="00F579E4"/>
    <w:rsid w:val="00F601D6"/>
    <w:rsid w:val="00F60F80"/>
    <w:rsid w:val="00F61538"/>
    <w:rsid w:val="00F61C5A"/>
    <w:rsid w:val="00F61F37"/>
    <w:rsid w:val="00F62081"/>
    <w:rsid w:val="00F62896"/>
    <w:rsid w:val="00F62B67"/>
    <w:rsid w:val="00F62E40"/>
    <w:rsid w:val="00F62ECF"/>
    <w:rsid w:val="00F63A29"/>
    <w:rsid w:val="00F650A0"/>
    <w:rsid w:val="00F651DA"/>
    <w:rsid w:val="00F6556D"/>
    <w:rsid w:val="00F6561A"/>
    <w:rsid w:val="00F65B9D"/>
    <w:rsid w:val="00F66666"/>
    <w:rsid w:val="00F6760F"/>
    <w:rsid w:val="00F677BF"/>
    <w:rsid w:val="00F70548"/>
    <w:rsid w:val="00F7161F"/>
    <w:rsid w:val="00F71A60"/>
    <w:rsid w:val="00F72171"/>
    <w:rsid w:val="00F721A9"/>
    <w:rsid w:val="00F721E4"/>
    <w:rsid w:val="00F7295E"/>
    <w:rsid w:val="00F72A17"/>
    <w:rsid w:val="00F72BF7"/>
    <w:rsid w:val="00F72D78"/>
    <w:rsid w:val="00F72DC1"/>
    <w:rsid w:val="00F72EE9"/>
    <w:rsid w:val="00F73224"/>
    <w:rsid w:val="00F74BDF"/>
    <w:rsid w:val="00F763D9"/>
    <w:rsid w:val="00F766CA"/>
    <w:rsid w:val="00F7685E"/>
    <w:rsid w:val="00F76D14"/>
    <w:rsid w:val="00F771FA"/>
    <w:rsid w:val="00F81009"/>
    <w:rsid w:val="00F8225C"/>
    <w:rsid w:val="00F82A06"/>
    <w:rsid w:val="00F83282"/>
    <w:rsid w:val="00F833C0"/>
    <w:rsid w:val="00F83808"/>
    <w:rsid w:val="00F84C47"/>
    <w:rsid w:val="00F85463"/>
    <w:rsid w:val="00F85686"/>
    <w:rsid w:val="00F85715"/>
    <w:rsid w:val="00F8591C"/>
    <w:rsid w:val="00F85C61"/>
    <w:rsid w:val="00F86202"/>
    <w:rsid w:val="00F86B92"/>
    <w:rsid w:val="00F8717D"/>
    <w:rsid w:val="00F87574"/>
    <w:rsid w:val="00F87617"/>
    <w:rsid w:val="00F87E2C"/>
    <w:rsid w:val="00F90AD4"/>
    <w:rsid w:val="00F91635"/>
    <w:rsid w:val="00F92EF2"/>
    <w:rsid w:val="00F933CC"/>
    <w:rsid w:val="00F938C8"/>
    <w:rsid w:val="00F93EFF"/>
    <w:rsid w:val="00F944C6"/>
    <w:rsid w:val="00F9493E"/>
    <w:rsid w:val="00F94C8C"/>
    <w:rsid w:val="00F94EB0"/>
    <w:rsid w:val="00FA0010"/>
    <w:rsid w:val="00FA0155"/>
    <w:rsid w:val="00FA0852"/>
    <w:rsid w:val="00FA139B"/>
    <w:rsid w:val="00FA1DC7"/>
    <w:rsid w:val="00FA3104"/>
    <w:rsid w:val="00FA36FC"/>
    <w:rsid w:val="00FA3ED8"/>
    <w:rsid w:val="00FA50F9"/>
    <w:rsid w:val="00FA5234"/>
    <w:rsid w:val="00FA5DB5"/>
    <w:rsid w:val="00FA5FDD"/>
    <w:rsid w:val="00FA7623"/>
    <w:rsid w:val="00FA7F6D"/>
    <w:rsid w:val="00FB008D"/>
    <w:rsid w:val="00FB064E"/>
    <w:rsid w:val="00FB135F"/>
    <w:rsid w:val="00FB1FB5"/>
    <w:rsid w:val="00FB2721"/>
    <w:rsid w:val="00FB38B4"/>
    <w:rsid w:val="00FB4152"/>
    <w:rsid w:val="00FB46C2"/>
    <w:rsid w:val="00FB48DA"/>
    <w:rsid w:val="00FB49EC"/>
    <w:rsid w:val="00FB49ED"/>
    <w:rsid w:val="00FB4D97"/>
    <w:rsid w:val="00FB4FB2"/>
    <w:rsid w:val="00FB5473"/>
    <w:rsid w:val="00FB60F5"/>
    <w:rsid w:val="00FC0284"/>
    <w:rsid w:val="00FC0622"/>
    <w:rsid w:val="00FC0A0F"/>
    <w:rsid w:val="00FC0F29"/>
    <w:rsid w:val="00FC16A8"/>
    <w:rsid w:val="00FC1791"/>
    <w:rsid w:val="00FC2242"/>
    <w:rsid w:val="00FC4674"/>
    <w:rsid w:val="00FC47B9"/>
    <w:rsid w:val="00FC4AA5"/>
    <w:rsid w:val="00FC51D7"/>
    <w:rsid w:val="00FC5E88"/>
    <w:rsid w:val="00FC5EC3"/>
    <w:rsid w:val="00FC5EE0"/>
    <w:rsid w:val="00FC5F22"/>
    <w:rsid w:val="00FC63A9"/>
    <w:rsid w:val="00FC63C3"/>
    <w:rsid w:val="00FC684A"/>
    <w:rsid w:val="00FC6AF0"/>
    <w:rsid w:val="00FD081B"/>
    <w:rsid w:val="00FD0B53"/>
    <w:rsid w:val="00FD0E8D"/>
    <w:rsid w:val="00FD0FFD"/>
    <w:rsid w:val="00FD10CC"/>
    <w:rsid w:val="00FD2037"/>
    <w:rsid w:val="00FD27D7"/>
    <w:rsid w:val="00FD3D3E"/>
    <w:rsid w:val="00FD4235"/>
    <w:rsid w:val="00FD4445"/>
    <w:rsid w:val="00FD4C68"/>
    <w:rsid w:val="00FD5C55"/>
    <w:rsid w:val="00FD6304"/>
    <w:rsid w:val="00FD65D5"/>
    <w:rsid w:val="00FD6D4C"/>
    <w:rsid w:val="00FD6F90"/>
    <w:rsid w:val="00FD70ED"/>
    <w:rsid w:val="00FD7FCF"/>
    <w:rsid w:val="00FE073B"/>
    <w:rsid w:val="00FE113D"/>
    <w:rsid w:val="00FE1E47"/>
    <w:rsid w:val="00FE1E49"/>
    <w:rsid w:val="00FE1EC2"/>
    <w:rsid w:val="00FE2065"/>
    <w:rsid w:val="00FE25DB"/>
    <w:rsid w:val="00FE2CE1"/>
    <w:rsid w:val="00FE365F"/>
    <w:rsid w:val="00FE3C09"/>
    <w:rsid w:val="00FE3DE9"/>
    <w:rsid w:val="00FE4107"/>
    <w:rsid w:val="00FE5010"/>
    <w:rsid w:val="00FE50F1"/>
    <w:rsid w:val="00FE5240"/>
    <w:rsid w:val="00FE5290"/>
    <w:rsid w:val="00FE574A"/>
    <w:rsid w:val="00FE5EB7"/>
    <w:rsid w:val="00FE6279"/>
    <w:rsid w:val="00FE7122"/>
    <w:rsid w:val="00FF00FA"/>
    <w:rsid w:val="00FF18F6"/>
    <w:rsid w:val="00FF3595"/>
    <w:rsid w:val="00FF4BA8"/>
    <w:rsid w:val="00FF58E2"/>
    <w:rsid w:val="00FF5AA5"/>
    <w:rsid w:val="00FF5C40"/>
    <w:rsid w:val="00FF611D"/>
    <w:rsid w:val="00FF73B7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55643C"/>
  <w15:chartTrackingRefBased/>
  <w15:docId w15:val="{C81DCEAF-43DA-4F43-B56C-5CFEAF8B1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D68D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779B8"/>
    <w:pPr>
      <w:keepNext/>
      <w:jc w:val="center"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779B8"/>
    <w:pPr>
      <w:keepNext/>
      <w:outlineLvl w:val="1"/>
    </w:pPr>
    <w:rPr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154E0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45466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779B8"/>
    <w:pPr>
      <w:keepNext/>
      <w:jc w:val="center"/>
      <w:outlineLvl w:val="4"/>
    </w:pPr>
    <w:rPr>
      <w:b/>
      <w:bCs/>
      <w:sz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4546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45466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45466E"/>
    <w:p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5466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666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rsid w:val="00154E0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331296"/>
  </w:style>
  <w:style w:type="paragraph" w:styleId="Nagwek">
    <w:name w:val="header"/>
    <w:basedOn w:val="Normalny"/>
    <w:link w:val="NagwekZnak"/>
    <w:rsid w:val="00377723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dymka">
    <w:name w:val="Balloon Text"/>
    <w:basedOn w:val="Normalny"/>
    <w:link w:val="TekstdymkaZnak"/>
    <w:semiHidden/>
    <w:rsid w:val="00377723"/>
    <w:rPr>
      <w:rFonts w:ascii="Tahoma" w:hAnsi="Tahoma"/>
      <w:sz w:val="16"/>
      <w:szCs w:val="16"/>
      <w:lang w:val="x-none" w:eastAsia="x-none"/>
    </w:rPr>
  </w:style>
  <w:style w:type="character" w:styleId="Odwoaniedokomentarza">
    <w:name w:val="annotation reference"/>
    <w:semiHidden/>
    <w:rsid w:val="00901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012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12ED"/>
    <w:rPr>
      <w:b/>
      <w:bCs/>
      <w:lang w:val="x-none" w:eastAsia="x-none"/>
    </w:rPr>
  </w:style>
  <w:style w:type="paragraph" w:styleId="NormalnyWeb">
    <w:name w:val="Normal (Web)"/>
    <w:basedOn w:val="Normalny"/>
    <w:rsid w:val="0063127D"/>
    <w:pPr>
      <w:spacing w:before="100" w:beforeAutospacing="1" w:after="119"/>
    </w:pPr>
  </w:style>
  <w:style w:type="paragraph" w:styleId="Tekstprzypisukocowego">
    <w:name w:val="endnote text"/>
    <w:basedOn w:val="Normalny"/>
    <w:link w:val="TekstprzypisukocowegoZnak"/>
    <w:semiHidden/>
    <w:rsid w:val="00D11F10"/>
    <w:rPr>
      <w:sz w:val="20"/>
      <w:szCs w:val="20"/>
    </w:rPr>
  </w:style>
  <w:style w:type="character" w:styleId="Odwoanieprzypisukocowego">
    <w:name w:val="endnote reference"/>
    <w:semiHidden/>
    <w:rsid w:val="00D11F10"/>
    <w:rPr>
      <w:vertAlign w:val="superscript"/>
    </w:rPr>
  </w:style>
  <w:style w:type="paragraph" w:customStyle="1" w:styleId="Tekstpodstawowy31">
    <w:name w:val="Tekst podstawowy 31"/>
    <w:basedOn w:val="Normalny"/>
    <w:rsid w:val="00336ED7"/>
    <w:pPr>
      <w:overflowPunct w:val="0"/>
      <w:autoSpaceDE w:val="0"/>
      <w:autoSpaceDN w:val="0"/>
      <w:adjustRightInd w:val="0"/>
      <w:ind w:right="-141"/>
      <w:jc w:val="both"/>
    </w:pPr>
    <w:rPr>
      <w:szCs w:val="20"/>
    </w:rPr>
  </w:style>
  <w:style w:type="character" w:customStyle="1" w:styleId="Nagwek3Znak">
    <w:name w:val="Nagłówek 3 Znak"/>
    <w:link w:val="Nagwek3"/>
    <w:rsid w:val="002B1D13"/>
    <w:rPr>
      <w:rFonts w:ascii="Arial" w:hAnsi="Arial" w:cs="Arial"/>
      <w:b/>
      <w:bCs/>
      <w:sz w:val="26"/>
      <w:szCs w:val="26"/>
    </w:rPr>
  </w:style>
  <w:style w:type="paragraph" w:styleId="Bezodstpw">
    <w:name w:val="No Spacing"/>
    <w:qFormat/>
    <w:rsid w:val="00E2348A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F503A0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numbering" w:customStyle="1" w:styleId="WW8Num1">
    <w:name w:val="WW8Num1"/>
    <w:basedOn w:val="Bezlisty"/>
    <w:rsid w:val="00F503A0"/>
    <w:pPr>
      <w:numPr>
        <w:numId w:val="1"/>
      </w:numPr>
    </w:pPr>
  </w:style>
  <w:style w:type="numbering" w:customStyle="1" w:styleId="WW8Num2">
    <w:name w:val="WW8Num2"/>
    <w:basedOn w:val="Bezlisty"/>
    <w:rsid w:val="00F503A0"/>
    <w:pPr>
      <w:numPr>
        <w:numId w:val="2"/>
      </w:numPr>
    </w:pPr>
  </w:style>
  <w:style w:type="numbering" w:customStyle="1" w:styleId="Bezlisty1">
    <w:name w:val="Bez listy1"/>
    <w:next w:val="Bezlisty"/>
    <w:uiPriority w:val="99"/>
    <w:semiHidden/>
    <w:unhideWhenUsed/>
    <w:rsid w:val="00CF3E98"/>
  </w:style>
  <w:style w:type="character" w:customStyle="1" w:styleId="Nagwek1Znak">
    <w:name w:val="Nagłówek 1 Znak"/>
    <w:link w:val="Nagwek1"/>
    <w:rsid w:val="00CF3E98"/>
    <w:rPr>
      <w:sz w:val="28"/>
      <w:szCs w:val="24"/>
    </w:rPr>
  </w:style>
  <w:style w:type="character" w:customStyle="1" w:styleId="Nagwek2Znak">
    <w:name w:val="Nagłówek 2 Znak"/>
    <w:link w:val="Nagwek2"/>
    <w:rsid w:val="00CF3E98"/>
    <w:rPr>
      <w:sz w:val="28"/>
      <w:szCs w:val="24"/>
    </w:rPr>
  </w:style>
  <w:style w:type="character" w:customStyle="1" w:styleId="Nagwek5Znak">
    <w:name w:val="Nagłówek 5 Znak"/>
    <w:link w:val="Nagwek5"/>
    <w:rsid w:val="00CF3E98"/>
    <w:rPr>
      <w:b/>
      <w:bCs/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CF3E98"/>
  </w:style>
  <w:style w:type="character" w:customStyle="1" w:styleId="NagwekZnak">
    <w:name w:val="Nagłówek Znak"/>
    <w:link w:val="Nagwek"/>
    <w:rsid w:val="00CF3E98"/>
    <w:rPr>
      <w:sz w:val="24"/>
      <w:szCs w:val="24"/>
    </w:rPr>
  </w:style>
  <w:style w:type="character" w:customStyle="1" w:styleId="StopkaZnak">
    <w:name w:val="Stopka Znak"/>
    <w:link w:val="Stopka"/>
    <w:rsid w:val="00CF3E98"/>
    <w:rPr>
      <w:sz w:val="24"/>
      <w:szCs w:val="24"/>
    </w:rPr>
  </w:style>
  <w:style w:type="character" w:customStyle="1" w:styleId="TekstprzypisukocowegoZnak">
    <w:name w:val="Tekst przypisu końcowego Znak"/>
    <w:link w:val="Tekstprzypisukocowego"/>
    <w:semiHidden/>
    <w:rsid w:val="00CF3E98"/>
  </w:style>
  <w:style w:type="paragraph" w:styleId="Tekstpodstawowy">
    <w:name w:val="Body Text"/>
    <w:basedOn w:val="Normalny"/>
    <w:link w:val="TekstpodstawowyZnak"/>
    <w:unhideWhenUsed/>
    <w:rsid w:val="00CF3E98"/>
    <w:pPr>
      <w:suppressAutoHyphens/>
      <w:spacing w:after="120"/>
    </w:pPr>
    <w:rPr>
      <w:lang w:val="x-none" w:eastAsia="ar-SA"/>
    </w:rPr>
  </w:style>
  <w:style w:type="character" w:customStyle="1" w:styleId="TekstpodstawowyZnak">
    <w:name w:val="Tekst podstawowy Znak"/>
    <w:link w:val="Tekstpodstawowy"/>
    <w:rsid w:val="00CF3E98"/>
    <w:rPr>
      <w:sz w:val="24"/>
      <w:szCs w:val="24"/>
      <w:lang w:eastAsia="ar-SA"/>
    </w:rPr>
  </w:style>
  <w:style w:type="paragraph" w:styleId="Lista">
    <w:name w:val="List"/>
    <w:basedOn w:val="Tekstpodstawowy"/>
    <w:unhideWhenUsed/>
    <w:rsid w:val="00CF3E98"/>
    <w:rPr>
      <w:rFonts w:cs="Tahoma"/>
    </w:rPr>
  </w:style>
  <w:style w:type="character" w:customStyle="1" w:styleId="TekstdymkaZnak">
    <w:name w:val="Tekst dymka Znak"/>
    <w:link w:val="Tekstdymka"/>
    <w:semiHidden/>
    <w:rsid w:val="00CF3E98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CF3E98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F3E98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CF3E98"/>
    <w:pPr>
      <w:suppressLineNumbers/>
      <w:suppressAutoHyphens/>
    </w:pPr>
    <w:rPr>
      <w:rFonts w:cs="Tahoma"/>
      <w:lang w:eastAsia="ar-SA"/>
    </w:rPr>
  </w:style>
  <w:style w:type="paragraph" w:customStyle="1" w:styleId="Tekstkomentarza1">
    <w:name w:val="Tekst komentarza1"/>
    <w:basedOn w:val="Normalny"/>
    <w:rsid w:val="00CF3E98"/>
    <w:pPr>
      <w:suppressAutoHyphens/>
    </w:pPr>
    <w:rPr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F3E98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CF3E98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F3E98"/>
  </w:style>
  <w:style w:type="character" w:customStyle="1" w:styleId="WW8Num4z1">
    <w:name w:val="WW8Num4z1"/>
    <w:rsid w:val="00CF3E98"/>
    <w:rPr>
      <w:b/>
      <w:bCs w:val="0"/>
    </w:rPr>
  </w:style>
  <w:style w:type="character" w:customStyle="1" w:styleId="WW8Num5z0">
    <w:name w:val="WW8Num5z0"/>
    <w:rsid w:val="00CF3E98"/>
    <w:rPr>
      <w:rFonts w:ascii="Times New Roman" w:hAnsi="Times New Roman" w:cs="Times New Roman" w:hint="default"/>
    </w:rPr>
  </w:style>
  <w:style w:type="character" w:customStyle="1" w:styleId="Absatz-Standardschriftart">
    <w:name w:val="Absatz-Standardschriftart"/>
    <w:rsid w:val="00CF3E98"/>
  </w:style>
  <w:style w:type="character" w:customStyle="1" w:styleId="WW8Num7z0">
    <w:name w:val="WW8Num7z0"/>
    <w:rsid w:val="00CF3E98"/>
    <w:rPr>
      <w:rFonts w:ascii="Wingdings" w:hAnsi="Wingdings" w:hint="default"/>
    </w:rPr>
  </w:style>
  <w:style w:type="character" w:customStyle="1" w:styleId="WW-Absatz-Standardschriftart">
    <w:name w:val="WW-Absatz-Standardschriftart"/>
    <w:rsid w:val="00CF3E98"/>
  </w:style>
  <w:style w:type="character" w:customStyle="1" w:styleId="WW-Absatz-Standardschriftart1">
    <w:name w:val="WW-Absatz-Standardschriftart1"/>
    <w:rsid w:val="00CF3E98"/>
  </w:style>
  <w:style w:type="character" w:customStyle="1" w:styleId="WW-Absatz-Standardschriftart11">
    <w:name w:val="WW-Absatz-Standardschriftart11"/>
    <w:rsid w:val="00CF3E98"/>
  </w:style>
  <w:style w:type="character" w:customStyle="1" w:styleId="WW-Absatz-Standardschriftart111">
    <w:name w:val="WW-Absatz-Standardschriftart111"/>
    <w:rsid w:val="00CF3E98"/>
  </w:style>
  <w:style w:type="character" w:customStyle="1" w:styleId="WW-Absatz-Standardschriftart1111">
    <w:name w:val="WW-Absatz-Standardschriftart1111"/>
    <w:rsid w:val="00CF3E98"/>
  </w:style>
  <w:style w:type="character" w:customStyle="1" w:styleId="WW-Absatz-Standardschriftart11111">
    <w:name w:val="WW-Absatz-Standardschriftart11111"/>
    <w:rsid w:val="00CF3E98"/>
  </w:style>
  <w:style w:type="character" w:customStyle="1" w:styleId="WW8Num6z0">
    <w:name w:val="WW8Num6z0"/>
    <w:rsid w:val="00CF3E98"/>
    <w:rPr>
      <w:rFonts w:ascii="Times New Roman" w:hAnsi="Times New Roman" w:cs="Times New Roman" w:hint="default"/>
    </w:rPr>
  </w:style>
  <w:style w:type="character" w:customStyle="1" w:styleId="WW-Absatz-Standardschriftart111111">
    <w:name w:val="WW-Absatz-Standardschriftart111111"/>
    <w:rsid w:val="00CF3E98"/>
  </w:style>
  <w:style w:type="character" w:customStyle="1" w:styleId="WW8Num7z1">
    <w:name w:val="WW8Num7z1"/>
    <w:rsid w:val="00CF3E98"/>
    <w:rPr>
      <w:rFonts w:ascii="Courier New" w:hAnsi="Courier New" w:cs="Courier New" w:hint="default"/>
    </w:rPr>
  </w:style>
  <w:style w:type="character" w:customStyle="1" w:styleId="WW8Num7z3">
    <w:name w:val="WW8Num7z3"/>
    <w:rsid w:val="00CF3E98"/>
    <w:rPr>
      <w:rFonts w:ascii="Symbol" w:hAnsi="Symbol" w:hint="default"/>
    </w:rPr>
  </w:style>
  <w:style w:type="character" w:customStyle="1" w:styleId="WW8Num9z1">
    <w:name w:val="WW8Num9z1"/>
    <w:rsid w:val="00CF3E98"/>
    <w:rPr>
      <w:b/>
      <w:bCs w:val="0"/>
    </w:rPr>
  </w:style>
  <w:style w:type="character" w:customStyle="1" w:styleId="WW8Num11z0">
    <w:name w:val="WW8Num11z0"/>
    <w:rsid w:val="00CF3E98"/>
    <w:rPr>
      <w:rFonts w:ascii="Symbol" w:hAnsi="Symbol" w:hint="default"/>
    </w:rPr>
  </w:style>
  <w:style w:type="character" w:customStyle="1" w:styleId="WW8Num11z1">
    <w:name w:val="WW8Num11z1"/>
    <w:rsid w:val="00CF3E98"/>
    <w:rPr>
      <w:rFonts w:ascii="Courier New" w:hAnsi="Courier New" w:cs="Courier New" w:hint="default"/>
    </w:rPr>
  </w:style>
  <w:style w:type="character" w:customStyle="1" w:styleId="WW8Num11z2">
    <w:name w:val="WW8Num11z2"/>
    <w:rsid w:val="00CF3E98"/>
    <w:rPr>
      <w:rFonts w:ascii="Wingdings" w:hAnsi="Wingdings" w:hint="default"/>
    </w:rPr>
  </w:style>
  <w:style w:type="character" w:customStyle="1" w:styleId="WW8Num12z0">
    <w:name w:val="WW8Num12z0"/>
    <w:rsid w:val="00CF3E98"/>
    <w:rPr>
      <w:rFonts w:ascii="Symbol" w:hAnsi="Symbol" w:hint="default"/>
    </w:rPr>
  </w:style>
  <w:style w:type="character" w:customStyle="1" w:styleId="WW8Num12z1">
    <w:name w:val="WW8Num12z1"/>
    <w:rsid w:val="00CF3E98"/>
    <w:rPr>
      <w:rFonts w:ascii="Courier New" w:hAnsi="Courier New" w:cs="Courier New" w:hint="default"/>
    </w:rPr>
  </w:style>
  <w:style w:type="character" w:customStyle="1" w:styleId="WW8Num12z2">
    <w:name w:val="WW8Num12z2"/>
    <w:rsid w:val="00CF3E98"/>
    <w:rPr>
      <w:rFonts w:ascii="Wingdings" w:hAnsi="Wingdings" w:hint="default"/>
    </w:rPr>
  </w:style>
  <w:style w:type="character" w:customStyle="1" w:styleId="WW8Num13z0">
    <w:name w:val="WW8Num13z0"/>
    <w:rsid w:val="00CF3E98"/>
    <w:rPr>
      <w:rFonts w:ascii="Times New Roman" w:eastAsia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CF3E98"/>
    <w:rPr>
      <w:rFonts w:ascii="Symbol" w:hAnsi="Symbol" w:hint="default"/>
    </w:rPr>
  </w:style>
  <w:style w:type="character" w:customStyle="1" w:styleId="WW8Num14z1">
    <w:name w:val="WW8Num14z1"/>
    <w:rsid w:val="00CF3E98"/>
    <w:rPr>
      <w:rFonts w:ascii="Courier New" w:hAnsi="Courier New" w:cs="Courier New" w:hint="default"/>
    </w:rPr>
  </w:style>
  <w:style w:type="character" w:customStyle="1" w:styleId="WW8Num14z2">
    <w:name w:val="WW8Num14z2"/>
    <w:rsid w:val="00CF3E98"/>
    <w:rPr>
      <w:rFonts w:ascii="Wingdings" w:hAnsi="Wingdings" w:hint="default"/>
    </w:rPr>
  </w:style>
  <w:style w:type="character" w:customStyle="1" w:styleId="WW8Num19z0">
    <w:name w:val="WW8Num19z0"/>
    <w:rsid w:val="00CF3E98"/>
    <w:rPr>
      <w:rFonts w:ascii="Times New Roman" w:eastAsia="Times New Roman" w:hAnsi="Times New Roman" w:cs="Times New Roman" w:hint="default"/>
    </w:rPr>
  </w:style>
  <w:style w:type="character" w:customStyle="1" w:styleId="WW8Num19z1">
    <w:name w:val="WW8Num19z1"/>
    <w:rsid w:val="00CF3E98"/>
    <w:rPr>
      <w:rFonts w:ascii="Courier New" w:hAnsi="Courier New" w:cs="Courier New" w:hint="default"/>
    </w:rPr>
  </w:style>
  <w:style w:type="character" w:customStyle="1" w:styleId="WW8Num19z2">
    <w:name w:val="WW8Num19z2"/>
    <w:rsid w:val="00CF3E98"/>
    <w:rPr>
      <w:rFonts w:ascii="Wingdings" w:hAnsi="Wingdings" w:hint="default"/>
    </w:rPr>
  </w:style>
  <w:style w:type="character" w:customStyle="1" w:styleId="WW8Num19z3">
    <w:name w:val="WW8Num19z3"/>
    <w:rsid w:val="00CF3E98"/>
    <w:rPr>
      <w:rFonts w:ascii="Symbol" w:hAnsi="Symbol" w:hint="default"/>
    </w:rPr>
  </w:style>
  <w:style w:type="character" w:customStyle="1" w:styleId="WW8Num26z0">
    <w:name w:val="WW8Num26z0"/>
    <w:rsid w:val="00CF3E98"/>
    <w:rPr>
      <w:rFonts w:ascii="Symbol" w:hAnsi="Symbol" w:hint="default"/>
    </w:rPr>
  </w:style>
  <w:style w:type="character" w:customStyle="1" w:styleId="WW8Num26z1">
    <w:name w:val="WW8Num26z1"/>
    <w:rsid w:val="00CF3E98"/>
    <w:rPr>
      <w:rFonts w:ascii="Courier New" w:hAnsi="Courier New" w:cs="Courier New" w:hint="default"/>
    </w:rPr>
  </w:style>
  <w:style w:type="character" w:customStyle="1" w:styleId="WW8Num26z2">
    <w:name w:val="WW8Num26z2"/>
    <w:rsid w:val="00CF3E98"/>
    <w:rPr>
      <w:rFonts w:ascii="Wingdings" w:hAnsi="Wingdings" w:hint="default"/>
    </w:rPr>
  </w:style>
  <w:style w:type="character" w:customStyle="1" w:styleId="Domylnaczcionkaakapitu1">
    <w:name w:val="Domyślna czcionka akapitu1"/>
    <w:rsid w:val="00CF3E98"/>
  </w:style>
  <w:style w:type="character" w:customStyle="1" w:styleId="Odwoaniedokomentarza1">
    <w:name w:val="Odwołanie do komentarza1"/>
    <w:rsid w:val="00CF3E98"/>
    <w:rPr>
      <w:sz w:val="16"/>
      <w:szCs w:val="16"/>
    </w:rPr>
  </w:style>
  <w:style w:type="character" w:customStyle="1" w:styleId="Znakiprzypiswkocowych">
    <w:name w:val="Znaki przypisów końcowych"/>
    <w:rsid w:val="00CF3E98"/>
    <w:rPr>
      <w:vertAlign w:val="superscript"/>
    </w:rPr>
  </w:style>
  <w:style w:type="character" w:customStyle="1" w:styleId="Symbolewypunktowania">
    <w:name w:val="Symbole wypunktowania"/>
    <w:rsid w:val="00CF3E98"/>
    <w:rPr>
      <w:rFonts w:ascii="OpenSymbol" w:eastAsia="OpenSymbol" w:hAnsi="OpenSymbol" w:cs="OpenSymbol" w:hint="eastAsia"/>
    </w:rPr>
  </w:style>
  <w:style w:type="character" w:customStyle="1" w:styleId="Znakinumeracji">
    <w:name w:val="Znaki numeracji"/>
    <w:rsid w:val="00CF3E98"/>
  </w:style>
  <w:style w:type="character" w:customStyle="1" w:styleId="TematkomentarzaZnak">
    <w:name w:val="Temat komentarza Znak"/>
    <w:link w:val="Tematkomentarza"/>
    <w:semiHidden/>
    <w:rsid w:val="00CF3E98"/>
    <w:rPr>
      <w:b/>
      <w:bCs/>
    </w:rPr>
  </w:style>
  <w:style w:type="paragraph" w:customStyle="1" w:styleId="Tekstpodstawowy32">
    <w:name w:val="Tekst podstawowy 32"/>
    <w:basedOn w:val="Normalny"/>
    <w:rsid w:val="00F7161F"/>
    <w:pPr>
      <w:overflowPunct w:val="0"/>
      <w:autoSpaceDE w:val="0"/>
      <w:autoSpaceDN w:val="0"/>
      <w:adjustRightInd w:val="0"/>
      <w:ind w:right="-468"/>
      <w:jc w:val="both"/>
    </w:pPr>
    <w:rPr>
      <w:szCs w:val="20"/>
    </w:rPr>
  </w:style>
  <w:style w:type="paragraph" w:customStyle="1" w:styleId="Textbody">
    <w:name w:val="Text body"/>
    <w:basedOn w:val="Normalny"/>
    <w:rsid w:val="00284413"/>
    <w:pPr>
      <w:widowControl w:val="0"/>
      <w:suppressAutoHyphens/>
      <w:autoSpaceDN w:val="0"/>
      <w:spacing w:after="120"/>
    </w:pPr>
    <w:rPr>
      <w:rFonts w:eastAsia="SimSun" w:cs="Lucida Sans"/>
      <w:kern w:val="3"/>
      <w:lang w:eastAsia="zh-CN" w:bidi="hi-IN"/>
    </w:rPr>
  </w:style>
  <w:style w:type="paragraph" w:customStyle="1" w:styleId="western">
    <w:name w:val="western"/>
    <w:rsid w:val="00284413"/>
    <w:pPr>
      <w:widowControl w:val="0"/>
      <w:suppressAutoHyphens/>
      <w:spacing w:before="280" w:line="100" w:lineRule="atLeast"/>
      <w:ind w:right="74"/>
    </w:pPr>
    <w:rPr>
      <w:rFonts w:eastAsia="Arial"/>
      <w:kern w:val="1"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45466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link w:val="Nagwek6"/>
    <w:rsid w:val="004546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45466E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45466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45466E"/>
    <w:rPr>
      <w:rFonts w:ascii="Calibri Light" w:eastAsia="Times New Roman" w:hAnsi="Calibri Light" w:cs="Times New Roman"/>
      <w:sz w:val="22"/>
      <w:szCs w:val="22"/>
    </w:rPr>
  </w:style>
  <w:style w:type="paragraph" w:styleId="Lista2">
    <w:name w:val="List 2"/>
    <w:basedOn w:val="Normalny"/>
    <w:rsid w:val="0045466E"/>
    <w:pPr>
      <w:ind w:left="566" w:hanging="283"/>
      <w:contextualSpacing/>
    </w:pPr>
  </w:style>
  <w:style w:type="paragraph" w:styleId="Lista3">
    <w:name w:val="List 3"/>
    <w:basedOn w:val="Normalny"/>
    <w:rsid w:val="0045466E"/>
    <w:pPr>
      <w:ind w:left="849" w:hanging="283"/>
      <w:contextualSpacing/>
    </w:pPr>
  </w:style>
  <w:style w:type="paragraph" w:styleId="Listapunktowana">
    <w:name w:val="List Bullet"/>
    <w:basedOn w:val="Normalny"/>
    <w:rsid w:val="0045466E"/>
    <w:pPr>
      <w:numPr>
        <w:numId w:val="6"/>
      </w:numPr>
      <w:contextualSpacing/>
    </w:pPr>
  </w:style>
  <w:style w:type="paragraph" w:styleId="Listapunktowana2">
    <w:name w:val="List Bullet 2"/>
    <w:basedOn w:val="Normalny"/>
    <w:rsid w:val="0045466E"/>
    <w:pPr>
      <w:numPr>
        <w:numId w:val="7"/>
      </w:numPr>
      <w:contextualSpacing/>
    </w:pPr>
  </w:style>
  <w:style w:type="paragraph" w:styleId="Tekstpodstawowywcity">
    <w:name w:val="Body Text Indent"/>
    <w:basedOn w:val="Normalny"/>
    <w:link w:val="TekstpodstawowywcityZnak"/>
    <w:rsid w:val="0045466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45466E"/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rsid w:val="0045466E"/>
    <w:pPr>
      <w:suppressAutoHyphens w:val="0"/>
      <w:ind w:firstLine="210"/>
    </w:pPr>
    <w:rPr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45466E"/>
    <w:rPr>
      <w:sz w:val="24"/>
      <w:szCs w:val="24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rsid w:val="0045466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45466E"/>
    <w:rPr>
      <w:sz w:val="24"/>
      <w:szCs w:val="24"/>
    </w:rPr>
  </w:style>
  <w:style w:type="character" w:styleId="Hipercze">
    <w:name w:val="Hyperlink"/>
    <w:uiPriority w:val="99"/>
    <w:unhideWhenUsed/>
    <w:rsid w:val="00DE274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0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95693-3DB3-4C60-9383-90DE51775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11757</Words>
  <Characters>70548</Characters>
  <Application>Microsoft Office Word</Application>
  <DocSecurity>0</DocSecurity>
  <Lines>587</Lines>
  <Paragraphs>164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Objaśnienia do informacji</vt:lpstr>
    </vt:vector>
  </TitlesOfParts>
  <Company>UG Wolanów</Company>
  <LinksUpToDate>false</LinksUpToDate>
  <CharactersWithSpaces>82141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Objaśnienia do informacji</dc:title>
  <dc:subject/>
  <dc:creator>ML1</dc:creator>
  <cp:keywords/>
  <cp:lastModifiedBy>Dariusz Gocel</cp:lastModifiedBy>
  <cp:revision>3</cp:revision>
  <cp:lastPrinted>2020-10-19T06:25:00Z</cp:lastPrinted>
  <dcterms:created xsi:type="dcterms:W3CDTF">2020-10-19T06:26:00Z</dcterms:created>
  <dcterms:modified xsi:type="dcterms:W3CDTF">2020-10-19T12:50:00Z</dcterms:modified>
</cp:coreProperties>
</file>